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A20" w:rsidRDefault="00B81B9F" w:rsidP="00F63A20">
      <w:pPr>
        <w:jc w:val="center"/>
        <w:rPr>
          <w:b/>
          <w:sz w:val="36"/>
          <w:szCs w:val="36"/>
        </w:rPr>
      </w:pPr>
      <w:bookmarkStart w:id="0" w:name="_GoBack"/>
      <w:r>
        <w:rPr>
          <w:noProof/>
          <w:lang w:eastAsia="zh-TW"/>
        </w:rPr>
        <w:drawing>
          <wp:inline distT="0" distB="0" distL="0" distR="0">
            <wp:extent cx="9053689" cy="7010400"/>
            <wp:effectExtent l="0" t="0" r="0" b="0"/>
            <wp:docPr id="1" name="Рисунок 1" descr="C:\Users\User\AppData\Local\Microsoft\Windows\INetCache\Content.Word\Рабочая программа по биологии 8 класс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Рабочая программа по биологии 8 класс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3928" cy="7010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63A20" w:rsidRPr="000546AD" w:rsidRDefault="00F63A20" w:rsidP="00F63A20">
      <w:pPr>
        <w:jc w:val="center"/>
        <w:rPr>
          <w:sz w:val="36"/>
          <w:szCs w:val="36"/>
        </w:rPr>
      </w:pPr>
      <w:r w:rsidRPr="000546AD">
        <w:rPr>
          <w:b/>
          <w:sz w:val="36"/>
          <w:szCs w:val="36"/>
        </w:rPr>
        <w:lastRenderedPageBreak/>
        <w:t>Пояснительная записка</w:t>
      </w:r>
    </w:p>
    <w:p w:rsidR="00F63A20" w:rsidRPr="000546AD" w:rsidRDefault="00F63A20" w:rsidP="00F63A20">
      <w:pPr>
        <w:rPr>
          <w:sz w:val="36"/>
          <w:szCs w:val="36"/>
        </w:rPr>
      </w:pPr>
    </w:p>
    <w:p w:rsidR="007D53FD" w:rsidRPr="007D53FD" w:rsidRDefault="00F63A20" w:rsidP="007D53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Планирование составлено </w:t>
      </w:r>
      <w:r w:rsidR="007D53FD" w:rsidRPr="007D53FD">
        <w:rPr>
          <w:sz w:val="28"/>
          <w:szCs w:val="28"/>
        </w:rPr>
        <w:t>на основе примерной программы по учебным предметам</w:t>
      </w:r>
    </w:p>
    <w:p w:rsidR="007D53FD" w:rsidRPr="007D53FD" w:rsidRDefault="007D53FD" w:rsidP="007D53FD">
      <w:pPr>
        <w:jc w:val="both"/>
        <w:rPr>
          <w:sz w:val="28"/>
          <w:szCs w:val="28"/>
        </w:rPr>
      </w:pPr>
      <w:r w:rsidRPr="007D53FD">
        <w:rPr>
          <w:sz w:val="28"/>
          <w:szCs w:val="28"/>
        </w:rPr>
        <w:t xml:space="preserve">Рабочая программа по биологии 8 класс к УМК «Линия </w:t>
      </w:r>
      <w:proofErr w:type="spellStart"/>
      <w:r w:rsidRPr="007D53FD">
        <w:rPr>
          <w:sz w:val="28"/>
          <w:szCs w:val="28"/>
        </w:rPr>
        <w:t>жизни</w:t>
      </w:r>
      <w:proofErr w:type="gramStart"/>
      <w:r w:rsidRPr="007D53FD">
        <w:rPr>
          <w:sz w:val="28"/>
          <w:szCs w:val="28"/>
        </w:rPr>
        <w:t>»п</w:t>
      </w:r>
      <w:proofErr w:type="gramEnd"/>
      <w:r w:rsidRPr="007D53FD">
        <w:rPr>
          <w:sz w:val="28"/>
          <w:szCs w:val="28"/>
        </w:rPr>
        <w:t>од</w:t>
      </w:r>
      <w:proofErr w:type="spellEnd"/>
      <w:r w:rsidRPr="007D53FD">
        <w:rPr>
          <w:sz w:val="28"/>
          <w:szCs w:val="28"/>
        </w:rPr>
        <w:t>. ред. В.В. Пасечника (ФГОС)</w:t>
      </w:r>
    </w:p>
    <w:p w:rsidR="00F63A20" w:rsidRPr="000546AD" w:rsidRDefault="007D53FD" w:rsidP="007D53FD">
      <w:pPr>
        <w:jc w:val="both"/>
        <w:rPr>
          <w:sz w:val="36"/>
          <w:szCs w:val="36"/>
        </w:rPr>
      </w:pPr>
      <w:r w:rsidRPr="007D53FD">
        <w:rPr>
          <w:sz w:val="28"/>
          <w:szCs w:val="28"/>
        </w:rPr>
        <w:tab/>
        <w:t>для 8 класса</w:t>
      </w:r>
    </w:p>
    <w:p w:rsidR="00F63A20" w:rsidRPr="000546AD" w:rsidRDefault="00F63A20" w:rsidP="00F63A20">
      <w:pPr>
        <w:rPr>
          <w:sz w:val="36"/>
          <w:szCs w:val="36"/>
        </w:rPr>
      </w:pPr>
      <w:r w:rsidRPr="000546AD">
        <w:rPr>
          <w:sz w:val="36"/>
          <w:szCs w:val="36"/>
        </w:rPr>
        <w:t>Количество часов:</w:t>
      </w:r>
    </w:p>
    <w:p w:rsidR="00F63A20" w:rsidRPr="000546AD" w:rsidRDefault="00F63A20" w:rsidP="00F63A20">
      <w:pPr>
        <w:rPr>
          <w:sz w:val="36"/>
          <w:szCs w:val="36"/>
        </w:rPr>
      </w:pPr>
      <w:r w:rsidRPr="000546AD">
        <w:rPr>
          <w:sz w:val="36"/>
          <w:szCs w:val="36"/>
        </w:rPr>
        <w:t>Всего___70 в неделю__2час</w:t>
      </w:r>
    </w:p>
    <w:p w:rsidR="00F63A20" w:rsidRPr="000546AD" w:rsidRDefault="00F63A20" w:rsidP="00F63A20">
      <w:pPr>
        <w:rPr>
          <w:sz w:val="36"/>
          <w:szCs w:val="36"/>
        </w:rPr>
      </w:pPr>
      <w:r w:rsidRPr="000546AD">
        <w:rPr>
          <w:sz w:val="36"/>
          <w:szCs w:val="36"/>
        </w:rPr>
        <w:t>Плановых контрольных работ _</w:t>
      </w:r>
      <w:r w:rsidR="00086F0A">
        <w:rPr>
          <w:sz w:val="36"/>
          <w:szCs w:val="36"/>
        </w:rPr>
        <w:t>4</w:t>
      </w:r>
      <w:r w:rsidRPr="000546AD">
        <w:rPr>
          <w:sz w:val="36"/>
          <w:szCs w:val="36"/>
        </w:rPr>
        <w:t xml:space="preserve">, </w:t>
      </w:r>
    </w:p>
    <w:p w:rsidR="00F63A20" w:rsidRPr="000546AD" w:rsidRDefault="00F63A20" w:rsidP="00F63A20">
      <w:pPr>
        <w:rPr>
          <w:sz w:val="36"/>
          <w:szCs w:val="36"/>
        </w:rPr>
      </w:pPr>
      <w:r w:rsidRPr="000546AD">
        <w:rPr>
          <w:sz w:val="36"/>
          <w:szCs w:val="36"/>
        </w:rPr>
        <w:t>Административных контрольных уроков -2</w:t>
      </w:r>
    </w:p>
    <w:p w:rsidR="00F63A20" w:rsidRPr="00802235" w:rsidRDefault="00F63A20" w:rsidP="00F63A20">
      <w:pPr>
        <w:rPr>
          <w:sz w:val="36"/>
          <w:szCs w:val="36"/>
        </w:rPr>
      </w:pPr>
      <w:r>
        <w:rPr>
          <w:sz w:val="36"/>
          <w:szCs w:val="36"/>
        </w:rPr>
        <w:t>Практических работ</w:t>
      </w:r>
      <w:r w:rsidRPr="00802235">
        <w:rPr>
          <w:sz w:val="36"/>
          <w:szCs w:val="36"/>
        </w:rPr>
        <w:t>________</w:t>
      </w:r>
      <w:r w:rsidR="009D324D">
        <w:rPr>
          <w:sz w:val="36"/>
          <w:szCs w:val="36"/>
        </w:rPr>
        <w:t>7</w:t>
      </w:r>
    </w:p>
    <w:p w:rsidR="00F63A20" w:rsidRDefault="00F63A20" w:rsidP="00F63A20">
      <w:pPr>
        <w:rPr>
          <w:sz w:val="36"/>
          <w:szCs w:val="36"/>
        </w:rPr>
      </w:pPr>
      <w:r>
        <w:rPr>
          <w:sz w:val="36"/>
          <w:szCs w:val="36"/>
        </w:rPr>
        <w:t>Лабораторных работ</w:t>
      </w:r>
      <w:r w:rsidRPr="00802235">
        <w:rPr>
          <w:sz w:val="36"/>
          <w:szCs w:val="36"/>
        </w:rPr>
        <w:t>_____</w:t>
      </w:r>
      <w:r w:rsidR="009D324D">
        <w:rPr>
          <w:sz w:val="36"/>
          <w:szCs w:val="36"/>
        </w:rPr>
        <w:t>5</w:t>
      </w:r>
    </w:p>
    <w:p w:rsidR="00F63A20" w:rsidRPr="00DD350B" w:rsidRDefault="00F63A20" w:rsidP="00F63A20">
      <w:r w:rsidRPr="000546AD">
        <w:rPr>
          <w:sz w:val="36"/>
          <w:szCs w:val="36"/>
        </w:rPr>
        <w:t>Учебни</w:t>
      </w:r>
      <w:proofErr w:type="gramStart"/>
      <w:r w:rsidRPr="000546AD">
        <w:rPr>
          <w:sz w:val="36"/>
          <w:szCs w:val="36"/>
        </w:rPr>
        <w:t>к-</w:t>
      </w:r>
      <w:proofErr w:type="gramEnd"/>
      <w:r w:rsidRPr="000546AD">
        <w:rPr>
          <w:sz w:val="36"/>
          <w:szCs w:val="36"/>
        </w:rPr>
        <w:t xml:space="preserve"> </w:t>
      </w:r>
      <w:r w:rsidR="00E21618" w:rsidRPr="00E21618">
        <w:rPr>
          <w:sz w:val="36"/>
          <w:szCs w:val="36"/>
        </w:rPr>
        <w:t xml:space="preserve">«Биология. 8 класс.» авторы: В </w:t>
      </w:r>
      <w:proofErr w:type="spellStart"/>
      <w:r w:rsidR="00E21618" w:rsidRPr="00E21618">
        <w:rPr>
          <w:sz w:val="36"/>
          <w:szCs w:val="36"/>
        </w:rPr>
        <w:t>В.Пасечник</w:t>
      </w:r>
      <w:proofErr w:type="spellEnd"/>
      <w:r w:rsidR="00E21618" w:rsidRPr="00E21618">
        <w:rPr>
          <w:sz w:val="36"/>
          <w:szCs w:val="36"/>
        </w:rPr>
        <w:t xml:space="preserve">, А </w:t>
      </w:r>
      <w:proofErr w:type="spellStart"/>
      <w:r w:rsidR="00E21618" w:rsidRPr="00E21618">
        <w:rPr>
          <w:sz w:val="36"/>
          <w:szCs w:val="36"/>
        </w:rPr>
        <w:t>А</w:t>
      </w:r>
      <w:proofErr w:type="spellEnd"/>
      <w:r w:rsidR="00E21618" w:rsidRPr="00E21618">
        <w:rPr>
          <w:sz w:val="36"/>
          <w:szCs w:val="36"/>
        </w:rPr>
        <w:t>. Каменский</w:t>
      </w:r>
      <w:proofErr w:type="gramStart"/>
      <w:r w:rsidR="00E21618" w:rsidRPr="00E21618">
        <w:rPr>
          <w:sz w:val="36"/>
          <w:szCs w:val="36"/>
        </w:rPr>
        <w:t xml:space="preserve"> ,</w:t>
      </w:r>
      <w:proofErr w:type="gramEnd"/>
      <w:r w:rsidR="00E21618" w:rsidRPr="00E21618">
        <w:rPr>
          <w:sz w:val="36"/>
          <w:szCs w:val="36"/>
        </w:rPr>
        <w:t xml:space="preserve">  Г </w:t>
      </w:r>
      <w:proofErr w:type="spellStart"/>
      <w:r w:rsidR="00E21618" w:rsidRPr="00E21618">
        <w:rPr>
          <w:sz w:val="36"/>
          <w:szCs w:val="36"/>
        </w:rPr>
        <w:t>Г</w:t>
      </w:r>
      <w:proofErr w:type="spellEnd"/>
      <w:r w:rsidR="00E21618" w:rsidRPr="00E21618">
        <w:rPr>
          <w:sz w:val="36"/>
          <w:szCs w:val="36"/>
        </w:rPr>
        <w:t xml:space="preserve">. Швецов.-  М. Просвещение 2016 г. Серия «Линия жизни».              </w:t>
      </w:r>
      <w:r w:rsidRPr="00F06A11">
        <w:rPr>
          <w:bCs/>
          <w:sz w:val="22"/>
          <w:szCs w:val="22"/>
        </w:rPr>
        <w:br/>
      </w:r>
      <w:r w:rsidRPr="000546AD">
        <w:rPr>
          <w:sz w:val="36"/>
          <w:szCs w:val="36"/>
        </w:rPr>
        <w:t>Дополнительная литература-</w:t>
      </w:r>
      <w:r w:rsidRPr="00F63A20">
        <w:t xml:space="preserve"> </w:t>
      </w:r>
      <w:r w:rsidRPr="00DD350B">
        <w:t xml:space="preserve">Батуев А.С. 8 класс.  </w:t>
      </w:r>
      <w:proofErr w:type="gramStart"/>
      <w:r w:rsidRPr="00DD350B">
        <w:t>«Человек»</w:t>
      </w:r>
      <w:r w:rsidR="00E21618" w:rsidRPr="00E21618">
        <w:t xml:space="preserve"> </w:t>
      </w:r>
      <w:r w:rsidR="00E21618" w:rsidRPr="00A97E75">
        <w:t xml:space="preserve">Колесова В.Д., Маша Р.Д. </w:t>
      </w:r>
      <w:r w:rsidR="00E21618" w:rsidRPr="00F06A11">
        <w:rPr>
          <w:i/>
          <w:sz w:val="22"/>
          <w:szCs w:val="22"/>
        </w:rPr>
        <w:t>М.: Дрофа, 2006.-336 с.. (Гриф:</w:t>
      </w:r>
      <w:proofErr w:type="gramEnd"/>
      <w:r w:rsidR="00E21618" w:rsidRPr="00F06A11">
        <w:rPr>
          <w:i/>
          <w:sz w:val="22"/>
          <w:szCs w:val="22"/>
        </w:rPr>
        <w:t xml:space="preserve"> </w:t>
      </w:r>
      <w:proofErr w:type="gramStart"/>
      <w:r w:rsidR="00E21618" w:rsidRPr="00F06A11">
        <w:rPr>
          <w:i/>
          <w:sz w:val="22"/>
          <w:szCs w:val="22"/>
        </w:rPr>
        <w:t>Рекомендовано МО РФ)</w:t>
      </w:r>
      <w:proofErr w:type="gramEnd"/>
    </w:p>
    <w:p w:rsidR="00F63A20" w:rsidRPr="000546AD" w:rsidRDefault="00F63A20" w:rsidP="00F63A20">
      <w:pPr>
        <w:rPr>
          <w:sz w:val="36"/>
          <w:szCs w:val="36"/>
        </w:rPr>
      </w:pPr>
    </w:p>
    <w:p w:rsidR="00F63A20" w:rsidRPr="000546AD" w:rsidRDefault="00F63A20" w:rsidP="00F63A20">
      <w:pPr>
        <w:rPr>
          <w:sz w:val="36"/>
          <w:szCs w:val="36"/>
        </w:rPr>
      </w:pPr>
      <w:r w:rsidRPr="000546AD">
        <w:rPr>
          <w:sz w:val="36"/>
          <w:szCs w:val="36"/>
        </w:rPr>
        <w:t>Электронное приложение к учебнику</w:t>
      </w:r>
    </w:p>
    <w:p w:rsidR="00F63A20" w:rsidRPr="000546AD" w:rsidRDefault="00F63A20" w:rsidP="00F63A20">
      <w:pPr>
        <w:rPr>
          <w:sz w:val="36"/>
          <w:szCs w:val="36"/>
        </w:rPr>
      </w:pPr>
      <w:r w:rsidRPr="000546AD">
        <w:rPr>
          <w:sz w:val="36"/>
          <w:szCs w:val="36"/>
        </w:rPr>
        <w:t>Корректировка тем. Почему она происходит?</w:t>
      </w:r>
    </w:p>
    <w:p w:rsidR="00F63A20" w:rsidRPr="000546AD" w:rsidRDefault="00F63A20" w:rsidP="00F63A20">
      <w:pPr>
        <w:rPr>
          <w:sz w:val="36"/>
          <w:szCs w:val="36"/>
        </w:rPr>
      </w:pPr>
    </w:p>
    <w:p w:rsidR="00F63A20" w:rsidRDefault="00F63A20" w:rsidP="00F63A20">
      <w:pPr>
        <w:rPr>
          <w:sz w:val="36"/>
          <w:szCs w:val="36"/>
        </w:rPr>
      </w:pPr>
      <w:r w:rsidRPr="000546AD">
        <w:rPr>
          <w:sz w:val="36"/>
          <w:szCs w:val="36"/>
        </w:rPr>
        <w:t>Тематическое планирование составила:</w:t>
      </w:r>
      <w:proofErr w:type="gramStart"/>
      <w:r w:rsidRPr="000546AD">
        <w:rPr>
          <w:sz w:val="36"/>
          <w:szCs w:val="36"/>
        </w:rPr>
        <w:t xml:space="preserve">                                                .</w:t>
      </w:r>
      <w:proofErr w:type="gramEnd"/>
      <w:r w:rsidRPr="000546AD">
        <w:rPr>
          <w:sz w:val="36"/>
          <w:szCs w:val="36"/>
        </w:rPr>
        <w:t xml:space="preserve">  \Магомедова З.М.\  </w:t>
      </w:r>
    </w:p>
    <w:p w:rsidR="00F63A20" w:rsidRDefault="00F63A20" w:rsidP="00F63A20">
      <w:pPr>
        <w:rPr>
          <w:sz w:val="36"/>
          <w:szCs w:val="36"/>
        </w:rPr>
      </w:pPr>
      <w:r w:rsidRPr="000546AD">
        <w:rPr>
          <w:sz w:val="36"/>
          <w:szCs w:val="36"/>
        </w:rPr>
        <w:t xml:space="preserve">        </w:t>
      </w:r>
    </w:p>
    <w:p w:rsidR="00F63A20" w:rsidRPr="000546AD" w:rsidRDefault="00F63A20" w:rsidP="00F63A20">
      <w:pPr>
        <w:rPr>
          <w:sz w:val="36"/>
          <w:szCs w:val="36"/>
        </w:rPr>
      </w:pPr>
      <w:r w:rsidRPr="000546AD">
        <w:rPr>
          <w:sz w:val="36"/>
          <w:szCs w:val="36"/>
        </w:rPr>
        <w:t xml:space="preserve">                                                     </w:t>
      </w:r>
    </w:p>
    <w:p w:rsidR="007D53FD" w:rsidRDefault="007D53FD" w:rsidP="007D53FD">
      <w:pPr>
        <w:ind w:firstLine="708"/>
        <w:jc w:val="center"/>
        <w:rPr>
          <w:b/>
          <w:sz w:val="28"/>
          <w:szCs w:val="28"/>
        </w:rPr>
      </w:pPr>
    </w:p>
    <w:p w:rsidR="007D53FD" w:rsidRDefault="007D53FD" w:rsidP="007D53FD">
      <w:pPr>
        <w:ind w:firstLine="708"/>
        <w:jc w:val="center"/>
        <w:rPr>
          <w:b/>
          <w:sz w:val="28"/>
          <w:szCs w:val="28"/>
        </w:rPr>
      </w:pPr>
    </w:p>
    <w:p w:rsidR="007D53FD" w:rsidRDefault="007D53FD" w:rsidP="007D53FD">
      <w:pPr>
        <w:ind w:firstLine="708"/>
        <w:jc w:val="center"/>
        <w:rPr>
          <w:b/>
          <w:sz w:val="28"/>
          <w:szCs w:val="28"/>
        </w:rPr>
      </w:pPr>
    </w:p>
    <w:p w:rsidR="007D53FD" w:rsidRDefault="007D53FD" w:rsidP="007D53FD">
      <w:pPr>
        <w:ind w:firstLine="708"/>
        <w:jc w:val="center"/>
        <w:rPr>
          <w:b/>
          <w:sz w:val="28"/>
          <w:szCs w:val="28"/>
        </w:rPr>
      </w:pPr>
    </w:p>
    <w:p w:rsidR="007D53FD" w:rsidRDefault="007D53FD" w:rsidP="007D53FD">
      <w:pPr>
        <w:ind w:firstLine="708"/>
        <w:jc w:val="center"/>
        <w:rPr>
          <w:b/>
          <w:sz w:val="28"/>
          <w:szCs w:val="28"/>
        </w:rPr>
      </w:pPr>
    </w:p>
    <w:p w:rsidR="007D53FD" w:rsidRDefault="007D53FD" w:rsidP="007D53FD">
      <w:pPr>
        <w:ind w:firstLine="708"/>
        <w:jc w:val="center"/>
        <w:rPr>
          <w:b/>
          <w:sz w:val="28"/>
          <w:szCs w:val="28"/>
        </w:rPr>
      </w:pPr>
    </w:p>
    <w:p w:rsidR="007D53FD" w:rsidRDefault="007D53FD" w:rsidP="007D53FD">
      <w:pPr>
        <w:ind w:firstLine="708"/>
        <w:jc w:val="center"/>
        <w:rPr>
          <w:b/>
          <w:sz w:val="28"/>
          <w:szCs w:val="28"/>
        </w:rPr>
      </w:pPr>
    </w:p>
    <w:p w:rsidR="007D53FD" w:rsidRDefault="007D53FD" w:rsidP="007D53FD">
      <w:pPr>
        <w:ind w:firstLine="708"/>
        <w:jc w:val="center"/>
        <w:rPr>
          <w:b/>
          <w:sz w:val="28"/>
          <w:szCs w:val="28"/>
        </w:rPr>
      </w:pPr>
    </w:p>
    <w:p w:rsidR="007D53FD" w:rsidRDefault="007D53FD" w:rsidP="007D53FD">
      <w:pPr>
        <w:ind w:firstLine="708"/>
        <w:jc w:val="center"/>
        <w:rPr>
          <w:b/>
          <w:sz w:val="28"/>
          <w:szCs w:val="28"/>
        </w:rPr>
      </w:pPr>
    </w:p>
    <w:p w:rsidR="007D53FD" w:rsidRPr="0085267A" w:rsidRDefault="007D53FD" w:rsidP="007D53FD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ПЛАНИРУЕМЫЙ РЕЗУЛЬТАТ.</w:t>
      </w:r>
    </w:p>
    <w:p w:rsidR="007D53FD" w:rsidRPr="009B0232" w:rsidRDefault="007D53FD" w:rsidP="007D53FD">
      <w:pPr>
        <w:jc w:val="both"/>
        <w:rPr>
          <w:b/>
          <w:sz w:val="28"/>
          <w:szCs w:val="28"/>
        </w:rPr>
      </w:pPr>
      <w:r w:rsidRPr="009B0232">
        <w:rPr>
          <w:b/>
          <w:sz w:val="28"/>
          <w:szCs w:val="28"/>
        </w:rPr>
        <w:t>Должны знать:</w:t>
      </w:r>
    </w:p>
    <w:p w:rsidR="007D53FD" w:rsidRPr="009B0232" w:rsidRDefault="007D53FD" w:rsidP="007D53FD">
      <w:pPr>
        <w:ind w:left="360"/>
        <w:jc w:val="both"/>
        <w:rPr>
          <w:sz w:val="28"/>
          <w:szCs w:val="28"/>
        </w:rPr>
      </w:pPr>
      <w:r w:rsidRPr="009B0232">
        <w:rPr>
          <w:sz w:val="28"/>
          <w:szCs w:val="28"/>
        </w:rPr>
        <w:t>- главные анатомические понятия, термины;</w:t>
      </w:r>
    </w:p>
    <w:p w:rsidR="007D53FD" w:rsidRPr="009B0232" w:rsidRDefault="007D53FD" w:rsidP="007D53FD">
      <w:pPr>
        <w:ind w:left="360"/>
        <w:jc w:val="both"/>
        <w:rPr>
          <w:sz w:val="28"/>
          <w:szCs w:val="28"/>
        </w:rPr>
      </w:pPr>
      <w:r w:rsidRPr="009B0232">
        <w:rPr>
          <w:sz w:val="28"/>
          <w:szCs w:val="28"/>
        </w:rPr>
        <w:t>- этапы развития человека до рождения и после рождения;</w:t>
      </w:r>
    </w:p>
    <w:p w:rsidR="007D53FD" w:rsidRPr="009B0232" w:rsidRDefault="007D53FD" w:rsidP="007D53FD">
      <w:pPr>
        <w:ind w:left="360"/>
        <w:jc w:val="both"/>
        <w:rPr>
          <w:sz w:val="28"/>
          <w:szCs w:val="28"/>
        </w:rPr>
      </w:pPr>
      <w:r w:rsidRPr="009B0232">
        <w:rPr>
          <w:sz w:val="28"/>
          <w:szCs w:val="28"/>
        </w:rPr>
        <w:t>- общую анатомию органов, систем и аппаратов человеческого организма;</w:t>
      </w:r>
    </w:p>
    <w:p w:rsidR="007D53FD" w:rsidRPr="009B0232" w:rsidRDefault="007D53FD" w:rsidP="007D53FD">
      <w:pPr>
        <w:ind w:left="360"/>
        <w:jc w:val="both"/>
        <w:rPr>
          <w:sz w:val="28"/>
          <w:szCs w:val="28"/>
        </w:rPr>
      </w:pPr>
      <w:r w:rsidRPr="009B0232">
        <w:rPr>
          <w:sz w:val="28"/>
          <w:szCs w:val="28"/>
        </w:rPr>
        <w:t>- основные функции органов, систем и аппаратов человеческого организма;</w:t>
      </w:r>
    </w:p>
    <w:p w:rsidR="007D53FD" w:rsidRPr="009B0232" w:rsidRDefault="007D53FD" w:rsidP="007D53FD">
      <w:pPr>
        <w:ind w:left="360"/>
        <w:jc w:val="both"/>
        <w:rPr>
          <w:sz w:val="28"/>
          <w:szCs w:val="28"/>
        </w:rPr>
      </w:pPr>
      <w:r w:rsidRPr="009B0232">
        <w:rPr>
          <w:sz w:val="28"/>
          <w:szCs w:val="28"/>
        </w:rPr>
        <w:t>-обмен веществ и превращения энергии;</w:t>
      </w:r>
    </w:p>
    <w:p w:rsidR="007D53FD" w:rsidRPr="009B0232" w:rsidRDefault="007D53FD" w:rsidP="007D53FD">
      <w:pPr>
        <w:ind w:left="360"/>
        <w:jc w:val="both"/>
        <w:rPr>
          <w:sz w:val="28"/>
          <w:szCs w:val="28"/>
        </w:rPr>
      </w:pPr>
      <w:r w:rsidRPr="009B0232">
        <w:rPr>
          <w:sz w:val="28"/>
          <w:szCs w:val="28"/>
        </w:rPr>
        <w:t>- роль ферментов и витаминов в организме;</w:t>
      </w:r>
    </w:p>
    <w:p w:rsidR="007D53FD" w:rsidRPr="009B0232" w:rsidRDefault="007D53FD" w:rsidP="007D53FD">
      <w:pPr>
        <w:ind w:left="360"/>
        <w:jc w:val="both"/>
        <w:rPr>
          <w:sz w:val="28"/>
          <w:szCs w:val="28"/>
        </w:rPr>
      </w:pPr>
      <w:r w:rsidRPr="009B0232">
        <w:rPr>
          <w:sz w:val="28"/>
          <w:szCs w:val="28"/>
        </w:rPr>
        <w:t>- дыхание, передвижение веществ, выделение конечных продуктов жизнедеятельности в живом организме;</w:t>
      </w:r>
    </w:p>
    <w:p w:rsidR="007D53FD" w:rsidRPr="009B0232" w:rsidRDefault="007D53FD" w:rsidP="007D53FD">
      <w:pPr>
        <w:ind w:left="360"/>
        <w:jc w:val="both"/>
        <w:rPr>
          <w:sz w:val="28"/>
          <w:szCs w:val="28"/>
        </w:rPr>
      </w:pPr>
      <w:r w:rsidRPr="009B0232">
        <w:rPr>
          <w:sz w:val="28"/>
          <w:szCs w:val="28"/>
        </w:rPr>
        <w:t>- иммунитет, его значение в жизни человека, профилактику вирусных заболеваний ВИЧ, СПИД;</w:t>
      </w:r>
    </w:p>
    <w:p w:rsidR="007D53FD" w:rsidRPr="009B0232" w:rsidRDefault="007D53FD" w:rsidP="007D53FD">
      <w:pPr>
        <w:ind w:left="360"/>
        <w:jc w:val="both"/>
        <w:rPr>
          <w:sz w:val="28"/>
          <w:szCs w:val="28"/>
        </w:rPr>
      </w:pPr>
      <w:r w:rsidRPr="009B0232">
        <w:rPr>
          <w:sz w:val="28"/>
          <w:szCs w:val="28"/>
        </w:rPr>
        <w:t>- родство млекопитающих, человека и человеческих рас;</w:t>
      </w:r>
    </w:p>
    <w:p w:rsidR="007D53FD" w:rsidRPr="009B0232" w:rsidRDefault="007D53FD" w:rsidP="007D53FD">
      <w:pPr>
        <w:ind w:left="360"/>
        <w:jc w:val="both"/>
        <w:rPr>
          <w:sz w:val="28"/>
          <w:szCs w:val="28"/>
        </w:rPr>
      </w:pPr>
      <w:r w:rsidRPr="009B0232">
        <w:rPr>
          <w:sz w:val="28"/>
          <w:szCs w:val="28"/>
        </w:rPr>
        <w:t xml:space="preserve">- особенности человека в связи с </w:t>
      </w:r>
      <w:proofErr w:type="spellStart"/>
      <w:r w:rsidRPr="009B0232">
        <w:rPr>
          <w:sz w:val="28"/>
          <w:szCs w:val="28"/>
        </w:rPr>
        <w:t>прямохождением</w:t>
      </w:r>
      <w:proofErr w:type="spellEnd"/>
      <w:r w:rsidRPr="009B0232">
        <w:rPr>
          <w:sz w:val="28"/>
          <w:szCs w:val="28"/>
        </w:rPr>
        <w:t xml:space="preserve"> и трудовой деятельностью;</w:t>
      </w:r>
    </w:p>
    <w:p w:rsidR="007D53FD" w:rsidRPr="009B0232" w:rsidRDefault="007D53FD" w:rsidP="007D53FD">
      <w:pPr>
        <w:ind w:left="360"/>
        <w:jc w:val="both"/>
        <w:rPr>
          <w:sz w:val="28"/>
          <w:szCs w:val="28"/>
        </w:rPr>
      </w:pPr>
      <w:r w:rsidRPr="009B0232">
        <w:rPr>
          <w:sz w:val="28"/>
          <w:szCs w:val="28"/>
        </w:rPr>
        <w:t>- роль нейрогуморальной регуляции процессов жизнедеятельности в организме человека; особенности высшей нервной деятельности человека;</w:t>
      </w:r>
    </w:p>
    <w:p w:rsidR="007D53FD" w:rsidRPr="009B0232" w:rsidRDefault="007D53FD" w:rsidP="007D53FD">
      <w:pPr>
        <w:ind w:left="360"/>
        <w:jc w:val="both"/>
        <w:rPr>
          <w:sz w:val="28"/>
          <w:szCs w:val="28"/>
        </w:rPr>
      </w:pPr>
      <w:r w:rsidRPr="009B0232">
        <w:rPr>
          <w:sz w:val="28"/>
          <w:szCs w:val="28"/>
        </w:rPr>
        <w:t>-влияние экологических и социальных факторов, умственного и физического труда, физкультуры и спорта на здоровье человека и его потомство;</w:t>
      </w:r>
    </w:p>
    <w:p w:rsidR="007D53FD" w:rsidRPr="009B0232" w:rsidRDefault="007D53FD" w:rsidP="007D53FD">
      <w:pPr>
        <w:ind w:left="360"/>
        <w:jc w:val="both"/>
        <w:rPr>
          <w:sz w:val="28"/>
          <w:szCs w:val="28"/>
        </w:rPr>
      </w:pPr>
      <w:r w:rsidRPr="009B0232">
        <w:rPr>
          <w:sz w:val="28"/>
          <w:szCs w:val="28"/>
        </w:rPr>
        <w:t>- меры профилактики проявления вредных привычек (курения, алкоголизма, наркомания), нарушения осанки и плоскостопия;</w:t>
      </w:r>
    </w:p>
    <w:p w:rsidR="007D53FD" w:rsidRPr="009B0232" w:rsidRDefault="007D53FD" w:rsidP="007D53FD">
      <w:pPr>
        <w:ind w:left="360"/>
        <w:jc w:val="both"/>
        <w:rPr>
          <w:sz w:val="28"/>
          <w:szCs w:val="28"/>
        </w:rPr>
      </w:pPr>
      <w:r w:rsidRPr="009B0232">
        <w:rPr>
          <w:sz w:val="28"/>
          <w:szCs w:val="28"/>
        </w:rPr>
        <w:t>- клетки, ткани органы и их системы человека.</w:t>
      </w:r>
    </w:p>
    <w:p w:rsidR="007D53FD" w:rsidRPr="009B0232" w:rsidRDefault="007D53FD" w:rsidP="007D53FD">
      <w:pPr>
        <w:jc w:val="both"/>
        <w:rPr>
          <w:b/>
          <w:sz w:val="28"/>
          <w:szCs w:val="28"/>
        </w:rPr>
      </w:pPr>
      <w:r w:rsidRPr="009B0232">
        <w:rPr>
          <w:b/>
          <w:sz w:val="28"/>
          <w:szCs w:val="28"/>
        </w:rPr>
        <w:t>Должны уметь:</w:t>
      </w:r>
    </w:p>
    <w:p w:rsidR="007D53FD" w:rsidRPr="009B0232" w:rsidRDefault="007D53FD" w:rsidP="007D53FD">
      <w:pPr>
        <w:ind w:left="360"/>
        <w:jc w:val="both"/>
        <w:rPr>
          <w:sz w:val="28"/>
          <w:szCs w:val="28"/>
        </w:rPr>
      </w:pPr>
      <w:r w:rsidRPr="009B0232">
        <w:rPr>
          <w:sz w:val="28"/>
          <w:szCs w:val="28"/>
        </w:rPr>
        <w:t>- характеризовать процесс деления клеток;</w:t>
      </w:r>
    </w:p>
    <w:p w:rsidR="007D53FD" w:rsidRPr="009B0232" w:rsidRDefault="007D53FD" w:rsidP="007D53FD">
      <w:pPr>
        <w:ind w:left="360"/>
        <w:jc w:val="both"/>
        <w:rPr>
          <w:sz w:val="28"/>
          <w:szCs w:val="28"/>
        </w:rPr>
      </w:pPr>
      <w:r w:rsidRPr="009B0232">
        <w:rPr>
          <w:sz w:val="28"/>
          <w:szCs w:val="28"/>
        </w:rPr>
        <w:t>- характеризовать обмен веществ и превращения энергии, роль ферментов и витаминов в человеческом организме;</w:t>
      </w:r>
    </w:p>
    <w:p w:rsidR="007D53FD" w:rsidRPr="009B0232" w:rsidRDefault="007D53FD" w:rsidP="007D53FD">
      <w:pPr>
        <w:ind w:left="360"/>
        <w:jc w:val="both"/>
        <w:rPr>
          <w:sz w:val="28"/>
          <w:szCs w:val="28"/>
        </w:rPr>
      </w:pPr>
      <w:r w:rsidRPr="009B0232">
        <w:rPr>
          <w:sz w:val="28"/>
          <w:szCs w:val="28"/>
        </w:rPr>
        <w:t>- характеризовать индивидуальное развитие человека, его рост и периодизацию жизни;</w:t>
      </w:r>
    </w:p>
    <w:p w:rsidR="007D53FD" w:rsidRPr="009B0232" w:rsidRDefault="007D53FD" w:rsidP="007D53FD">
      <w:pPr>
        <w:ind w:left="360"/>
        <w:jc w:val="both"/>
        <w:rPr>
          <w:sz w:val="28"/>
          <w:szCs w:val="28"/>
        </w:rPr>
      </w:pPr>
      <w:r w:rsidRPr="009B0232">
        <w:rPr>
          <w:sz w:val="28"/>
          <w:szCs w:val="28"/>
        </w:rPr>
        <w:t>- характеризовать иммунитет, его значение в жизни человека, профилактику вирусных заболеваний ВИЧ, СПИД;</w:t>
      </w:r>
    </w:p>
    <w:p w:rsidR="007D53FD" w:rsidRPr="009B0232" w:rsidRDefault="007D53FD" w:rsidP="007D53FD">
      <w:pPr>
        <w:ind w:left="360"/>
        <w:jc w:val="both"/>
        <w:rPr>
          <w:sz w:val="28"/>
          <w:szCs w:val="28"/>
        </w:rPr>
      </w:pPr>
      <w:r w:rsidRPr="009B0232">
        <w:rPr>
          <w:sz w:val="28"/>
          <w:szCs w:val="28"/>
        </w:rPr>
        <w:t>- обосновывать взаимосвязь строения и функций органов и систем органов и организма в целом;</w:t>
      </w:r>
    </w:p>
    <w:p w:rsidR="007D53FD" w:rsidRPr="009B0232" w:rsidRDefault="007D53FD" w:rsidP="007D53FD">
      <w:pPr>
        <w:ind w:left="360"/>
        <w:jc w:val="both"/>
        <w:rPr>
          <w:sz w:val="28"/>
          <w:szCs w:val="28"/>
        </w:rPr>
      </w:pPr>
      <w:r w:rsidRPr="009B0232">
        <w:rPr>
          <w:sz w:val="28"/>
          <w:szCs w:val="28"/>
        </w:rPr>
        <w:t>- обосновывать родство млекопитающих, человека и человеческих рас;</w:t>
      </w:r>
    </w:p>
    <w:p w:rsidR="007D53FD" w:rsidRPr="009B0232" w:rsidRDefault="007D53FD" w:rsidP="007D53FD">
      <w:pPr>
        <w:ind w:left="360"/>
        <w:jc w:val="both"/>
        <w:rPr>
          <w:sz w:val="28"/>
          <w:szCs w:val="28"/>
        </w:rPr>
      </w:pPr>
      <w:r w:rsidRPr="009B0232">
        <w:rPr>
          <w:sz w:val="28"/>
          <w:szCs w:val="28"/>
        </w:rPr>
        <w:t xml:space="preserve">-обосновывать особенности человека в связи с </w:t>
      </w:r>
      <w:proofErr w:type="spellStart"/>
      <w:r w:rsidRPr="009B0232">
        <w:rPr>
          <w:sz w:val="28"/>
          <w:szCs w:val="28"/>
        </w:rPr>
        <w:t>прямохождением</w:t>
      </w:r>
      <w:proofErr w:type="spellEnd"/>
      <w:r w:rsidRPr="009B0232">
        <w:rPr>
          <w:sz w:val="28"/>
          <w:szCs w:val="28"/>
        </w:rPr>
        <w:t xml:space="preserve"> и трудовой деятельностью;</w:t>
      </w:r>
    </w:p>
    <w:p w:rsidR="007D53FD" w:rsidRPr="009B0232" w:rsidRDefault="007D53FD" w:rsidP="007D53FD">
      <w:pPr>
        <w:ind w:left="360"/>
        <w:jc w:val="both"/>
        <w:rPr>
          <w:sz w:val="28"/>
          <w:szCs w:val="28"/>
        </w:rPr>
      </w:pPr>
      <w:r w:rsidRPr="009B0232">
        <w:rPr>
          <w:sz w:val="28"/>
          <w:szCs w:val="28"/>
        </w:rPr>
        <w:t xml:space="preserve"> -обосновывать роль нейрогуморальной регуляции процессов жизнедеятельности в организме человека; особенности высшей нервной деятельности человека;</w:t>
      </w:r>
    </w:p>
    <w:p w:rsidR="007D53FD" w:rsidRPr="009B0232" w:rsidRDefault="007D53FD" w:rsidP="007D53FD">
      <w:pPr>
        <w:ind w:left="360"/>
        <w:jc w:val="both"/>
        <w:rPr>
          <w:sz w:val="28"/>
          <w:szCs w:val="28"/>
        </w:rPr>
      </w:pPr>
      <w:r w:rsidRPr="009B0232">
        <w:rPr>
          <w:sz w:val="28"/>
          <w:szCs w:val="28"/>
        </w:rPr>
        <w:lastRenderedPageBreak/>
        <w:t>-обосновывать влияние экологических и социальных факторов, умственного и физического труда, физкультуры и спорта на здоровье человека и его потомство;</w:t>
      </w:r>
    </w:p>
    <w:p w:rsidR="007D53FD" w:rsidRPr="009B0232" w:rsidRDefault="007D53FD" w:rsidP="007D53FD">
      <w:pPr>
        <w:ind w:left="360"/>
        <w:jc w:val="both"/>
        <w:rPr>
          <w:sz w:val="28"/>
          <w:szCs w:val="28"/>
        </w:rPr>
      </w:pPr>
      <w:r w:rsidRPr="009B0232">
        <w:rPr>
          <w:sz w:val="28"/>
          <w:szCs w:val="28"/>
        </w:rPr>
        <w:t>-обосновывать меры профилактики проявления вредных привычек (курения, алкоголизма, наркомания), нарушения осанки и плоскостопия;</w:t>
      </w:r>
    </w:p>
    <w:p w:rsidR="007D53FD" w:rsidRPr="009B0232" w:rsidRDefault="007D53FD" w:rsidP="007D53FD">
      <w:pPr>
        <w:ind w:left="360"/>
        <w:jc w:val="both"/>
        <w:rPr>
          <w:sz w:val="28"/>
          <w:szCs w:val="28"/>
        </w:rPr>
      </w:pPr>
      <w:r w:rsidRPr="009B0232">
        <w:rPr>
          <w:sz w:val="28"/>
          <w:szCs w:val="28"/>
        </w:rPr>
        <w:t>- распознавать клетки, ткани органы и их системы человека;</w:t>
      </w:r>
    </w:p>
    <w:p w:rsidR="007D53FD" w:rsidRPr="009B0232" w:rsidRDefault="007D53FD" w:rsidP="007D53FD">
      <w:pPr>
        <w:ind w:left="360"/>
        <w:jc w:val="both"/>
        <w:rPr>
          <w:sz w:val="28"/>
          <w:szCs w:val="28"/>
        </w:rPr>
      </w:pPr>
      <w:r w:rsidRPr="009B0232">
        <w:rPr>
          <w:sz w:val="28"/>
          <w:szCs w:val="28"/>
        </w:rPr>
        <w:t>- применять знания о строении и жизнедеятельности организма человека для обоснования здорового образа жизни, соблюдения гигиенических норм, профилактики травм, заболеваний;</w:t>
      </w:r>
    </w:p>
    <w:p w:rsidR="007D53FD" w:rsidRPr="009B0232" w:rsidRDefault="007D53FD" w:rsidP="007D53FD">
      <w:pPr>
        <w:ind w:left="360"/>
        <w:jc w:val="both"/>
        <w:rPr>
          <w:sz w:val="28"/>
          <w:szCs w:val="28"/>
        </w:rPr>
      </w:pPr>
      <w:r w:rsidRPr="009B0232">
        <w:rPr>
          <w:sz w:val="28"/>
          <w:szCs w:val="28"/>
        </w:rPr>
        <w:t>- вести самонаблюдения, ставить опыты по изучению процессов, происходящих в организме человека, проводить функциональные пробы;</w:t>
      </w:r>
    </w:p>
    <w:p w:rsidR="007D53FD" w:rsidRPr="009B0232" w:rsidRDefault="007D53FD" w:rsidP="007D53FD">
      <w:pPr>
        <w:ind w:left="360"/>
        <w:jc w:val="both"/>
        <w:rPr>
          <w:sz w:val="28"/>
          <w:szCs w:val="28"/>
        </w:rPr>
      </w:pPr>
      <w:r w:rsidRPr="009B0232">
        <w:rPr>
          <w:sz w:val="28"/>
          <w:szCs w:val="28"/>
        </w:rPr>
        <w:t>- соблюдать правила при работе с микроскопами и лабораторным оборудованием;</w:t>
      </w:r>
    </w:p>
    <w:p w:rsidR="007D53FD" w:rsidRPr="009B0232" w:rsidRDefault="007D53FD" w:rsidP="007D53FD">
      <w:pPr>
        <w:ind w:left="360"/>
        <w:jc w:val="both"/>
        <w:rPr>
          <w:sz w:val="28"/>
          <w:szCs w:val="28"/>
        </w:rPr>
      </w:pPr>
      <w:r w:rsidRPr="009B0232">
        <w:rPr>
          <w:sz w:val="28"/>
          <w:szCs w:val="28"/>
        </w:rPr>
        <w:t>- соблюдать правила здорового образа жизни человека, его личной и общественной гигиены; профилактики отравления ядовитыми грибами и растениями;</w:t>
      </w:r>
    </w:p>
    <w:p w:rsidR="007D53FD" w:rsidRPr="009B0232" w:rsidRDefault="007D53FD" w:rsidP="007D53FD">
      <w:pPr>
        <w:ind w:left="360"/>
        <w:jc w:val="both"/>
        <w:rPr>
          <w:sz w:val="28"/>
          <w:szCs w:val="28"/>
        </w:rPr>
      </w:pPr>
      <w:r w:rsidRPr="009B0232">
        <w:rPr>
          <w:sz w:val="28"/>
          <w:szCs w:val="28"/>
        </w:rPr>
        <w:t>- определить (на анатомических рисунках, схемах, моделях) органы, их положение в теле человека, находить их на немых рисунках;</w:t>
      </w:r>
    </w:p>
    <w:p w:rsidR="007D53FD" w:rsidRDefault="007D53FD" w:rsidP="007D53FD">
      <w:pPr>
        <w:ind w:left="360"/>
        <w:jc w:val="both"/>
        <w:rPr>
          <w:sz w:val="28"/>
          <w:szCs w:val="28"/>
        </w:rPr>
      </w:pPr>
      <w:r w:rsidRPr="009B0232">
        <w:rPr>
          <w:sz w:val="28"/>
          <w:szCs w:val="28"/>
        </w:rPr>
        <w:t xml:space="preserve">- пользоваться основной и дополнительной литературой по анатомии и физиологии человека при подготовке творческих </w:t>
      </w:r>
      <w:r>
        <w:rPr>
          <w:sz w:val="28"/>
          <w:szCs w:val="28"/>
        </w:rPr>
        <w:t xml:space="preserve"> </w:t>
      </w:r>
      <w:r w:rsidRPr="009B0232">
        <w:rPr>
          <w:sz w:val="28"/>
          <w:szCs w:val="28"/>
        </w:rPr>
        <w:t>работ и дополнительных сообщений.</w:t>
      </w:r>
    </w:p>
    <w:p w:rsidR="00F63A20" w:rsidRDefault="00F63A20" w:rsidP="00945075">
      <w:pPr>
        <w:spacing w:line="100" w:lineRule="atLeast"/>
        <w:ind w:left="5812"/>
        <w:rPr>
          <w:b/>
          <w:sz w:val="28"/>
          <w:szCs w:val="28"/>
        </w:rPr>
      </w:pPr>
    </w:p>
    <w:p w:rsidR="007D53FD" w:rsidRPr="007D53FD" w:rsidRDefault="007D53FD" w:rsidP="007D53FD">
      <w:pPr>
        <w:keepNext/>
        <w:numPr>
          <w:ilvl w:val="2"/>
          <w:numId w:val="22"/>
        </w:numPr>
        <w:suppressAutoHyphens/>
        <w:spacing w:before="240" w:after="60" w:line="100" w:lineRule="atLeast"/>
        <w:jc w:val="center"/>
        <w:outlineLvl w:val="2"/>
        <w:rPr>
          <w:b/>
          <w:bCs/>
          <w:iCs/>
          <w:sz w:val="32"/>
          <w:szCs w:val="32"/>
          <w:lang w:eastAsia="en-US"/>
        </w:rPr>
      </w:pPr>
      <w:r w:rsidRPr="007D53FD">
        <w:rPr>
          <w:b/>
          <w:bCs/>
          <w:iCs/>
          <w:sz w:val="32"/>
          <w:szCs w:val="32"/>
          <w:lang w:eastAsia="en-US"/>
        </w:rPr>
        <w:t>Содержание программы</w:t>
      </w:r>
    </w:p>
    <w:p w:rsidR="007D53FD" w:rsidRPr="007D53FD" w:rsidRDefault="007D53FD" w:rsidP="007D53FD">
      <w:pPr>
        <w:widowControl w:val="0"/>
        <w:spacing w:line="23" w:lineRule="atLeast"/>
        <w:ind w:right="-7"/>
        <w:jc w:val="center"/>
        <w:rPr>
          <w:b/>
          <w:bCs/>
          <w:sz w:val="32"/>
          <w:szCs w:val="32"/>
        </w:rPr>
      </w:pPr>
      <w:r w:rsidRPr="007D53FD">
        <w:rPr>
          <w:b/>
          <w:bCs/>
          <w:sz w:val="32"/>
          <w:szCs w:val="32"/>
        </w:rPr>
        <w:t>8 класс «Человек и его здоровье»</w:t>
      </w:r>
    </w:p>
    <w:p w:rsidR="007D53FD" w:rsidRPr="007D53FD" w:rsidRDefault="007D53FD" w:rsidP="007D53FD">
      <w:pPr>
        <w:widowControl w:val="0"/>
        <w:spacing w:line="23" w:lineRule="atLeast"/>
        <w:ind w:right="-7"/>
        <w:rPr>
          <w:sz w:val="28"/>
          <w:szCs w:val="28"/>
        </w:rPr>
      </w:pPr>
    </w:p>
    <w:p w:rsidR="007D53FD" w:rsidRPr="007D53FD" w:rsidRDefault="007D53FD" w:rsidP="007D53FD">
      <w:pPr>
        <w:widowControl w:val="0"/>
        <w:spacing w:line="23" w:lineRule="atLeast"/>
        <w:ind w:right="-7"/>
        <w:jc w:val="center"/>
        <w:rPr>
          <w:b/>
          <w:bCs/>
        </w:rPr>
      </w:pPr>
    </w:p>
    <w:p w:rsidR="007D53FD" w:rsidRPr="007D53FD" w:rsidRDefault="007D53FD" w:rsidP="007D53FD">
      <w:pPr>
        <w:widowControl w:val="0"/>
        <w:spacing w:line="23" w:lineRule="atLeast"/>
        <w:ind w:right="-7"/>
        <w:jc w:val="center"/>
        <w:rPr>
          <w:b/>
          <w:bCs/>
        </w:rPr>
      </w:pPr>
      <w:r w:rsidRPr="007D53FD">
        <w:rPr>
          <w:b/>
          <w:bCs/>
        </w:rPr>
        <w:t>Введение (3ч)</w:t>
      </w:r>
    </w:p>
    <w:p w:rsidR="007D53FD" w:rsidRPr="007D53FD" w:rsidRDefault="007D53FD" w:rsidP="007D53FD">
      <w:pPr>
        <w:widowControl w:val="0"/>
        <w:spacing w:line="23" w:lineRule="atLeast"/>
        <w:ind w:right="-7" w:firstLine="720"/>
        <w:rPr>
          <w:bCs/>
        </w:rPr>
      </w:pPr>
      <w:r w:rsidRPr="007D53FD">
        <w:rPr>
          <w:bCs/>
        </w:rPr>
        <w:t>Науки, изучающие организм человека: анатомия, физиология, психология и гигиена. Их становление и методы исследования.</w:t>
      </w:r>
    </w:p>
    <w:p w:rsidR="007D53FD" w:rsidRPr="007D53FD" w:rsidRDefault="007D53FD" w:rsidP="007D53FD">
      <w:pPr>
        <w:widowControl w:val="0"/>
        <w:spacing w:line="23" w:lineRule="atLeast"/>
        <w:ind w:right="-7" w:firstLine="720"/>
        <w:rPr>
          <w:bCs/>
        </w:rPr>
      </w:pPr>
    </w:p>
    <w:p w:rsidR="007D53FD" w:rsidRPr="007D53FD" w:rsidRDefault="007D53FD" w:rsidP="007D53FD">
      <w:pPr>
        <w:widowControl w:val="0"/>
        <w:spacing w:line="23" w:lineRule="atLeast"/>
        <w:ind w:right="-7" w:firstLine="720"/>
        <w:jc w:val="center"/>
        <w:rPr>
          <w:b/>
          <w:bCs/>
        </w:rPr>
      </w:pPr>
      <w:r w:rsidRPr="007D53FD">
        <w:rPr>
          <w:b/>
          <w:bCs/>
        </w:rPr>
        <w:t>Общий обзор организма человека (4ч)</w:t>
      </w:r>
    </w:p>
    <w:p w:rsidR="007D53FD" w:rsidRPr="007D53FD" w:rsidRDefault="007D53FD" w:rsidP="007D53FD">
      <w:pPr>
        <w:widowControl w:val="0"/>
        <w:spacing w:line="23" w:lineRule="atLeast"/>
        <w:ind w:right="-7" w:firstLine="720"/>
        <w:jc w:val="both"/>
      </w:pPr>
      <w:r w:rsidRPr="007D53FD">
        <w:t>Место человека в систематике. Доказательства жи</w:t>
      </w:r>
      <w:r w:rsidRPr="007D53FD">
        <w:softHyphen/>
        <w:t>вотного происхождения человека. Основные этапы эво</w:t>
      </w:r>
      <w:r w:rsidRPr="007D53FD">
        <w:softHyphen/>
        <w:t>люции человека. Влияние биологических и социальных факторов на нее. Человеческие расы. Человек как вид</w:t>
      </w:r>
      <w:proofErr w:type="gramStart"/>
      <w:r w:rsidRPr="007D53FD">
        <w:t>..</w:t>
      </w:r>
      <w:proofErr w:type="gramEnd"/>
    </w:p>
    <w:p w:rsidR="007D53FD" w:rsidRPr="007D53FD" w:rsidRDefault="007D53FD" w:rsidP="007D53FD">
      <w:pPr>
        <w:widowControl w:val="0"/>
        <w:spacing w:line="23" w:lineRule="atLeast"/>
        <w:ind w:right="-6" w:firstLine="709"/>
        <w:jc w:val="both"/>
      </w:pPr>
      <w:r w:rsidRPr="007D53FD">
        <w:t>Уровни организации. Структура тела. Органы и си</w:t>
      </w:r>
      <w:r w:rsidRPr="007D53FD">
        <w:softHyphen/>
        <w:t xml:space="preserve">стемы органов. Внешняя и внутренняя среда организма. </w:t>
      </w:r>
    </w:p>
    <w:p w:rsidR="007D53FD" w:rsidRPr="007D53FD" w:rsidRDefault="007D53FD" w:rsidP="007D53FD">
      <w:pPr>
        <w:widowControl w:val="0"/>
        <w:spacing w:line="23" w:lineRule="atLeast"/>
        <w:ind w:right="-6" w:firstLine="709"/>
        <w:jc w:val="both"/>
      </w:pPr>
      <w:r w:rsidRPr="007D53FD">
        <w:t>Строение и функция клетки. Роль ядра в передаче наследственных свойств организма. Органоиды клетки. Деление. Жиз</w:t>
      </w:r>
      <w:r w:rsidRPr="007D53FD">
        <w:softHyphen/>
        <w:t xml:space="preserve">ненные процессы клетки: обмен веществ, биосинтез и биологическое окисление. </w:t>
      </w:r>
      <w:r w:rsidRPr="007D53FD">
        <w:rPr>
          <w:bCs/>
        </w:rPr>
        <w:t>Их</w:t>
      </w:r>
      <w:r w:rsidRPr="007D53FD">
        <w:t xml:space="preserve"> значение. Рост и развитие клетки. Состоя</w:t>
      </w:r>
      <w:r w:rsidRPr="007D53FD">
        <w:softHyphen/>
        <w:t xml:space="preserve">ния физиологического покоя и возбуждения. </w:t>
      </w:r>
    </w:p>
    <w:p w:rsidR="007D53FD" w:rsidRPr="007D53FD" w:rsidRDefault="007D53FD" w:rsidP="007D53FD">
      <w:pPr>
        <w:widowControl w:val="0"/>
        <w:spacing w:line="23" w:lineRule="atLeast"/>
        <w:ind w:right="-6" w:firstLine="709"/>
        <w:jc w:val="both"/>
      </w:pPr>
      <w:r w:rsidRPr="007D53FD">
        <w:t>Ткани. Образование тканей. Эпителиальные, соеди</w:t>
      </w:r>
      <w:r w:rsidRPr="007D53FD">
        <w:softHyphen/>
        <w:t xml:space="preserve">нительные, мышечные, </w:t>
      </w:r>
      <w:proofErr w:type="gramStart"/>
      <w:r w:rsidRPr="007D53FD">
        <w:t>нервная</w:t>
      </w:r>
      <w:proofErr w:type="gramEnd"/>
      <w:r w:rsidRPr="007D53FD">
        <w:t xml:space="preserve"> ткани. Строение и функция нейрона. Синапс. Центральная и периферическая части нервной систе</w:t>
      </w:r>
      <w:r w:rsidRPr="007D53FD">
        <w:softHyphen/>
        <w:t xml:space="preserve">мы. Спинной и головной мозг. Нервы и нервные узлы. </w:t>
      </w:r>
    </w:p>
    <w:p w:rsidR="007D53FD" w:rsidRPr="007D53FD" w:rsidRDefault="007D53FD" w:rsidP="007D53FD">
      <w:pPr>
        <w:widowControl w:val="0"/>
        <w:spacing w:line="23" w:lineRule="atLeast"/>
        <w:ind w:right="-6" w:firstLine="709"/>
        <w:jc w:val="both"/>
      </w:pPr>
      <w:r w:rsidRPr="007D53FD">
        <w:t>Рефлекс и рефлекторная дуга. Нейронные цепи. Про</w:t>
      </w:r>
      <w:r w:rsidRPr="007D53FD">
        <w:softHyphen/>
        <w:t>цессы возбуждения и торможения, их значение. Чувст</w:t>
      </w:r>
      <w:r w:rsidRPr="007D53FD">
        <w:softHyphen/>
        <w:t xml:space="preserve">вительные, вставочные и </w:t>
      </w:r>
      <w:r w:rsidRPr="007D53FD">
        <w:lastRenderedPageBreak/>
        <w:t xml:space="preserve">исполнительные нейроны. Прямые и обратные связи. </w:t>
      </w:r>
      <w:r w:rsidRPr="007D53FD">
        <w:rPr>
          <w:bCs/>
        </w:rPr>
        <w:t>Роль</w:t>
      </w:r>
      <w:r w:rsidRPr="007D53FD">
        <w:t xml:space="preserve"> рецепторов в восприя</w:t>
      </w:r>
      <w:r w:rsidRPr="007D53FD">
        <w:softHyphen/>
        <w:t>тии раздражений.</w:t>
      </w:r>
    </w:p>
    <w:p w:rsidR="007D53FD" w:rsidRPr="007D53FD" w:rsidRDefault="007D53FD" w:rsidP="007D53FD">
      <w:pPr>
        <w:widowControl w:val="0"/>
        <w:spacing w:line="23" w:lineRule="atLeast"/>
        <w:ind w:right="-7" w:firstLine="720"/>
        <w:jc w:val="both"/>
      </w:pPr>
      <w:r w:rsidRPr="007D53FD">
        <w:rPr>
          <w:b/>
          <w:bCs/>
        </w:rPr>
        <w:t>Демонстрация</w:t>
      </w:r>
      <w:r w:rsidRPr="007D53FD">
        <w:t xml:space="preserve"> модели «Происхождение человека», мо</w:t>
      </w:r>
      <w:r w:rsidRPr="007D53FD">
        <w:softHyphen/>
        <w:t>делей остатков древней культуры человека.</w:t>
      </w:r>
    </w:p>
    <w:p w:rsidR="007D53FD" w:rsidRPr="007D53FD" w:rsidRDefault="007D53FD" w:rsidP="007D53FD">
      <w:pPr>
        <w:widowControl w:val="0"/>
        <w:spacing w:line="23" w:lineRule="atLeast"/>
        <w:ind w:right="-7"/>
        <w:jc w:val="both"/>
      </w:pPr>
      <w:r w:rsidRPr="007D53FD">
        <w:rPr>
          <w:b/>
        </w:rPr>
        <w:t>Лабораторная работа</w:t>
      </w:r>
      <w:r w:rsidRPr="007D53FD">
        <w:t>. Изучение микроскопического строения тканей организма человека</w:t>
      </w:r>
    </w:p>
    <w:p w:rsidR="007D53FD" w:rsidRPr="007D53FD" w:rsidRDefault="007D53FD" w:rsidP="007D53FD">
      <w:pPr>
        <w:widowControl w:val="0"/>
        <w:spacing w:line="23" w:lineRule="atLeast"/>
        <w:ind w:right="-7"/>
        <w:jc w:val="both"/>
        <w:rPr>
          <w:b/>
          <w:bCs/>
          <w:iCs/>
        </w:rPr>
      </w:pPr>
    </w:p>
    <w:p w:rsidR="007D53FD" w:rsidRPr="007D53FD" w:rsidRDefault="007D53FD" w:rsidP="007D53FD">
      <w:pPr>
        <w:widowControl w:val="0"/>
        <w:spacing w:line="23" w:lineRule="atLeast"/>
        <w:ind w:right="-7"/>
        <w:jc w:val="center"/>
        <w:rPr>
          <w:b/>
          <w:bCs/>
          <w:iCs/>
        </w:rPr>
      </w:pPr>
      <w:r w:rsidRPr="007D53FD">
        <w:rPr>
          <w:b/>
          <w:bCs/>
          <w:iCs/>
        </w:rPr>
        <w:t>Опорно-двигательная система (6 часов)</w:t>
      </w:r>
    </w:p>
    <w:p w:rsidR="007D53FD" w:rsidRPr="007D53FD" w:rsidRDefault="007D53FD" w:rsidP="007D53FD">
      <w:pPr>
        <w:widowControl w:val="0"/>
        <w:spacing w:line="23" w:lineRule="atLeast"/>
        <w:ind w:right="-7"/>
        <w:jc w:val="center"/>
        <w:rPr>
          <w:b/>
          <w:bCs/>
          <w:iCs/>
        </w:rPr>
      </w:pPr>
    </w:p>
    <w:p w:rsidR="007D53FD" w:rsidRPr="007D53FD" w:rsidRDefault="007D53FD" w:rsidP="007D53FD">
      <w:pPr>
        <w:widowControl w:val="0"/>
        <w:spacing w:line="23" w:lineRule="atLeast"/>
        <w:ind w:right="-7" w:firstLine="720"/>
        <w:jc w:val="both"/>
      </w:pPr>
      <w:r w:rsidRPr="007D53FD">
        <w:t>Скелет и мышцы, их функции. Химический состав костей, их макр</w:t>
      </w:r>
      <w:proofErr w:type="gramStart"/>
      <w:r w:rsidRPr="007D53FD">
        <w:t>о-</w:t>
      </w:r>
      <w:proofErr w:type="gramEnd"/>
      <w:r w:rsidRPr="007D53FD">
        <w:t xml:space="preserve"> и </w:t>
      </w:r>
      <w:proofErr w:type="spellStart"/>
      <w:r w:rsidRPr="007D53FD">
        <w:t>микростроение</w:t>
      </w:r>
      <w:proofErr w:type="spellEnd"/>
      <w:r w:rsidRPr="007D53FD">
        <w:t>, типы костей. Ске</w:t>
      </w:r>
      <w:r w:rsidRPr="007D53FD">
        <w:softHyphen/>
        <w:t xml:space="preserve">лет человека, его приспособление к </w:t>
      </w:r>
      <w:proofErr w:type="spellStart"/>
      <w:r w:rsidRPr="007D53FD">
        <w:t>прямохождению</w:t>
      </w:r>
      <w:proofErr w:type="spellEnd"/>
      <w:r w:rsidRPr="007D53FD">
        <w:t>, трудовой деятельности. Изменения, связанные с разви</w:t>
      </w:r>
      <w:r w:rsidRPr="007D53FD">
        <w:softHyphen/>
        <w:t>тием мозга и речи. Типы соединений костей: неподвиж</w:t>
      </w:r>
      <w:r w:rsidRPr="007D53FD">
        <w:softHyphen/>
        <w:t xml:space="preserve">ные, </w:t>
      </w:r>
      <w:proofErr w:type="spellStart"/>
      <w:r w:rsidRPr="007D53FD">
        <w:t>полуподвижные</w:t>
      </w:r>
      <w:proofErr w:type="spellEnd"/>
      <w:r w:rsidRPr="007D53FD">
        <w:t>, подвижные (суставы).</w:t>
      </w:r>
    </w:p>
    <w:p w:rsidR="007D53FD" w:rsidRPr="007D53FD" w:rsidRDefault="007D53FD" w:rsidP="007D53FD">
      <w:pPr>
        <w:widowControl w:val="0"/>
        <w:spacing w:line="23" w:lineRule="atLeast"/>
        <w:ind w:right="-7" w:firstLine="720"/>
        <w:jc w:val="both"/>
      </w:pPr>
      <w:r w:rsidRPr="007D53FD">
        <w:t>Строение мышц и сухожилий. Обзор мышц челове</w:t>
      </w:r>
      <w:r w:rsidRPr="007D53FD">
        <w:softHyphen/>
        <w:t>ческого тела. Мышцы антагонисты и синергисты. Рабо</w:t>
      </w:r>
      <w:r w:rsidRPr="007D53FD">
        <w:softHyphen/>
        <w:t>та скелетных мышц и их регуляция. Понятие о двига</w:t>
      </w:r>
      <w:r w:rsidRPr="007D53FD">
        <w:softHyphen/>
        <w:t>тельной единице. Изменение мышцы при тренировке, последствия гиподинамии. Энергетика мышечного со</w:t>
      </w:r>
      <w:r w:rsidRPr="007D53FD">
        <w:softHyphen/>
        <w:t>кращения. Динамическая и статическая работа.</w:t>
      </w:r>
    </w:p>
    <w:p w:rsidR="007D53FD" w:rsidRPr="007D53FD" w:rsidRDefault="007D53FD" w:rsidP="007D53FD">
      <w:pPr>
        <w:widowControl w:val="0"/>
        <w:spacing w:line="23" w:lineRule="atLeast"/>
        <w:ind w:right="-7" w:firstLine="720"/>
        <w:jc w:val="both"/>
      </w:pPr>
      <w:r w:rsidRPr="007D53FD">
        <w:t>Причины нарушения осанки и развития плоскосто</w:t>
      </w:r>
      <w:r w:rsidRPr="007D53FD">
        <w:softHyphen/>
        <w:t xml:space="preserve">пия. </w:t>
      </w:r>
      <w:r w:rsidRPr="007D53FD">
        <w:rPr>
          <w:bCs/>
        </w:rPr>
        <w:t>Их</w:t>
      </w:r>
      <w:r w:rsidRPr="007D53FD">
        <w:t xml:space="preserve"> выявление, предупреждение и исправление.</w:t>
      </w:r>
    </w:p>
    <w:p w:rsidR="007D53FD" w:rsidRPr="007D53FD" w:rsidRDefault="007D53FD" w:rsidP="007D53FD">
      <w:pPr>
        <w:widowControl w:val="0"/>
        <w:spacing w:line="23" w:lineRule="atLeast"/>
        <w:ind w:right="-7" w:firstLine="720"/>
        <w:jc w:val="both"/>
      </w:pPr>
      <w:r w:rsidRPr="007D53FD">
        <w:t>Первая помощь при ушибах, переломах костей и вывихах суставов.</w:t>
      </w:r>
    </w:p>
    <w:p w:rsidR="007D53FD" w:rsidRPr="007D53FD" w:rsidRDefault="007D53FD" w:rsidP="007D53FD">
      <w:pPr>
        <w:widowControl w:val="0"/>
        <w:spacing w:line="23" w:lineRule="atLeast"/>
        <w:ind w:right="-7" w:firstLine="720"/>
        <w:jc w:val="both"/>
      </w:pPr>
      <w:r w:rsidRPr="007D53FD">
        <w:rPr>
          <w:b/>
          <w:bCs/>
        </w:rPr>
        <w:t>Демонстрация</w:t>
      </w:r>
      <w:r w:rsidRPr="007D53FD">
        <w:t xml:space="preserve"> скелета и муляжей торса человека, черепа, костей конечностей, позвонков, распилов кос</w:t>
      </w:r>
      <w:r w:rsidRPr="007D53FD">
        <w:softHyphen/>
        <w:t>тей, приемов первой помощи при травмах.</w:t>
      </w:r>
    </w:p>
    <w:p w:rsidR="007D53FD" w:rsidRPr="007D53FD" w:rsidRDefault="007D53FD" w:rsidP="007D53FD">
      <w:pPr>
        <w:widowControl w:val="0"/>
        <w:spacing w:line="23" w:lineRule="atLeast"/>
        <w:ind w:right="-7" w:firstLine="720"/>
        <w:jc w:val="both"/>
      </w:pPr>
      <w:r w:rsidRPr="007D53FD">
        <w:rPr>
          <w:b/>
          <w:bCs/>
        </w:rPr>
        <w:t>Лабораторные и практические работы</w:t>
      </w:r>
      <w:r w:rsidRPr="007D53FD">
        <w:t xml:space="preserve">. Микроскопическое строение кости. </w:t>
      </w:r>
    </w:p>
    <w:p w:rsidR="007D53FD" w:rsidRPr="007D53FD" w:rsidRDefault="007D53FD" w:rsidP="007D53FD">
      <w:pPr>
        <w:widowControl w:val="0"/>
        <w:spacing w:line="23" w:lineRule="atLeast"/>
        <w:ind w:right="-7" w:firstLine="720"/>
        <w:jc w:val="both"/>
      </w:pPr>
      <w:r w:rsidRPr="007D53FD">
        <w:t>Мышцы челове</w:t>
      </w:r>
      <w:r w:rsidRPr="007D53FD">
        <w:softHyphen/>
        <w:t xml:space="preserve">ческого тела (выполняется либо в классе, либо дома). </w:t>
      </w:r>
    </w:p>
    <w:p w:rsidR="007D53FD" w:rsidRPr="007D53FD" w:rsidRDefault="007D53FD" w:rsidP="007D53FD">
      <w:pPr>
        <w:widowControl w:val="0"/>
        <w:spacing w:line="23" w:lineRule="atLeast"/>
        <w:ind w:right="-7" w:firstLine="720"/>
        <w:jc w:val="both"/>
      </w:pPr>
      <w:r w:rsidRPr="007D53FD">
        <w:t xml:space="preserve">Утомление при статической и динамической работе. </w:t>
      </w:r>
    </w:p>
    <w:p w:rsidR="007D53FD" w:rsidRPr="007D53FD" w:rsidRDefault="007D53FD" w:rsidP="007D53FD">
      <w:pPr>
        <w:widowControl w:val="0"/>
        <w:spacing w:line="23" w:lineRule="atLeast"/>
        <w:ind w:right="-7" w:firstLine="720"/>
        <w:jc w:val="both"/>
        <w:rPr>
          <w:bCs/>
        </w:rPr>
      </w:pPr>
      <w:r w:rsidRPr="007D53FD">
        <w:t>Выявление нарушений осанки. Выявление плоскосто</w:t>
      </w:r>
      <w:r w:rsidRPr="007D53FD">
        <w:softHyphen/>
        <w:t>пия (выполняется дома).</w:t>
      </w:r>
    </w:p>
    <w:p w:rsidR="007D53FD" w:rsidRPr="007D53FD" w:rsidRDefault="007D53FD" w:rsidP="007D53FD">
      <w:pPr>
        <w:widowControl w:val="0"/>
        <w:spacing w:line="23" w:lineRule="atLeast"/>
        <w:ind w:right="-7" w:firstLine="720"/>
        <w:jc w:val="both"/>
      </w:pPr>
      <w:r w:rsidRPr="007D53FD">
        <w:rPr>
          <w:b/>
          <w:bCs/>
        </w:rPr>
        <w:t>Самонаблюдение</w:t>
      </w:r>
      <w:r w:rsidRPr="007D53FD">
        <w:t xml:space="preserve"> работы основных мышц, роль пле</w:t>
      </w:r>
      <w:r w:rsidRPr="007D53FD">
        <w:softHyphen/>
        <w:t>чевого пояса в движениях руки.</w:t>
      </w:r>
    </w:p>
    <w:p w:rsidR="007D53FD" w:rsidRPr="007D53FD" w:rsidRDefault="007D53FD" w:rsidP="007D53FD">
      <w:pPr>
        <w:widowControl w:val="0"/>
        <w:spacing w:line="23" w:lineRule="atLeast"/>
        <w:ind w:right="-7"/>
        <w:jc w:val="both"/>
      </w:pPr>
    </w:p>
    <w:p w:rsidR="007D53FD" w:rsidRPr="007D53FD" w:rsidRDefault="007D53FD" w:rsidP="007D53FD">
      <w:pPr>
        <w:widowControl w:val="0"/>
        <w:spacing w:line="23" w:lineRule="atLeast"/>
        <w:ind w:right="-7"/>
        <w:jc w:val="both"/>
      </w:pPr>
    </w:p>
    <w:p w:rsidR="007D53FD" w:rsidRPr="007D53FD" w:rsidRDefault="007D53FD" w:rsidP="007D53FD">
      <w:pPr>
        <w:widowControl w:val="0"/>
        <w:spacing w:line="23" w:lineRule="atLeast"/>
        <w:ind w:right="-7"/>
        <w:jc w:val="both"/>
        <w:rPr>
          <w:b/>
          <w:bCs/>
        </w:rPr>
      </w:pPr>
    </w:p>
    <w:p w:rsidR="007D53FD" w:rsidRPr="007D53FD" w:rsidRDefault="007D53FD" w:rsidP="007D53FD">
      <w:pPr>
        <w:widowControl w:val="0"/>
        <w:spacing w:line="23" w:lineRule="atLeast"/>
        <w:ind w:right="-7"/>
        <w:jc w:val="center"/>
        <w:rPr>
          <w:b/>
          <w:bCs/>
        </w:rPr>
      </w:pPr>
      <w:r w:rsidRPr="007D53FD">
        <w:rPr>
          <w:b/>
          <w:bCs/>
        </w:rPr>
        <w:t>Внутренняя среда организма (4 часа)</w:t>
      </w:r>
    </w:p>
    <w:p w:rsidR="007D53FD" w:rsidRPr="007D53FD" w:rsidRDefault="007D53FD" w:rsidP="007D53FD">
      <w:pPr>
        <w:widowControl w:val="0"/>
        <w:spacing w:line="23" w:lineRule="atLeast"/>
        <w:ind w:right="-7"/>
        <w:jc w:val="center"/>
        <w:rPr>
          <w:b/>
          <w:bCs/>
        </w:rPr>
      </w:pPr>
    </w:p>
    <w:p w:rsidR="007D53FD" w:rsidRPr="007D53FD" w:rsidRDefault="007D53FD" w:rsidP="007D53FD">
      <w:pPr>
        <w:widowControl w:val="0"/>
        <w:spacing w:line="23" w:lineRule="atLeast"/>
        <w:ind w:left="40" w:right="-7" w:firstLine="720"/>
        <w:jc w:val="both"/>
      </w:pPr>
      <w:r w:rsidRPr="007D53FD">
        <w:t>Компоненты внутренней среды: кровь, тканевая жидкость, лимфа. Их взаимодействие. Гомеостаз. Со</w:t>
      </w:r>
      <w:r w:rsidRPr="007D53FD">
        <w:softHyphen/>
        <w:t>став крови: плазма и форменные элементы (тромбо</w:t>
      </w:r>
      <w:r w:rsidRPr="007D53FD">
        <w:softHyphen/>
        <w:t>циты, эритроциты, лейкоциты). Их функции. Сверты</w:t>
      </w:r>
      <w:r w:rsidRPr="007D53FD">
        <w:softHyphen/>
        <w:t>вание крови. Роль кальция и витамина «К» в свертыва</w:t>
      </w:r>
      <w:r w:rsidRPr="007D53FD">
        <w:softHyphen/>
        <w:t>нии крови. Анализ крови. Малокровие. Кроветворение.</w:t>
      </w:r>
    </w:p>
    <w:p w:rsidR="007D53FD" w:rsidRPr="007D53FD" w:rsidRDefault="007D53FD" w:rsidP="007D53FD">
      <w:pPr>
        <w:widowControl w:val="0"/>
        <w:spacing w:line="23" w:lineRule="atLeast"/>
        <w:ind w:left="40" w:right="-7" w:firstLine="720"/>
        <w:jc w:val="both"/>
      </w:pPr>
      <w:r w:rsidRPr="007D53FD">
        <w:t>Борьба организма с инфекцией. Иммунитет. Защит</w:t>
      </w:r>
      <w:r w:rsidRPr="007D53FD">
        <w:softHyphen/>
        <w:t xml:space="preserve">ные барьеры организма. Луи Пастер и </w:t>
      </w:r>
      <w:proofErr w:type="spellStart"/>
      <w:r w:rsidRPr="007D53FD">
        <w:t>И</w:t>
      </w:r>
      <w:proofErr w:type="spellEnd"/>
      <w:r w:rsidRPr="007D53FD">
        <w:t>. И. Мечников. Антигены и антитела. Специфический и неспецифиче</w:t>
      </w:r>
      <w:r w:rsidRPr="007D53FD">
        <w:softHyphen/>
        <w:t>ский иммунитет. Иммунитет клеточный и гуморальный. Иммунная система. Роль лимфоцитов в иммунной защите. Фагоцитоз. Воспаление. Инфекционные и па</w:t>
      </w:r>
      <w:r w:rsidRPr="007D53FD">
        <w:softHyphen/>
        <w:t xml:space="preserve">разитарные болезни. Ворота инфекции. Возбудители и переносчики болезни. </w:t>
      </w:r>
      <w:proofErr w:type="spellStart"/>
      <w:r w:rsidRPr="007D53FD">
        <w:t>Бацилл</w:t>
      </w:r>
      <w:proofErr w:type="gramStart"/>
      <w:r w:rsidRPr="007D53FD">
        <w:t>о</w:t>
      </w:r>
      <w:proofErr w:type="spellEnd"/>
      <w:r w:rsidRPr="007D53FD">
        <w:t>-</w:t>
      </w:r>
      <w:proofErr w:type="gramEnd"/>
      <w:r w:rsidRPr="007D53FD">
        <w:t xml:space="preserve"> и вирусоносители. Те</w:t>
      </w:r>
      <w:r w:rsidRPr="007D53FD">
        <w:softHyphen/>
        <w:t>чение инфекционных болезней. Профилактика. Имму</w:t>
      </w:r>
      <w:r w:rsidRPr="007D53FD">
        <w:softHyphen/>
        <w:t>нология на службе здоровья: вакцины и лечебные сы</w:t>
      </w:r>
      <w:r w:rsidRPr="007D53FD">
        <w:softHyphen/>
        <w:t>воротки. Естественный и искусственный иммунитет. Активный и пассивный иммунитет. Тканевая совмес</w:t>
      </w:r>
      <w:r w:rsidRPr="007D53FD">
        <w:softHyphen/>
        <w:t>тимость. Переливание крови. Группы крови. Резус-фак</w:t>
      </w:r>
      <w:r w:rsidRPr="007D53FD">
        <w:softHyphen/>
        <w:t>тор. Пересадка органов и тканей.</w:t>
      </w:r>
    </w:p>
    <w:p w:rsidR="007D53FD" w:rsidRPr="007D53FD" w:rsidRDefault="007D53FD" w:rsidP="007D53FD">
      <w:pPr>
        <w:widowControl w:val="0"/>
        <w:spacing w:line="23" w:lineRule="atLeast"/>
        <w:ind w:right="-7" w:firstLine="720"/>
        <w:jc w:val="both"/>
      </w:pPr>
      <w:r w:rsidRPr="007D53FD">
        <w:rPr>
          <w:b/>
          <w:bCs/>
        </w:rPr>
        <w:t>Лабораторная работа</w:t>
      </w:r>
      <w:r w:rsidRPr="007D53FD">
        <w:t>. Рассматривание крови человека и лягушки под микроскопом.</w:t>
      </w:r>
    </w:p>
    <w:p w:rsidR="007D53FD" w:rsidRPr="007D53FD" w:rsidRDefault="007D53FD" w:rsidP="007D53FD">
      <w:pPr>
        <w:widowControl w:val="0"/>
        <w:spacing w:line="23" w:lineRule="atLeast"/>
        <w:ind w:right="-7"/>
        <w:jc w:val="both"/>
        <w:rPr>
          <w:b/>
          <w:bCs/>
        </w:rPr>
      </w:pPr>
    </w:p>
    <w:p w:rsidR="007D53FD" w:rsidRPr="007D53FD" w:rsidRDefault="007D53FD" w:rsidP="007D53FD">
      <w:pPr>
        <w:widowControl w:val="0"/>
        <w:spacing w:line="23" w:lineRule="atLeast"/>
        <w:ind w:right="-7"/>
        <w:jc w:val="center"/>
        <w:rPr>
          <w:b/>
          <w:bCs/>
        </w:rPr>
      </w:pPr>
      <w:r w:rsidRPr="007D53FD">
        <w:rPr>
          <w:b/>
          <w:bCs/>
        </w:rPr>
        <w:t>Кровеносная и лимфатическая системы организма (4 часа)</w:t>
      </w:r>
    </w:p>
    <w:p w:rsidR="007D53FD" w:rsidRPr="007D53FD" w:rsidRDefault="007D53FD" w:rsidP="007D53FD">
      <w:pPr>
        <w:widowControl w:val="0"/>
        <w:spacing w:line="23" w:lineRule="atLeast"/>
        <w:ind w:right="-7"/>
        <w:jc w:val="center"/>
        <w:rPr>
          <w:b/>
          <w:bCs/>
        </w:rPr>
      </w:pPr>
    </w:p>
    <w:p w:rsidR="007D53FD" w:rsidRPr="007D53FD" w:rsidRDefault="007D53FD" w:rsidP="007D53FD">
      <w:pPr>
        <w:widowControl w:val="0"/>
        <w:spacing w:line="23" w:lineRule="atLeast"/>
        <w:ind w:right="-7" w:firstLine="720"/>
        <w:jc w:val="both"/>
      </w:pPr>
      <w:r w:rsidRPr="007D53FD">
        <w:lastRenderedPageBreak/>
        <w:t xml:space="preserve">Органы кровеносной и лимфатической систем, </w:t>
      </w:r>
      <w:r w:rsidRPr="007D53FD">
        <w:rPr>
          <w:bCs/>
        </w:rPr>
        <w:t xml:space="preserve">их </w:t>
      </w:r>
      <w:r w:rsidRPr="007D53FD">
        <w:t>роль в организме. Строение кровеносных и лимфати</w:t>
      </w:r>
      <w:r w:rsidRPr="007D53FD">
        <w:softHyphen/>
        <w:t>ческих сосудов. Круги кровообращения. Строение и работа сердца. Автоматизм сердца. Движение крови по сосудам. Регуляция кровоснабжения органов. Арте</w:t>
      </w:r>
      <w:r w:rsidRPr="007D53FD">
        <w:softHyphen/>
        <w:t xml:space="preserve">риальное давление крови, пульс. Гигиена </w:t>
      </w:r>
      <w:proofErr w:type="gramStart"/>
      <w:r w:rsidRPr="007D53FD">
        <w:t>сердечно-</w:t>
      </w:r>
      <w:r w:rsidRPr="007D53FD">
        <w:softHyphen/>
        <w:t>сосудистой</w:t>
      </w:r>
      <w:proofErr w:type="gramEnd"/>
      <w:r w:rsidRPr="007D53FD">
        <w:t xml:space="preserve"> системы. Доврачебная помощь при заболе</w:t>
      </w:r>
      <w:r w:rsidRPr="007D53FD">
        <w:softHyphen/>
        <w:t>вании сердца и сосудов. Первая помощь при кровотече</w:t>
      </w:r>
      <w:r w:rsidRPr="007D53FD">
        <w:softHyphen/>
        <w:t>ниях.</w:t>
      </w:r>
    </w:p>
    <w:p w:rsidR="007D53FD" w:rsidRPr="007D53FD" w:rsidRDefault="007D53FD" w:rsidP="007D53FD">
      <w:pPr>
        <w:widowControl w:val="0"/>
        <w:spacing w:line="23" w:lineRule="atLeast"/>
        <w:ind w:right="-7" w:firstLine="720"/>
        <w:jc w:val="both"/>
      </w:pPr>
      <w:r w:rsidRPr="007D53FD">
        <w:rPr>
          <w:b/>
          <w:bCs/>
        </w:rPr>
        <w:t>Демонстрация</w:t>
      </w:r>
      <w:r w:rsidRPr="007D53FD">
        <w:t xml:space="preserve"> моделей сердца и торса человека, приемов измерения артериального давления по методу Короткова, приемов остановки кровотечений.</w:t>
      </w:r>
    </w:p>
    <w:p w:rsidR="007D53FD" w:rsidRPr="007D53FD" w:rsidRDefault="007D53FD" w:rsidP="007D53FD">
      <w:pPr>
        <w:widowControl w:val="0"/>
        <w:spacing w:line="23" w:lineRule="atLeast"/>
        <w:ind w:right="-7" w:firstLine="720"/>
        <w:jc w:val="both"/>
      </w:pPr>
      <w:r w:rsidRPr="007D53FD">
        <w:t>.</w:t>
      </w:r>
    </w:p>
    <w:p w:rsidR="007D53FD" w:rsidRPr="007D53FD" w:rsidRDefault="007D53FD" w:rsidP="007D53FD">
      <w:pPr>
        <w:widowControl w:val="0"/>
        <w:spacing w:line="23" w:lineRule="atLeast"/>
        <w:ind w:right="-7"/>
        <w:jc w:val="both"/>
        <w:rPr>
          <w:b/>
          <w:bCs/>
        </w:rPr>
      </w:pPr>
    </w:p>
    <w:p w:rsidR="007D53FD" w:rsidRPr="007D53FD" w:rsidRDefault="007D53FD" w:rsidP="007D53FD">
      <w:pPr>
        <w:widowControl w:val="0"/>
        <w:spacing w:line="23" w:lineRule="atLeast"/>
        <w:ind w:right="-7"/>
        <w:jc w:val="center"/>
        <w:rPr>
          <w:b/>
          <w:bCs/>
        </w:rPr>
      </w:pPr>
      <w:r w:rsidRPr="007D53FD">
        <w:rPr>
          <w:b/>
          <w:bCs/>
        </w:rPr>
        <w:t>Дыхание (5 часов)</w:t>
      </w:r>
    </w:p>
    <w:p w:rsidR="007D53FD" w:rsidRPr="007D53FD" w:rsidRDefault="007D53FD" w:rsidP="007D53FD">
      <w:pPr>
        <w:widowControl w:val="0"/>
        <w:spacing w:line="23" w:lineRule="atLeast"/>
        <w:ind w:right="-7"/>
        <w:jc w:val="center"/>
        <w:rPr>
          <w:b/>
          <w:bCs/>
        </w:rPr>
      </w:pPr>
    </w:p>
    <w:p w:rsidR="007D53FD" w:rsidRPr="007D53FD" w:rsidRDefault="007D53FD" w:rsidP="007D53FD">
      <w:pPr>
        <w:widowControl w:val="0"/>
        <w:spacing w:line="23" w:lineRule="atLeast"/>
        <w:ind w:right="-7" w:firstLine="720"/>
        <w:jc w:val="both"/>
      </w:pPr>
      <w:r w:rsidRPr="007D53FD">
        <w:t>Значение дыхания. Строение и функции органов дыхания. Голосообразование. Инфекционные и орга</w:t>
      </w:r>
      <w:r w:rsidRPr="007D53FD">
        <w:softHyphen/>
        <w:t>нические заболевания дыхательных путей, миндалин и околоносовых пазух, профилактика, доврачебная помощь. Газообмен в легких и тканях. Механизмы вдоха и выдоха. Нервная и гуморальная регуляция дыхания. Охрана воздушной среды. Функциональные возможности дыхательной системы как показатель здо</w:t>
      </w:r>
      <w:r w:rsidRPr="007D53FD">
        <w:softHyphen/>
        <w:t>ровья: жизненная емкость легких.</w:t>
      </w:r>
    </w:p>
    <w:p w:rsidR="007D53FD" w:rsidRPr="007D53FD" w:rsidRDefault="007D53FD" w:rsidP="007D53FD">
      <w:pPr>
        <w:widowControl w:val="0"/>
        <w:spacing w:line="23" w:lineRule="atLeast"/>
        <w:ind w:right="-7" w:firstLine="720"/>
        <w:jc w:val="both"/>
      </w:pPr>
      <w:r w:rsidRPr="007D53FD">
        <w:t xml:space="preserve">Выявление и предупреждение болезней органов дыхания. Флюорография. Туберкулез и рак легких. Первая помощь утопающему, при удушении и заваливании землей, </w:t>
      </w:r>
      <w:proofErr w:type="spellStart"/>
      <w:r w:rsidRPr="007D53FD">
        <w:t>электротравме</w:t>
      </w:r>
      <w:proofErr w:type="spellEnd"/>
      <w:r w:rsidRPr="007D53FD">
        <w:t>. Клиническая и биоло</w:t>
      </w:r>
      <w:r w:rsidRPr="007D53FD">
        <w:softHyphen/>
        <w:t>гическая смерть. Искусственное дыхание и непрямой массаж сердца. Реанимация. Влияние курения и других вредных привычек на организм.</w:t>
      </w:r>
    </w:p>
    <w:p w:rsidR="007D53FD" w:rsidRPr="007D53FD" w:rsidRDefault="007D53FD" w:rsidP="007D53FD">
      <w:pPr>
        <w:widowControl w:val="0"/>
        <w:spacing w:line="23" w:lineRule="atLeast"/>
        <w:ind w:right="-7" w:firstLine="720"/>
        <w:jc w:val="both"/>
      </w:pPr>
      <w:r w:rsidRPr="007D53FD">
        <w:rPr>
          <w:b/>
          <w:bCs/>
        </w:rPr>
        <w:t>Демонстрация</w:t>
      </w:r>
      <w:r w:rsidRPr="007D53FD">
        <w:t xml:space="preserve"> модели гортани; модели, поясняющей механизм вдоха и выдоха; приемов определения проходимости носовых ходов у маленьких детей; роли резонаторов, усиливающих звук; опыта по обнару</w:t>
      </w:r>
      <w:r w:rsidRPr="007D53FD">
        <w:softHyphen/>
        <w:t>жению углекислого газа в выдыхаемом воздухе; из</w:t>
      </w:r>
      <w:r w:rsidRPr="007D53FD">
        <w:softHyphen/>
        <w:t>мерения жизненной емкости легких; приемов искус</w:t>
      </w:r>
      <w:r w:rsidRPr="007D53FD">
        <w:softHyphen/>
        <w:t>ственного дыхания.</w:t>
      </w:r>
    </w:p>
    <w:p w:rsidR="007D53FD" w:rsidRPr="007D53FD" w:rsidRDefault="007D53FD" w:rsidP="007D53FD">
      <w:pPr>
        <w:widowControl w:val="0"/>
        <w:spacing w:line="23" w:lineRule="atLeast"/>
        <w:ind w:right="-6" w:firstLine="720"/>
        <w:jc w:val="both"/>
      </w:pPr>
      <w:r w:rsidRPr="007D53FD">
        <w:rPr>
          <w:b/>
          <w:bCs/>
        </w:rPr>
        <w:t>Лабораторные работы</w:t>
      </w:r>
      <w:r w:rsidRPr="007D53FD">
        <w:t xml:space="preserve">. Измерение обхвата грудной клетки в состоянии вдоха и выдоха. </w:t>
      </w:r>
    </w:p>
    <w:p w:rsidR="007D53FD" w:rsidRPr="007D53FD" w:rsidRDefault="007D53FD" w:rsidP="007D53FD">
      <w:pPr>
        <w:widowControl w:val="0"/>
        <w:spacing w:line="23" w:lineRule="atLeast"/>
        <w:ind w:right="-7"/>
        <w:jc w:val="both"/>
        <w:rPr>
          <w:b/>
          <w:bCs/>
        </w:rPr>
      </w:pPr>
    </w:p>
    <w:p w:rsidR="007D53FD" w:rsidRPr="007D53FD" w:rsidRDefault="007D53FD" w:rsidP="007D53FD">
      <w:pPr>
        <w:widowControl w:val="0"/>
        <w:spacing w:line="23" w:lineRule="atLeast"/>
        <w:ind w:right="-7"/>
        <w:jc w:val="center"/>
        <w:rPr>
          <w:b/>
          <w:bCs/>
        </w:rPr>
      </w:pPr>
      <w:r w:rsidRPr="007D53FD">
        <w:rPr>
          <w:b/>
          <w:bCs/>
        </w:rPr>
        <w:t>Питание (6 ч)</w:t>
      </w:r>
    </w:p>
    <w:p w:rsidR="007D53FD" w:rsidRPr="007D53FD" w:rsidRDefault="007D53FD" w:rsidP="007D53FD">
      <w:pPr>
        <w:widowControl w:val="0"/>
        <w:spacing w:line="23" w:lineRule="atLeast"/>
        <w:ind w:right="-7"/>
        <w:jc w:val="center"/>
        <w:rPr>
          <w:b/>
          <w:bCs/>
        </w:rPr>
      </w:pPr>
    </w:p>
    <w:p w:rsidR="007D53FD" w:rsidRPr="007D53FD" w:rsidRDefault="007D53FD" w:rsidP="007D53FD">
      <w:pPr>
        <w:widowControl w:val="0"/>
        <w:spacing w:line="23" w:lineRule="atLeast"/>
        <w:ind w:right="-7" w:firstLine="720"/>
        <w:jc w:val="both"/>
      </w:pPr>
      <w:r w:rsidRPr="007D53FD">
        <w:t>Пищевые продукты и питательные вещества, их роль в обмене веществ. Значение пищеварения. Строение и функции пищеварительной системы: пищеваритель</w:t>
      </w:r>
      <w:r w:rsidRPr="007D53FD">
        <w:softHyphen/>
        <w:t>ный канал, пищеварительные железы. Пищеварение в различных отделах пищеварительного тракта. Регуляция деятельности пищеварительной системы. Заболевания органов пищеварения, их профилактика. Гигиена орга</w:t>
      </w:r>
      <w:r w:rsidRPr="007D53FD">
        <w:softHyphen/>
        <w:t>нов пищеварения. Предупреждение желудочно-кишеч</w:t>
      </w:r>
      <w:r w:rsidRPr="007D53FD">
        <w:softHyphen/>
        <w:t>ных инфекций и гельминтозов. Доврачебная помощь при пищевых отравлениях.</w:t>
      </w:r>
    </w:p>
    <w:p w:rsidR="007D53FD" w:rsidRPr="007D53FD" w:rsidRDefault="007D53FD" w:rsidP="007D53FD">
      <w:pPr>
        <w:widowControl w:val="0"/>
        <w:spacing w:line="23" w:lineRule="atLeast"/>
        <w:ind w:right="-7" w:firstLine="720"/>
        <w:jc w:val="both"/>
      </w:pPr>
      <w:r w:rsidRPr="007D53FD">
        <w:rPr>
          <w:b/>
          <w:bCs/>
        </w:rPr>
        <w:t>Демонстрация</w:t>
      </w:r>
      <w:r w:rsidRPr="007D53FD">
        <w:t xml:space="preserve"> торса человека.</w:t>
      </w:r>
    </w:p>
    <w:p w:rsidR="007D53FD" w:rsidRPr="007D53FD" w:rsidRDefault="007D53FD" w:rsidP="007D53FD">
      <w:pPr>
        <w:widowControl w:val="0"/>
        <w:spacing w:line="23" w:lineRule="atLeast"/>
        <w:ind w:right="-7" w:firstLine="720"/>
        <w:jc w:val="both"/>
      </w:pPr>
      <w:r w:rsidRPr="007D53FD">
        <w:rPr>
          <w:b/>
          <w:bCs/>
        </w:rPr>
        <w:t>Самонаблюдения:</w:t>
      </w:r>
      <w:r w:rsidRPr="007D53FD">
        <w:t xml:space="preserve"> определение положения слюнных желез; движение гортани при глотании.</w:t>
      </w:r>
    </w:p>
    <w:p w:rsidR="007D53FD" w:rsidRPr="007D53FD" w:rsidRDefault="007D53FD" w:rsidP="007D53FD">
      <w:pPr>
        <w:widowControl w:val="0"/>
        <w:spacing w:line="23" w:lineRule="atLeast"/>
        <w:ind w:right="-7"/>
        <w:jc w:val="center"/>
        <w:rPr>
          <w:b/>
          <w:bCs/>
        </w:rPr>
      </w:pPr>
    </w:p>
    <w:p w:rsidR="007D53FD" w:rsidRPr="007D53FD" w:rsidRDefault="007D53FD" w:rsidP="007D53FD">
      <w:pPr>
        <w:widowControl w:val="0"/>
        <w:spacing w:line="23" w:lineRule="atLeast"/>
        <w:ind w:right="-7"/>
        <w:jc w:val="center"/>
        <w:rPr>
          <w:b/>
          <w:bCs/>
        </w:rPr>
      </w:pPr>
      <w:r w:rsidRPr="007D53FD">
        <w:rPr>
          <w:b/>
          <w:bCs/>
        </w:rPr>
        <w:t>Обмен веществ и энергии (4 часа)</w:t>
      </w:r>
    </w:p>
    <w:p w:rsidR="007D53FD" w:rsidRPr="007D53FD" w:rsidRDefault="007D53FD" w:rsidP="007D53FD">
      <w:pPr>
        <w:widowControl w:val="0"/>
        <w:spacing w:line="23" w:lineRule="atLeast"/>
        <w:ind w:right="-7" w:firstLine="720"/>
        <w:jc w:val="both"/>
      </w:pPr>
      <w:r w:rsidRPr="007D53FD">
        <w:t>Обмен веществ и энергии — основное свойство всех живых существ. Пластический и энергетический об</w:t>
      </w:r>
      <w:r w:rsidRPr="007D53FD">
        <w:softHyphen/>
        <w:t>мен. Обмен белков, жиров, углеводов, воды и минераль</w:t>
      </w:r>
      <w:r w:rsidRPr="007D53FD">
        <w:softHyphen/>
        <w:t xml:space="preserve">ных солей. Заменимые и незаменимые аминокислоты, микро- и макроэлементы. Роль ферментов в обмене веществ. Витамины. </w:t>
      </w:r>
      <w:proofErr w:type="spellStart"/>
      <w:r w:rsidRPr="007D53FD">
        <w:t>Энерготраты</w:t>
      </w:r>
      <w:proofErr w:type="spellEnd"/>
      <w:r w:rsidRPr="007D53FD">
        <w:t xml:space="preserve"> человека и пищевой рацион. Нормы и режим питания. Основной и общий обмен. Энергетическая емкость пищи.</w:t>
      </w:r>
    </w:p>
    <w:p w:rsidR="007D53FD" w:rsidRPr="007D53FD" w:rsidRDefault="007D53FD" w:rsidP="007D53FD">
      <w:pPr>
        <w:widowControl w:val="0"/>
        <w:spacing w:line="23" w:lineRule="atLeast"/>
        <w:ind w:right="-7"/>
        <w:jc w:val="both"/>
        <w:rPr>
          <w:b/>
          <w:bCs/>
        </w:rPr>
      </w:pPr>
    </w:p>
    <w:p w:rsidR="007D53FD" w:rsidRPr="007D53FD" w:rsidRDefault="007D53FD" w:rsidP="007D53FD">
      <w:pPr>
        <w:widowControl w:val="0"/>
        <w:spacing w:line="23" w:lineRule="atLeast"/>
        <w:ind w:right="-7"/>
        <w:jc w:val="center"/>
        <w:rPr>
          <w:b/>
          <w:bCs/>
        </w:rPr>
      </w:pPr>
      <w:r w:rsidRPr="007D53FD">
        <w:rPr>
          <w:b/>
          <w:bCs/>
        </w:rPr>
        <w:t>Выделение продуктов обмена (3 часа)</w:t>
      </w:r>
    </w:p>
    <w:p w:rsidR="007D53FD" w:rsidRPr="007D53FD" w:rsidRDefault="007D53FD" w:rsidP="007D53FD">
      <w:pPr>
        <w:widowControl w:val="0"/>
        <w:spacing w:line="23" w:lineRule="atLeast"/>
        <w:ind w:right="-7" w:firstLine="720"/>
        <w:jc w:val="both"/>
      </w:pPr>
      <w:r w:rsidRPr="007D53FD">
        <w:t>Значение органов выделения в поддержании гомеостаза внутренней среды организма. Органы мочевыделительной системы, их строение и функция. Строение и работа почек. Нефроны. Первичная и конечная моча. Заболевания органов выделительной системы и их пре</w:t>
      </w:r>
      <w:r w:rsidRPr="007D53FD">
        <w:softHyphen/>
        <w:t>дупреждение.</w:t>
      </w:r>
    </w:p>
    <w:p w:rsidR="007D53FD" w:rsidRPr="007D53FD" w:rsidRDefault="007D53FD" w:rsidP="007D53FD">
      <w:pPr>
        <w:widowControl w:val="0"/>
        <w:spacing w:line="23" w:lineRule="atLeast"/>
        <w:ind w:right="-7" w:firstLine="720"/>
        <w:jc w:val="both"/>
      </w:pPr>
      <w:r w:rsidRPr="007D53FD">
        <w:rPr>
          <w:b/>
          <w:bCs/>
        </w:rPr>
        <w:lastRenderedPageBreak/>
        <w:t>Демонстрации</w:t>
      </w:r>
      <w:r w:rsidRPr="007D53FD">
        <w:t xml:space="preserve"> модели почки, рельефной таблицы «Органы выделения».</w:t>
      </w:r>
    </w:p>
    <w:p w:rsidR="007D53FD" w:rsidRPr="007D53FD" w:rsidRDefault="007D53FD" w:rsidP="007D53FD">
      <w:pPr>
        <w:widowControl w:val="0"/>
        <w:spacing w:line="23" w:lineRule="atLeast"/>
        <w:ind w:right="-7" w:firstLine="720"/>
        <w:jc w:val="both"/>
      </w:pPr>
      <w:r w:rsidRPr="007D53FD">
        <w:t>.</w:t>
      </w:r>
    </w:p>
    <w:p w:rsidR="007D53FD" w:rsidRPr="007D53FD" w:rsidRDefault="007D53FD" w:rsidP="007D53FD">
      <w:pPr>
        <w:widowControl w:val="0"/>
        <w:spacing w:line="23" w:lineRule="atLeast"/>
        <w:ind w:right="-7" w:firstLine="720"/>
        <w:jc w:val="center"/>
        <w:rPr>
          <w:b/>
        </w:rPr>
      </w:pPr>
      <w:r w:rsidRPr="007D53FD">
        <w:rPr>
          <w:b/>
        </w:rPr>
        <w:t>Покровы тела человека (4 часа)</w:t>
      </w:r>
    </w:p>
    <w:p w:rsidR="007D53FD" w:rsidRPr="007D53FD" w:rsidRDefault="007D53FD" w:rsidP="007D53FD">
      <w:pPr>
        <w:widowControl w:val="0"/>
        <w:spacing w:line="23" w:lineRule="atLeast"/>
        <w:ind w:right="-7" w:firstLine="720"/>
        <w:jc w:val="center"/>
        <w:rPr>
          <w:b/>
        </w:rPr>
      </w:pPr>
    </w:p>
    <w:p w:rsidR="007D53FD" w:rsidRPr="007D53FD" w:rsidRDefault="007D53FD" w:rsidP="007D53FD">
      <w:pPr>
        <w:widowControl w:val="0"/>
        <w:spacing w:line="23" w:lineRule="atLeast"/>
        <w:ind w:right="-7" w:firstLine="720"/>
        <w:jc w:val="both"/>
      </w:pPr>
      <w:r w:rsidRPr="007D53FD">
        <w:t>Наружные покровы тела человека. Строение и функция кожи. Ногти и волосы. Роль кожи в обменных процессах, рецепторы кожи, участие в теплорегуляции. Уход за кожей, ногтями и волосами в зависимости от типа кожи. Гигиена одежды и обуви.</w:t>
      </w:r>
    </w:p>
    <w:p w:rsidR="007D53FD" w:rsidRPr="007D53FD" w:rsidRDefault="007D53FD" w:rsidP="007D53FD">
      <w:pPr>
        <w:widowControl w:val="0"/>
        <w:spacing w:line="23" w:lineRule="atLeast"/>
        <w:ind w:right="-7" w:firstLine="720"/>
        <w:jc w:val="both"/>
      </w:pPr>
      <w:r w:rsidRPr="007D53FD">
        <w:t>Причины кожных заболеваний. Грибковые и пара</w:t>
      </w:r>
      <w:r w:rsidRPr="007D53FD">
        <w:softHyphen/>
        <w:t>зитарные болезни, их профилактика и лечение у дерма</w:t>
      </w:r>
      <w:r w:rsidRPr="007D53FD">
        <w:softHyphen/>
        <w:t>толога. Травмы: ожоги, обморожения. Терморегуляция организма. Закаливание. Доврачебная помощь при об</w:t>
      </w:r>
      <w:r w:rsidRPr="007D53FD">
        <w:softHyphen/>
        <w:t>щем охлаждении организма. Первая помощь при тепло</w:t>
      </w:r>
      <w:r w:rsidRPr="007D53FD">
        <w:softHyphen/>
        <w:t>вом и солнечном ударе.</w:t>
      </w:r>
    </w:p>
    <w:p w:rsidR="007D53FD" w:rsidRPr="007D53FD" w:rsidRDefault="007D53FD" w:rsidP="007D53FD">
      <w:pPr>
        <w:widowControl w:val="0"/>
        <w:spacing w:line="23" w:lineRule="atLeast"/>
        <w:ind w:right="-7" w:firstLine="720"/>
        <w:jc w:val="both"/>
      </w:pPr>
      <w:r w:rsidRPr="007D53FD">
        <w:rPr>
          <w:b/>
          <w:bCs/>
        </w:rPr>
        <w:t>Демонстрация</w:t>
      </w:r>
      <w:r w:rsidRPr="007D53FD">
        <w:t xml:space="preserve"> рельефной таблицы «Строение кожи».</w:t>
      </w:r>
    </w:p>
    <w:p w:rsidR="007D53FD" w:rsidRPr="007D53FD" w:rsidRDefault="007D53FD" w:rsidP="007D53FD">
      <w:pPr>
        <w:widowControl w:val="0"/>
        <w:spacing w:line="23" w:lineRule="atLeast"/>
        <w:ind w:right="-7" w:firstLine="720"/>
        <w:jc w:val="both"/>
      </w:pPr>
      <w:r w:rsidRPr="007D53FD">
        <w:rPr>
          <w:b/>
          <w:bCs/>
        </w:rPr>
        <w:t>Самонаблюдения:</w:t>
      </w:r>
      <w:r w:rsidRPr="007D53FD">
        <w:t xml:space="preserve"> рассмотрение под лупой тыльной и ладонной поверхности кисти; определение типа кожи с помощью бумажной салфетки; определение совмести</w:t>
      </w:r>
      <w:r w:rsidRPr="007D53FD">
        <w:softHyphen/>
        <w:t>мости шампуня с особенностями местной воды.</w:t>
      </w:r>
    </w:p>
    <w:p w:rsidR="007D53FD" w:rsidRPr="007D53FD" w:rsidRDefault="007D53FD" w:rsidP="007D53FD">
      <w:pPr>
        <w:widowControl w:val="0"/>
        <w:spacing w:line="23" w:lineRule="atLeast"/>
        <w:ind w:right="-7"/>
        <w:jc w:val="both"/>
        <w:rPr>
          <w:b/>
          <w:bCs/>
        </w:rPr>
      </w:pPr>
    </w:p>
    <w:p w:rsidR="007D53FD" w:rsidRPr="007D53FD" w:rsidRDefault="007D53FD" w:rsidP="007D53FD">
      <w:pPr>
        <w:widowControl w:val="0"/>
        <w:spacing w:line="23" w:lineRule="atLeast"/>
        <w:ind w:right="-7"/>
        <w:jc w:val="center"/>
        <w:rPr>
          <w:b/>
          <w:bCs/>
        </w:rPr>
      </w:pPr>
      <w:r w:rsidRPr="007D53FD">
        <w:rPr>
          <w:b/>
          <w:bCs/>
        </w:rPr>
        <w:t>Нейрогуморальная регуляция процессов жизнедеятельности (8 часов)</w:t>
      </w:r>
    </w:p>
    <w:p w:rsidR="007D53FD" w:rsidRPr="007D53FD" w:rsidRDefault="007D53FD" w:rsidP="007D53FD">
      <w:pPr>
        <w:widowControl w:val="0"/>
        <w:spacing w:line="23" w:lineRule="atLeast"/>
        <w:ind w:right="-7"/>
        <w:jc w:val="center"/>
        <w:rPr>
          <w:b/>
          <w:bCs/>
        </w:rPr>
      </w:pPr>
    </w:p>
    <w:p w:rsidR="007D53FD" w:rsidRPr="007D53FD" w:rsidRDefault="007D53FD" w:rsidP="007D53FD">
      <w:pPr>
        <w:widowControl w:val="0"/>
        <w:spacing w:line="23" w:lineRule="atLeast"/>
        <w:ind w:right="-7" w:firstLine="720"/>
        <w:jc w:val="both"/>
      </w:pPr>
      <w:r w:rsidRPr="007D53FD">
        <w:t>Значение нервной системы. Мозг и психика. Стро</w:t>
      </w:r>
      <w:r w:rsidRPr="007D53FD">
        <w:softHyphen/>
        <w:t>ение нервной системы: спинной и головной мозг — центральная нервная система; нервы и нервные узлы — периферическая. Строение и функции спинного мозга. Строение головного мозга. Функции продолговатого, среднего мозга, моста и мозжечка. Передний мозг. Функции промежуточного мозга и коры больших по</w:t>
      </w:r>
      <w:r w:rsidRPr="007D53FD">
        <w:softHyphen/>
        <w:t>лушарий. Старая и новая кора больших полушарий головного мозга. Аналитико-синтетическая и замыкательная функции коры больших полушарий головного мозга. Доли больших полушарий и сенсорные зоны коры.</w:t>
      </w:r>
    </w:p>
    <w:p w:rsidR="007D53FD" w:rsidRPr="007D53FD" w:rsidRDefault="007D53FD" w:rsidP="007D53FD">
      <w:pPr>
        <w:widowControl w:val="0"/>
        <w:spacing w:line="23" w:lineRule="atLeast"/>
        <w:ind w:right="-7" w:firstLine="720"/>
        <w:jc w:val="both"/>
      </w:pPr>
      <w:r w:rsidRPr="007D53FD">
        <w:t>Соматический и автономный отделы нервной сис</w:t>
      </w:r>
      <w:r w:rsidRPr="007D53FD">
        <w:softHyphen/>
        <w:t>темы. Симпатический и парасимпатический отделы нервной системы. Железы внешней, внутренней и смешанной секреции. Свойства гормонов. Взаимодействие нервной и гуморальной регуляции. Промежуточный мозг и органы эндокринной системы. Гормоны гипофиза и щитовидной железы, их влияние на рост и развитие, обмен веществ. Гормоны половых желез, надпочечников и поджелудочной железы. Причины сахарного диабета.</w:t>
      </w:r>
    </w:p>
    <w:p w:rsidR="007D53FD" w:rsidRPr="007D53FD" w:rsidRDefault="007D53FD" w:rsidP="007D53FD">
      <w:pPr>
        <w:widowControl w:val="0"/>
        <w:spacing w:line="23" w:lineRule="atLeast"/>
        <w:ind w:right="-7" w:firstLine="720"/>
        <w:jc w:val="both"/>
      </w:pPr>
      <w:r w:rsidRPr="007D53FD">
        <w:rPr>
          <w:b/>
          <w:bCs/>
        </w:rPr>
        <w:t>Демонстрация</w:t>
      </w:r>
      <w:r w:rsidRPr="007D53FD">
        <w:t xml:space="preserve"> модели головного мозга человека.</w:t>
      </w:r>
    </w:p>
    <w:p w:rsidR="007D53FD" w:rsidRPr="007D53FD" w:rsidRDefault="007D53FD" w:rsidP="007D53FD">
      <w:pPr>
        <w:widowControl w:val="0"/>
        <w:spacing w:line="23" w:lineRule="atLeast"/>
        <w:ind w:right="-7"/>
        <w:jc w:val="both"/>
        <w:rPr>
          <w:b/>
          <w:bCs/>
        </w:rPr>
      </w:pPr>
    </w:p>
    <w:p w:rsidR="007D53FD" w:rsidRPr="007D53FD" w:rsidRDefault="007D53FD" w:rsidP="007D53FD">
      <w:pPr>
        <w:widowControl w:val="0"/>
        <w:spacing w:line="23" w:lineRule="atLeast"/>
        <w:ind w:right="-7"/>
        <w:jc w:val="center"/>
        <w:rPr>
          <w:b/>
        </w:rPr>
      </w:pPr>
      <w:r w:rsidRPr="007D53FD">
        <w:rPr>
          <w:b/>
          <w:bCs/>
        </w:rPr>
        <w:t>Органы чувств. Анализаторы</w:t>
      </w:r>
      <w:r w:rsidRPr="007D53FD">
        <w:rPr>
          <w:b/>
        </w:rPr>
        <w:t>(5ч)</w:t>
      </w:r>
    </w:p>
    <w:p w:rsidR="007D53FD" w:rsidRPr="007D53FD" w:rsidRDefault="007D53FD" w:rsidP="007D53FD">
      <w:pPr>
        <w:widowControl w:val="0"/>
        <w:spacing w:line="23" w:lineRule="atLeast"/>
        <w:ind w:right="-7"/>
        <w:jc w:val="center"/>
        <w:rPr>
          <w:b/>
        </w:rPr>
      </w:pPr>
    </w:p>
    <w:p w:rsidR="007D53FD" w:rsidRPr="007D53FD" w:rsidRDefault="007D53FD" w:rsidP="007D53FD">
      <w:pPr>
        <w:widowControl w:val="0"/>
        <w:spacing w:line="23" w:lineRule="atLeast"/>
        <w:ind w:right="-7" w:firstLine="720"/>
        <w:jc w:val="both"/>
      </w:pPr>
      <w:r w:rsidRPr="007D53FD">
        <w:t>Анализаторы и органы чувств. Значение анализато</w:t>
      </w:r>
      <w:r w:rsidRPr="007D53FD">
        <w:softHyphen/>
        <w:t>ров. Достоверность получаемой информации. Иллюзии и их коррекция. Зрительный анализатор. Положение и строение глаз. Ход лучей через прозрачную среду глаза. Строение и функции сетчатки. Корковая часть зритель</w:t>
      </w:r>
      <w:r w:rsidRPr="007D53FD">
        <w:softHyphen/>
        <w:t>ного анализатора. Бинокулярное зрение. Гигиена зре</w:t>
      </w:r>
      <w:r w:rsidRPr="007D53FD">
        <w:softHyphen/>
        <w:t>ния. Предупреждение глазных болезней, травм глаза. Предупреждение близорукости и дальнозоркости. Кор</w:t>
      </w:r>
      <w:r w:rsidRPr="007D53FD">
        <w:softHyphen/>
        <w:t>рекция зрения. Слуховой анализатор. Значение слуха. Строение и функции наружного, среднего и внутренне</w:t>
      </w:r>
      <w:r w:rsidRPr="007D53FD">
        <w:softHyphen/>
        <w:t>го уха. Рецепторы слуха. Корковая часть слухового ана</w:t>
      </w:r>
      <w:r w:rsidRPr="007D53FD">
        <w:softHyphen/>
        <w:t xml:space="preserve">лизатора. Гигиена органов слуха. Причины тугоухости и </w:t>
      </w:r>
      <w:proofErr w:type="spellStart"/>
      <w:r w:rsidRPr="007D53FD">
        <w:t>глухоты</w:t>
      </w:r>
      <w:proofErr w:type="gramStart"/>
      <w:r w:rsidRPr="007D53FD">
        <w:t>,</w:t>
      </w:r>
      <w:r w:rsidRPr="007D53FD">
        <w:rPr>
          <w:bCs/>
        </w:rPr>
        <w:t>и</w:t>
      </w:r>
      <w:proofErr w:type="gramEnd"/>
      <w:r w:rsidRPr="007D53FD">
        <w:rPr>
          <w:bCs/>
        </w:rPr>
        <w:t>х</w:t>
      </w:r>
      <w:proofErr w:type="spellEnd"/>
      <w:r w:rsidRPr="007D53FD">
        <w:t xml:space="preserve"> предупреждение.</w:t>
      </w:r>
    </w:p>
    <w:p w:rsidR="007D53FD" w:rsidRPr="007D53FD" w:rsidRDefault="007D53FD" w:rsidP="007D53FD">
      <w:pPr>
        <w:widowControl w:val="0"/>
        <w:spacing w:line="23" w:lineRule="atLeast"/>
        <w:ind w:right="-7" w:firstLine="720"/>
        <w:jc w:val="both"/>
      </w:pPr>
      <w:r w:rsidRPr="007D53FD">
        <w:t>Органы равновесия, кожно-мышечной чувствительности, обоняния и вкуса. Их анализаторы. Взаимодей</w:t>
      </w:r>
      <w:r w:rsidRPr="007D53FD">
        <w:softHyphen/>
        <w:t>ствие анализаторов.</w:t>
      </w:r>
    </w:p>
    <w:p w:rsidR="007D53FD" w:rsidRPr="007D53FD" w:rsidRDefault="007D53FD" w:rsidP="007D53FD">
      <w:pPr>
        <w:widowControl w:val="0"/>
        <w:spacing w:line="23" w:lineRule="atLeast"/>
        <w:ind w:right="-7" w:firstLine="720"/>
        <w:jc w:val="both"/>
      </w:pPr>
      <w:r w:rsidRPr="007D53FD">
        <w:rPr>
          <w:b/>
          <w:bCs/>
        </w:rPr>
        <w:t>Демонстрации</w:t>
      </w:r>
      <w:r w:rsidRPr="007D53FD">
        <w:t xml:space="preserve"> моделей глаза и уха; опытов, выяв</w:t>
      </w:r>
      <w:r w:rsidRPr="007D53FD">
        <w:softHyphen/>
        <w:t>ляющих функции радужной оболочки, хрусталика, палочек и колбочек; обнаружение слепого пятна; опре</w:t>
      </w:r>
      <w:r w:rsidRPr="007D53FD">
        <w:softHyphen/>
        <w:t>деление остроты слуха; зрительные, слуховые, тактиль</w:t>
      </w:r>
      <w:r w:rsidRPr="007D53FD">
        <w:softHyphen/>
        <w:t>ные иллюзии.</w:t>
      </w:r>
    </w:p>
    <w:p w:rsidR="007D53FD" w:rsidRPr="007D53FD" w:rsidRDefault="007D53FD" w:rsidP="007D53FD">
      <w:pPr>
        <w:widowControl w:val="0"/>
        <w:spacing w:line="23" w:lineRule="atLeast"/>
        <w:ind w:right="-7"/>
        <w:jc w:val="both"/>
        <w:rPr>
          <w:b/>
          <w:bCs/>
        </w:rPr>
      </w:pPr>
    </w:p>
    <w:p w:rsidR="007D53FD" w:rsidRPr="007D53FD" w:rsidRDefault="007D53FD" w:rsidP="007D53FD">
      <w:pPr>
        <w:widowControl w:val="0"/>
        <w:spacing w:line="23" w:lineRule="atLeast"/>
        <w:ind w:right="-7"/>
        <w:jc w:val="center"/>
        <w:rPr>
          <w:b/>
          <w:bCs/>
          <w:iCs/>
        </w:rPr>
      </w:pPr>
      <w:r w:rsidRPr="007D53FD">
        <w:rPr>
          <w:b/>
          <w:bCs/>
        </w:rPr>
        <w:t>Высшая нервная деятельность. Поведение. Психика</w:t>
      </w:r>
      <w:r w:rsidRPr="007D53FD">
        <w:rPr>
          <w:b/>
          <w:bCs/>
          <w:iCs/>
        </w:rPr>
        <w:t xml:space="preserve"> (6 часов)</w:t>
      </w:r>
    </w:p>
    <w:p w:rsidR="007D53FD" w:rsidRPr="007D53FD" w:rsidRDefault="007D53FD" w:rsidP="007D53FD">
      <w:pPr>
        <w:widowControl w:val="0"/>
        <w:spacing w:line="23" w:lineRule="atLeast"/>
        <w:ind w:right="-7"/>
        <w:jc w:val="center"/>
        <w:rPr>
          <w:b/>
          <w:bCs/>
          <w:i/>
          <w:iCs/>
        </w:rPr>
      </w:pPr>
    </w:p>
    <w:p w:rsidR="007D53FD" w:rsidRPr="007D53FD" w:rsidRDefault="007D53FD" w:rsidP="007D53FD">
      <w:pPr>
        <w:widowControl w:val="0"/>
        <w:spacing w:line="23" w:lineRule="atLeast"/>
        <w:ind w:left="80" w:right="-7" w:firstLine="720"/>
        <w:jc w:val="both"/>
      </w:pPr>
      <w:r w:rsidRPr="007D53FD">
        <w:t>Вклад отечественных ученых в разработку учения о высшей нервной деятельности. И.М. Сеченов и И.П. Павлов. Открытие центрального торможения. Бе</w:t>
      </w:r>
      <w:r w:rsidRPr="007D53FD">
        <w:softHyphen/>
        <w:t>зусловные и условные рефлексы. Безусловное и услов</w:t>
      </w:r>
      <w:r w:rsidRPr="007D53FD">
        <w:softHyphen/>
        <w:t>ное торможение. Закон взаимной индукции возбужде</w:t>
      </w:r>
      <w:r w:rsidRPr="007D53FD">
        <w:softHyphen/>
        <w:t xml:space="preserve">ния-торможения. Учение </w:t>
      </w:r>
      <w:r w:rsidRPr="007D53FD">
        <w:lastRenderedPageBreak/>
        <w:t>А. А. Ухтомского о доминанте.</w:t>
      </w:r>
    </w:p>
    <w:p w:rsidR="007D53FD" w:rsidRPr="007D53FD" w:rsidRDefault="007D53FD" w:rsidP="007D53FD">
      <w:pPr>
        <w:widowControl w:val="0"/>
        <w:spacing w:line="23" w:lineRule="atLeast"/>
        <w:ind w:left="80" w:right="-7" w:firstLine="720"/>
        <w:jc w:val="both"/>
      </w:pPr>
      <w:r w:rsidRPr="007D53FD">
        <w:t>Врожденные программы поведения: безусловные рефлексы, инстинкты, запечатление. Приобретенные программы поведения: условные рефлексы, рассудоч</w:t>
      </w:r>
      <w:r w:rsidRPr="007D53FD">
        <w:softHyphen/>
        <w:t>ная деятельность, динамический стереотип.</w:t>
      </w:r>
    </w:p>
    <w:p w:rsidR="007D53FD" w:rsidRPr="007D53FD" w:rsidRDefault="007D53FD" w:rsidP="007D53FD">
      <w:pPr>
        <w:widowControl w:val="0"/>
        <w:spacing w:line="23" w:lineRule="atLeast"/>
        <w:ind w:left="80" w:right="-7" w:firstLine="720"/>
        <w:jc w:val="both"/>
      </w:pPr>
      <w:r w:rsidRPr="007D53FD">
        <w:t>Биологические ритмы. Сон и бодрствование. Стадии сна. Сновидения. Особенности высшей нервной дея</w:t>
      </w:r>
      <w:r w:rsidRPr="007D53FD">
        <w:softHyphen/>
        <w:t>тельности человека: речь и сознание, трудовая деятель</w:t>
      </w:r>
      <w:r w:rsidRPr="007D53FD">
        <w:softHyphen/>
        <w:t>ность. Потребности людей и животных. Речь как сред</w:t>
      </w:r>
      <w:r w:rsidRPr="007D53FD">
        <w:softHyphen/>
        <w:t>ство общения и как средство организации своего поведе</w:t>
      </w:r>
      <w:r w:rsidRPr="007D53FD">
        <w:softHyphen/>
        <w:t>ния. Внешняя и внутренняя речь. Роль речи в развитии высших психических функций. Осознанные действия и интуиция.</w:t>
      </w:r>
    </w:p>
    <w:p w:rsidR="007D53FD" w:rsidRPr="007D53FD" w:rsidRDefault="007D53FD" w:rsidP="007D53FD">
      <w:pPr>
        <w:widowControl w:val="0"/>
        <w:spacing w:line="23" w:lineRule="atLeast"/>
        <w:ind w:left="80" w:right="-7" w:firstLine="720"/>
        <w:jc w:val="both"/>
      </w:pPr>
      <w:r w:rsidRPr="007D53FD">
        <w:t>Познавательные процессы: ощущение, восприятие, представления, память, воображение, мышление.</w:t>
      </w:r>
    </w:p>
    <w:p w:rsidR="007D53FD" w:rsidRPr="007D53FD" w:rsidRDefault="007D53FD" w:rsidP="007D53FD">
      <w:pPr>
        <w:widowControl w:val="0"/>
        <w:spacing w:line="23" w:lineRule="atLeast"/>
        <w:ind w:right="-7" w:firstLine="720"/>
        <w:jc w:val="both"/>
      </w:pPr>
      <w:r w:rsidRPr="007D53FD">
        <w:t>Волевые действия, побудительная и тормозная функции воли. Внушаемость и негативизм. Эмоции: эмоциональные реакции, эмоциональные состояния и эмоциональные отношения (чувства). Внимание. Фи</w:t>
      </w:r>
      <w:r w:rsidRPr="007D53FD">
        <w:softHyphen/>
        <w:t>зиологические основы внимания, виды внимания, его основные свойства. Причины рассеянности. Воспитание внимания, памяти, воли. Развитие наблюдатель</w:t>
      </w:r>
      <w:r w:rsidRPr="007D53FD">
        <w:softHyphen/>
        <w:t>ности и мышления.</w:t>
      </w:r>
    </w:p>
    <w:p w:rsidR="007D53FD" w:rsidRPr="007D53FD" w:rsidRDefault="007D53FD" w:rsidP="007D53FD">
      <w:pPr>
        <w:widowControl w:val="0"/>
        <w:spacing w:line="23" w:lineRule="atLeast"/>
        <w:ind w:left="80" w:right="-7" w:firstLine="720"/>
        <w:jc w:val="both"/>
      </w:pPr>
      <w:r w:rsidRPr="007D53FD">
        <w:rPr>
          <w:b/>
          <w:bCs/>
        </w:rPr>
        <w:t>Демонстрации</w:t>
      </w:r>
      <w:r w:rsidRPr="007D53FD">
        <w:t xml:space="preserve"> безусловных и условных рефлексов человека по методу речевого подкрепления; двойст</w:t>
      </w:r>
      <w:r w:rsidRPr="007D53FD">
        <w:softHyphen/>
        <w:t>венных изображений, иллюзий установки; выполнение тестов на наблюдательность и внимание, логическую и механическую память, консерватизм мышления и пр.</w:t>
      </w:r>
    </w:p>
    <w:p w:rsidR="007D53FD" w:rsidRPr="007D53FD" w:rsidRDefault="007D53FD" w:rsidP="007D53FD">
      <w:pPr>
        <w:widowControl w:val="0"/>
        <w:spacing w:line="23" w:lineRule="atLeast"/>
        <w:ind w:right="-7"/>
        <w:jc w:val="center"/>
        <w:rPr>
          <w:b/>
          <w:bCs/>
        </w:rPr>
      </w:pPr>
      <w:r w:rsidRPr="007D53FD">
        <w:rPr>
          <w:b/>
          <w:bCs/>
        </w:rPr>
        <w:t>Размножение и развитие человека (2 ч)</w:t>
      </w:r>
    </w:p>
    <w:p w:rsidR="007D53FD" w:rsidRPr="007D53FD" w:rsidRDefault="007D53FD" w:rsidP="007D53FD">
      <w:pPr>
        <w:widowControl w:val="0"/>
        <w:spacing w:line="23" w:lineRule="atLeast"/>
        <w:ind w:right="-7"/>
        <w:jc w:val="center"/>
        <w:rPr>
          <w:b/>
          <w:bCs/>
        </w:rPr>
      </w:pPr>
    </w:p>
    <w:p w:rsidR="007D53FD" w:rsidRPr="007D53FD" w:rsidRDefault="007D53FD" w:rsidP="007D53FD">
      <w:pPr>
        <w:widowControl w:val="0"/>
        <w:spacing w:line="23" w:lineRule="atLeast"/>
        <w:ind w:right="-7" w:firstLine="720"/>
        <w:jc w:val="both"/>
      </w:pPr>
      <w:r w:rsidRPr="007D53FD">
        <w:t>Жизненные циклы организмов. Бесполое и половое размножение. Преимущества полового размножения. Мужская и женская половые системы. Сперматозоиды и яйцеклетки. Роль половых хромосом в определении пола будущего ребенка. Менструации и поллюции. Образование и развитие зародыша: овуляция, опло</w:t>
      </w:r>
      <w:r w:rsidRPr="007D53FD">
        <w:softHyphen/>
        <w:t>дотворение яйцеклетки, укрепление зародыша в матке. Развитие зародыша и плода. Беременность и роды. Биогенетический закон Геккеля—Мюллера и причины отступления от него. Влияние ПАВ веществ (та</w:t>
      </w:r>
      <w:r w:rsidRPr="007D53FD">
        <w:softHyphen/>
        <w:t>бака, алкоголя, наркотиков) на развитие и здоровье человека.</w:t>
      </w:r>
    </w:p>
    <w:p w:rsidR="007D53FD" w:rsidRPr="007D53FD" w:rsidRDefault="007D53FD" w:rsidP="007D53FD">
      <w:pPr>
        <w:widowControl w:val="0"/>
        <w:spacing w:line="23" w:lineRule="atLeast"/>
        <w:ind w:right="-7" w:firstLine="720"/>
        <w:jc w:val="both"/>
      </w:pPr>
      <w:r w:rsidRPr="007D53FD">
        <w:t>Наследственные и врожденные заболевания и забо</w:t>
      </w:r>
      <w:r w:rsidRPr="007D53FD">
        <w:softHyphen/>
        <w:t>левания, передающиеся половым путем: СПИД, сифи</w:t>
      </w:r>
      <w:r w:rsidRPr="007D53FD">
        <w:softHyphen/>
        <w:t>лис и др. Их профилактика.</w:t>
      </w:r>
    </w:p>
    <w:p w:rsidR="007D53FD" w:rsidRPr="007D53FD" w:rsidRDefault="007D53FD" w:rsidP="007D53FD">
      <w:pPr>
        <w:widowControl w:val="0"/>
        <w:spacing w:line="23" w:lineRule="atLeast"/>
        <w:ind w:right="-7" w:firstLine="720"/>
        <w:jc w:val="both"/>
      </w:pPr>
      <w:r w:rsidRPr="007D53FD">
        <w:t>Развитие ребенка после рождения. Новорожденный и грудной ребенок, уход за ним. Половое созревание. Биологическая и социальная зрелость. Вред ранних половых контактов и абортов.</w:t>
      </w:r>
    </w:p>
    <w:p w:rsidR="007D53FD" w:rsidRPr="007D53FD" w:rsidRDefault="007D53FD" w:rsidP="007D53FD">
      <w:pPr>
        <w:widowControl w:val="0"/>
        <w:spacing w:line="23" w:lineRule="atLeast"/>
        <w:ind w:right="-7" w:firstLine="720"/>
        <w:jc w:val="both"/>
      </w:pPr>
      <w:r w:rsidRPr="007D53FD">
        <w:t>Индивид и личность. Темперамент и характер. Самопознание, общественный образ жизни, межличностные отношения. Стадии вхождения личности в группу. Ин</w:t>
      </w:r>
      <w:r w:rsidRPr="007D53FD">
        <w:softHyphen/>
        <w:t>тересы, склонности, способности. Выбор жизненного пути.</w:t>
      </w:r>
    </w:p>
    <w:p w:rsidR="007D53FD" w:rsidRPr="007D53FD" w:rsidRDefault="007D53FD" w:rsidP="007D53FD">
      <w:pPr>
        <w:widowControl w:val="0"/>
        <w:spacing w:line="23" w:lineRule="atLeast"/>
        <w:ind w:right="-7" w:firstLine="720"/>
        <w:jc w:val="both"/>
      </w:pPr>
      <w:r w:rsidRPr="007D53FD">
        <w:rPr>
          <w:b/>
          <w:bCs/>
        </w:rPr>
        <w:t>Демонстрации</w:t>
      </w:r>
      <w:r w:rsidRPr="007D53FD">
        <w:t xml:space="preserve"> тестов, определяющих типы темпера</w:t>
      </w:r>
      <w:r w:rsidRPr="007D53FD">
        <w:softHyphen/>
        <w:t>ментов.</w:t>
      </w:r>
    </w:p>
    <w:p w:rsidR="007D53FD" w:rsidRPr="007D53FD" w:rsidRDefault="007D53FD" w:rsidP="007D53FD">
      <w:pPr>
        <w:widowControl w:val="0"/>
        <w:spacing w:line="23" w:lineRule="atLeast"/>
        <w:ind w:right="-7" w:firstLine="720"/>
        <w:jc w:val="both"/>
      </w:pPr>
    </w:p>
    <w:p w:rsidR="007D53FD" w:rsidRPr="007D53FD" w:rsidRDefault="007D53FD" w:rsidP="007D53FD">
      <w:pPr>
        <w:widowControl w:val="0"/>
        <w:spacing w:line="23" w:lineRule="atLeast"/>
        <w:ind w:right="-7" w:firstLine="720"/>
        <w:jc w:val="center"/>
      </w:pPr>
      <w:r w:rsidRPr="007D53FD">
        <w:rPr>
          <w:b/>
        </w:rPr>
        <w:t>Человек и окружающая среда (2 часа</w:t>
      </w:r>
      <w:r w:rsidRPr="007D53FD">
        <w:t>)</w:t>
      </w:r>
    </w:p>
    <w:p w:rsidR="007D53FD" w:rsidRPr="007D53FD" w:rsidRDefault="007D53FD" w:rsidP="007D53FD">
      <w:pPr>
        <w:widowControl w:val="0"/>
        <w:spacing w:line="23" w:lineRule="atLeast"/>
        <w:ind w:right="-7" w:firstLine="720"/>
        <w:jc w:val="center"/>
      </w:pPr>
    </w:p>
    <w:p w:rsidR="007D53FD" w:rsidRPr="007D53FD" w:rsidRDefault="007D53FD" w:rsidP="007D53FD">
      <w:pPr>
        <w:widowControl w:val="0"/>
        <w:spacing w:line="23" w:lineRule="atLeast"/>
        <w:ind w:right="-7"/>
      </w:pPr>
      <w:r w:rsidRPr="007D53FD">
        <w:t>Связи человека с окружающей средой. Адаптация человека к среде обитания. Адаптация.</w:t>
      </w:r>
      <w:r w:rsidR="00750FDB">
        <w:t xml:space="preserve"> </w:t>
      </w:r>
      <w:r w:rsidRPr="007D53FD">
        <w:t>Напряжение и утомление.</w:t>
      </w:r>
      <w:r w:rsidR="00750FDB">
        <w:t xml:space="preserve">  </w:t>
      </w:r>
      <w:r w:rsidRPr="007D53FD">
        <w:t>Здоровье. Страх. Паника.</w:t>
      </w:r>
    </w:p>
    <w:p w:rsidR="007D53FD" w:rsidRPr="007D53FD" w:rsidRDefault="007D53FD" w:rsidP="007D53FD">
      <w:pPr>
        <w:widowControl w:val="0"/>
        <w:spacing w:line="23" w:lineRule="atLeast"/>
        <w:ind w:right="-7"/>
      </w:pPr>
      <w:r w:rsidRPr="007D53FD">
        <w:t>Первая помощь до прибытия профессиональной медицинской помощи.</w:t>
      </w:r>
    </w:p>
    <w:p w:rsidR="00750FDB" w:rsidRDefault="00750FDB" w:rsidP="007D53FD">
      <w:pPr>
        <w:spacing w:before="240"/>
        <w:jc w:val="center"/>
        <w:rPr>
          <w:b/>
          <w:sz w:val="28"/>
          <w:szCs w:val="28"/>
          <w:u w:val="single"/>
        </w:rPr>
      </w:pPr>
    </w:p>
    <w:p w:rsidR="00750FDB" w:rsidRDefault="00750FDB" w:rsidP="007D53FD">
      <w:pPr>
        <w:spacing w:before="240"/>
        <w:jc w:val="center"/>
        <w:rPr>
          <w:b/>
          <w:sz w:val="28"/>
          <w:szCs w:val="28"/>
          <w:u w:val="single"/>
        </w:rPr>
      </w:pPr>
    </w:p>
    <w:p w:rsidR="00750FDB" w:rsidRDefault="00750FDB" w:rsidP="007D53FD">
      <w:pPr>
        <w:spacing w:before="240"/>
        <w:jc w:val="center"/>
        <w:rPr>
          <w:b/>
          <w:sz w:val="28"/>
          <w:szCs w:val="28"/>
          <w:u w:val="single"/>
        </w:rPr>
      </w:pPr>
    </w:p>
    <w:p w:rsidR="00750FDB" w:rsidRDefault="00750FDB" w:rsidP="007D53FD">
      <w:pPr>
        <w:spacing w:before="240"/>
        <w:jc w:val="center"/>
        <w:rPr>
          <w:b/>
          <w:sz w:val="28"/>
          <w:szCs w:val="28"/>
          <w:u w:val="single"/>
        </w:rPr>
      </w:pPr>
    </w:p>
    <w:p w:rsidR="00750FDB" w:rsidRDefault="00750FDB" w:rsidP="007D53FD">
      <w:pPr>
        <w:spacing w:before="240"/>
        <w:jc w:val="center"/>
        <w:rPr>
          <w:b/>
          <w:sz w:val="28"/>
          <w:szCs w:val="28"/>
          <w:u w:val="single"/>
        </w:rPr>
      </w:pPr>
    </w:p>
    <w:p w:rsidR="007D53FD" w:rsidRPr="007D53FD" w:rsidRDefault="007D53FD" w:rsidP="007D53FD">
      <w:pPr>
        <w:spacing w:before="240"/>
        <w:jc w:val="center"/>
        <w:rPr>
          <w:b/>
          <w:sz w:val="28"/>
          <w:szCs w:val="28"/>
          <w:u w:val="single"/>
        </w:rPr>
      </w:pPr>
      <w:r w:rsidRPr="007D53FD">
        <w:rPr>
          <w:b/>
          <w:sz w:val="28"/>
          <w:szCs w:val="28"/>
          <w:u w:val="single"/>
        </w:rPr>
        <w:t>Тематическое планирование</w:t>
      </w:r>
    </w:p>
    <w:p w:rsidR="007D53FD" w:rsidRPr="007D53FD" w:rsidRDefault="007D53FD" w:rsidP="007D53FD">
      <w:pPr>
        <w:jc w:val="center"/>
        <w:rPr>
          <w:b/>
          <w:sz w:val="40"/>
          <w:szCs w:val="40"/>
        </w:rPr>
      </w:pPr>
    </w:p>
    <w:tbl>
      <w:tblPr>
        <w:tblW w:w="14847" w:type="dxa"/>
        <w:jc w:val="center"/>
        <w:tblInd w:w="-3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6109"/>
        <w:gridCol w:w="1163"/>
        <w:gridCol w:w="1417"/>
        <w:gridCol w:w="1560"/>
        <w:gridCol w:w="1877"/>
        <w:gridCol w:w="1655"/>
      </w:tblGrid>
      <w:tr w:rsidR="00E21618" w:rsidRPr="007D53FD" w:rsidTr="00E21618">
        <w:trPr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 xml:space="preserve">№ п / </w:t>
            </w:r>
            <w:proofErr w:type="gramStart"/>
            <w:r w:rsidRPr="007D53FD">
              <w:rPr>
                <w:szCs w:val="28"/>
              </w:rPr>
              <w:t>п</w:t>
            </w:r>
            <w:proofErr w:type="gramEnd"/>
          </w:p>
        </w:tc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Название раздела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Количество часов</w:t>
            </w:r>
          </w:p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Авторской программы</w:t>
            </w:r>
          </w:p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 xml:space="preserve">В </w:t>
            </w:r>
            <w:proofErr w:type="spellStart"/>
            <w:proofErr w:type="gramStart"/>
            <w:r w:rsidRPr="007D53FD">
              <w:rPr>
                <w:szCs w:val="28"/>
              </w:rPr>
              <w:t>В</w:t>
            </w:r>
            <w:proofErr w:type="spellEnd"/>
            <w:proofErr w:type="gramEnd"/>
            <w:r w:rsidRPr="007D53FD">
              <w:rPr>
                <w:szCs w:val="28"/>
              </w:rPr>
              <w:t xml:space="preserve"> Пасечник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Количество часов рабочей программы</w:t>
            </w:r>
          </w:p>
          <w:p w:rsidR="00E21618" w:rsidRPr="007D53FD" w:rsidRDefault="00E21618" w:rsidP="007D53FD">
            <w:pPr>
              <w:rPr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Количество тестовых работ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E21618">
            <w:pPr>
              <w:rPr>
                <w:szCs w:val="20"/>
              </w:rPr>
            </w:pPr>
            <w:r w:rsidRPr="00E21618">
              <w:rPr>
                <w:szCs w:val="20"/>
              </w:rPr>
              <w:t xml:space="preserve">Количество </w:t>
            </w:r>
            <w:r>
              <w:rPr>
                <w:szCs w:val="20"/>
              </w:rPr>
              <w:t>лабораторны</w:t>
            </w:r>
            <w:r w:rsidRPr="00E21618">
              <w:rPr>
                <w:szCs w:val="20"/>
              </w:rPr>
              <w:t>х работ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7D53FD">
            <w:pPr>
              <w:rPr>
                <w:szCs w:val="20"/>
              </w:rPr>
            </w:pPr>
            <w:r w:rsidRPr="007D53FD">
              <w:rPr>
                <w:szCs w:val="20"/>
              </w:rPr>
              <w:t>Количество практических работ</w:t>
            </w:r>
          </w:p>
        </w:tc>
      </w:tr>
      <w:tr w:rsidR="00E21618" w:rsidRPr="007D53FD" w:rsidTr="00E21618">
        <w:trPr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1</w:t>
            </w:r>
          </w:p>
        </w:tc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Введение</w:t>
            </w:r>
          </w:p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Человек как биологический вид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618" w:rsidRPr="007D53FD" w:rsidRDefault="00E21618" w:rsidP="007D53FD">
            <w:pPr>
              <w:rPr>
                <w:b/>
                <w:szCs w:val="28"/>
              </w:rPr>
            </w:pPr>
          </w:p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7D53FD">
            <w:pPr>
              <w:spacing w:before="240"/>
            </w:pPr>
            <w:r w:rsidRPr="007D53FD"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7D53FD">
            <w:pPr>
              <w:spacing w:before="240"/>
            </w:pPr>
            <w:r w:rsidRPr="007D53FD">
              <w:t>----------------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7D53FD">
            <w:pPr>
              <w:spacing w:before="240"/>
            </w:pPr>
            <w:r w:rsidRPr="007D53FD">
              <w:t>----------------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7D53FD">
            <w:pPr>
              <w:spacing w:before="240"/>
            </w:pPr>
          </w:p>
        </w:tc>
      </w:tr>
      <w:tr w:rsidR="00E21618" w:rsidRPr="007D53FD" w:rsidTr="00E21618">
        <w:trPr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2</w:t>
            </w:r>
          </w:p>
        </w:tc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Общий обзор организма  человека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 xml:space="preserve">1 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E21618">
            <w:pPr>
              <w:rPr>
                <w:szCs w:val="28"/>
              </w:rPr>
            </w:pPr>
          </w:p>
        </w:tc>
      </w:tr>
      <w:tr w:rsidR="00E21618" w:rsidRPr="007D53FD" w:rsidTr="00E21618">
        <w:trPr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3</w:t>
            </w:r>
          </w:p>
        </w:tc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618" w:rsidRPr="007D53FD" w:rsidRDefault="00E21618" w:rsidP="007D53FD">
            <w:pPr>
              <w:rPr>
                <w:b/>
                <w:szCs w:val="28"/>
              </w:rPr>
            </w:pPr>
            <w:r w:rsidRPr="007D53FD">
              <w:rPr>
                <w:szCs w:val="28"/>
              </w:rPr>
              <w:t>Опора и движение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54103C" w:rsidP="007D53FD">
            <w:pPr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54103C" w:rsidP="00E21618">
            <w:pPr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21618" w:rsidRPr="007D53FD" w:rsidTr="00E21618">
        <w:trPr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4</w:t>
            </w:r>
          </w:p>
        </w:tc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Внутренняя среда организма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E21618">
            <w:pPr>
              <w:rPr>
                <w:szCs w:val="28"/>
              </w:rPr>
            </w:pPr>
          </w:p>
        </w:tc>
      </w:tr>
      <w:tr w:rsidR="00E21618" w:rsidRPr="007D53FD" w:rsidTr="00E21618">
        <w:trPr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5</w:t>
            </w:r>
          </w:p>
        </w:tc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 xml:space="preserve">Кровообращение и </w:t>
            </w:r>
            <w:proofErr w:type="spellStart"/>
            <w:r w:rsidRPr="007D53FD">
              <w:rPr>
                <w:szCs w:val="28"/>
              </w:rPr>
              <w:t>лимфообращение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7D53FD">
            <w:pPr>
              <w:rPr>
                <w:szCs w:val="2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54103C" w:rsidP="00E21618">
            <w:pPr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E21618" w:rsidRPr="007D53FD" w:rsidTr="00E21618">
        <w:trPr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6</w:t>
            </w:r>
          </w:p>
        </w:tc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Дыхание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54103C" w:rsidP="007D53FD">
            <w:pPr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54103C" w:rsidP="00E21618">
            <w:pPr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E21618" w:rsidRPr="007D53FD" w:rsidTr="00E21618">
        <w:trPr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7</w:t>
            </w:r>
          </w:p>
        </w:tc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Питание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7D53FD">
            <w:pPr>
              <w:rPr>
                <w:szCs w:val="2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54103C" w:rsidP="00E21618">
            <w:pPr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21618" w:rsidRPr="007D53FD" w:rsidTr="00E21618">
        <w:trPr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8</w:t>
            </w:r>
          </w:p>
        </w:tc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Обмен веществ и превращение энергии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----------------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7D53FD">
            <w:pPr>
              <w:rPr>
                <w:szCs w:val="28"/>
              </w:rPr>
            </w:pPr>
          </w:p>
        </w:tc>
      </w:tr>
      <w:tr w:rsidR="00E21618" w:rsidRPr="007D53FD" w:rsidTr="00E21618">
        <w:trPr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9</w:t>
            </w:r>
          </w:p>
        </w:tc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Выделение продуктов обмена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---------------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7D53FD">
            <w:pPr>
              <w:rPr>
                <w:szCs w:val="28"/>
              </w:rPr>
            </w:pPr>
          </w:p>
        </w:tc>
      </w:tr>
      <w:tr w:rsidR="00E21618" w:rsidRPr="007D53FD" w:rsidTr="00E21618">
        <w:trPr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10</w:t>
            </w:r>
          </w:p>
        </w:tc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Покровы тела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7D53FD">
            <w:pPr>
              <w:rPr>
                <w:szCs w:val="2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54103C" w:rsidP="00E21618">
            <w:pPr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21618" w:rsidRPr="007D53FD" w:rsidTr="00E21618">
        <w:trPr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11</w:t>
            </w:r>
          </w:p>
        </w:tc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Нейрогуморальная регуляция процессов жизнедеятельности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7D53FD">
            <w:pPr>
              <w:rPr>
                <w:szCs w:val="2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E21618">
            <w:pPr>
              <w:rPr>
                <w:szCs w:val="28"/>
              </w:rPr>
            </w:pPr>
          </w:p>
        </w:tc>
      </w:tr>
      <w:tr w:rsidR="00E21618" w:rsidRPr="007D53FD" w:rsidTr="00E21618">
        <w:trPr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12</w:t>
            </w:r>
          </w:p>
        </w:tc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Органы чувств. Анализаторы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7D53FD">
            <w:pPr>
              <w:rPr>
                <w:szCs w:val="2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E21618">
            <w:pPr>
              <w:rPr>
                <w:szCs w:val="28"/>
              </w:rPr>
            </w:pPr>
          </w:p>
        </w:tc>
      </w:tr>
      <w:tr w:rsidR="00E21618" w:rsidRPr="007D53FD" w:rsidTr="00E21618">
        <w:trPr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13</w:t>
            </w:r>
          </w:p>
        </w:tc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Психика и поведение человека Высшая нервная деятельность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----------------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7D53FD">
            <w:pPr>
              <w:rPr>
                <w:szCs w:val="28"/>
              </w:rPr>
            </w:pPr>
          </w:p>
        </w:tc>
      </w:tr>
      <w:tr w:rsidR="00E21618" w:rsidRPr="007D53FD" w:rsidTr="00E21618">
        <w:trPr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14</w:t>
            </w:r>
          </w:p>
        </w:tc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Размножение и развитие человека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----------------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7D53FD">
            <w:pPr>
              <w:rPr>
                <w:szCs w:val="28"/>
              </w:rPr>
            </w:pPr>
          </w:p>
        </w:tc>
      </w:tr>
      <w:tr w:rsidR="00E21618" w:rsidRPr="007D53FD" w:rsidTr="00E21618">
        <w:trPr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15</w:t>
            </w:r>
          </w:p>
        </w:tc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618" w:rsidRPr="007D53FD" w:rsidRDefault="00E21618" w:rsidP="007D53FD">
            <w:pPr>
              <w:rPr>
                <w:szCs w:val="28"/>
              </w:rPr>
            </w:pPr>
          </w:p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Человек и окружающая среда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----------------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7D53FD">
            <w:pPr>
              <w:rPr>
                <w:szCs w:val="28"/>
              </w:rPr>
            </w:pPr>
          </w:p>
        </w:tc>
      </w:tr>
      <w:tr w:rsidR="00E21618" w:rsidRPr="007D53FD" w:rsidTr="00E21618">
        <w:trPr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16</w:t>
            </w:r>
          </w:p>
        </w:tc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618" w:rsidRPr="007D53FD" w:rsidRDefault="00E21618" w:rsidP="007D53FD">
            <w:pPr>
              <w:rPr>
                <w:b/>
                <w:szCs w:val="28"/>
              </w:rPr>
            </w:pPr>
            <w:r w:rsidRPr="007D53FD">
              <w:rPr>
                <w:szCs w:val="28"/>
              </w:rPr>
              <w:t>Резервное время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7D53FD">
            <w:pPr>
              <w:spacing w:before="240"/>
            </w:pPr>
            <w:r w:rsidRPr="007D53FD"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7D53FD">
            <w:pPr>
              <w:spacing w:before="240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7D53FD">
            <w:pPr>
              <w:spacing w:before="240"/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7D53FD">
            <w:pPr>
              <w:spacing w:before="240"/>
            </w:pPr>
          </w:p>
        </w:tc>
      </w:tr>
      <w:tr w:rsidR="00E21618" w:rsidRPr="007D53FD" w:rsidTr="00E21618">
        <w:trPr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20</w:t>
            </w:r>
          </w:p>
        </w:tc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Всего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618" w:rsidRPr="007D53FD" w:rsidRDefault="00E21618" w:rsidP="007D53FD">
            <w:pPr>
              <w:rPr>
                <w:szCs w:val="28"/>
              </w:rPr>
            </w:pPr>
          </w:p>
          <w:p w:rsidR="00E21618" w:rsidRPr="007D53FD" w:rsidRDefault="00E21618" w:rsidP="007D53FD">
            <w:pPr>
              <w:rPr>
                <w:szCs w:val="28"/>
              </w:rPr>
            </w:pPr>
            <w:r w:rsidRPr="007D53FD">
              <w:rPr>
                <w:szCs w:val="28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7D53FD">
            <w:pPr>
              <w:spacing w:before="240"/>
              <w:rPr>
                <w:szCs w:val="28"/>
              </w:rPr>
            </w:pPr>
            <w:r w:rsidRPr="007D53FD">
              <w:rPr>
                <w:szCs w:val="28"/>
              </w:rPr>
              <w:t>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9D324D" w:rsidP="007D53FD">
            <w:pPr>
              <w:spacing w:before="240"/>
              <w:rPr>
                <w:szCs w:val="28"/>
              </w:rPr>
            </w:pPr>
            <w:r>
              <w:rPr>
                <w:szCs w:val="28"/>
              </w:rPr>
              <w:t>39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E21618" w:rsidP="007D53FD">
            <w:pPr>
              <w:spacing w:before="240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618" w:rsidRPr="007D53FD" w:rsidRDefault="0054103C" w:rsidP="00E21618">
            <w:pPr>
              <w:spacing w:before="240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</w:tr>
    </w:tbl>
    <w:p w:rsidR="007D53FD" w:rsidRPr="007D53FD" w:rsidRDefault="007D53FD" w:rsidP="007D53FD"/>
    <w:p w:rsidR="00750FDB" w:rsidRDefault="00750FDB" w:rsidP="00750FDB">
      <w:pPr>
        <w:jc w:val="center"/>
        <w:rPr>
          <w:b/>
          <w:sz w:val="40"/>
          <w:szCs w:val="40"/>
        </w:rPr>
      </w:pPr>
    </w:p>
    <w:p w:rsidR="00750FDB" w:rsidRPr="00750FDB" w:rsidRDefault="00750FDB" w:rsidP="00750FDB">
      <w:pPr>
        <w:jc w:val="center"/>
        <w:rPr>
          <w:b/>
          <w:sz w:val="40"/>
          <w:szCs w:val="40"/>
          <w:lang w:val="en-US"/>
        </w:rPr>
      </w:pPr>
      <w:r w:rsidRPr="00750FDB">
        <w:rPr>
          <w:b/>
          <w:sz w:val="40"/>
          <w:szCs w:val="40"/>
        </w:rPr>
        <w:t>Календарно-тематическое планирование 8 класс</w:t>
      </w:r>
    </w:p>
    <w:p w:rsidR="00750FDB" w:rsidRPr="00750FDB" w:rsidRDefault="00750FDB" w:rsidP="00750FDB">
      <w:pPr>
        <w:jc w:val="center"/>
        <w:rPr>
          <w:b/>
          <w:szCs w:val="28"/>
          <w:lang w:val="en-US"/>
        </w:rPr>
      </w:pPr>
    </w:p>
    <w:tbl>
      <w:tblPr>
        <w:tblW w:w="15703" w:type="dxa"/>
        <w:jc w:val="center"/>
        <w:tblInd w:w="-7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1843"/>
        <w:gridCol w:w="894"/>
        <w:gridCol w:w="3726"/>
        <w:gridCol w:w="2835"/>
        <w:gridCol w:w="810"/>
        <w:gridCol w:w="3118"/>
        <w:gridCol w:w="851"/>
        <w:gridCol w:w="949"/>
      </w:tblGrid>
      <w:tr w:rsidR="00750FDB" w:rsidRPr="00750FDB" w:rsidTr="00750FDB">
        <w:trPr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b/>
                <w:szCs w:val="20"/>
              </w:rPr>
            </w:pPr>
            <w:r w:rsidRPr="00750FDB">
              <w:rPr>
                <w:b/>
                <w:szCs w:val="20"/>
              </w:rPr>
              <w:t>№ п\</w:t>
            </w:r>
            <w:proofErr w:type="gramStart"/>
            <w:r w:rsidRPr="00750FDB">
              <w:rPr>
                <w:b/>
                <w:szCs w:val="20"/>
              </w:rPr>
              <w:t>п</w:t>
            </w:r>
            <w:proofErr w:type="gramEnd"/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b/>
                <w:szCs w:val="20"/>
              </w:rPr>
            </w:pPr>
            <w:r w:rsidRPr="00750FDB">
              <w:rPr>
                <w:b/>
                <w:szCs w:val="20"/>
              </w:rPr>
              <w:t>Тема урока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b/>
                <w:szCs w:val="20"/>
              </w:rPr>
            </w:pPr>
            <w:r w:rsidRPr="00750FDB">
              <w:rPr>
                <w:b/>
                <w:szCs w:val="20"/>
              </w:rPr>
              <w:t>Тип урока</w:t>
            </w: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</w:tc>
        <w:tc>
          <w:tcPr>
            <w:tcW w:w="3726" w:type="dxa"/>
          </w:tcPr>
          <w:p w:rsidR="00750FDB" w:rsidRPr="00750FDB" w:rsidRDefault="00750FDB" w:rsidP="00750FDB">
            <w:pPr>
              <w:jc w:val="center"/>
              <w:rPr>
                <w:b/>
                <w:szCs w:val="20"/>
              </w:rPr>
            </w:pPr>
            <w:r w:rsidRPr="00750FDB">
              <w:rPr>
                <w:b/>
                <w:color w:val="000000" w:themeColor="text1"/>
              </w:rPr>
              <w:t>Элементы содержания образования</w:t>
            </w:r>
          </w:p>
        </w:tc>
        <w:tc>
          <w:tcPr>
            <w:tcW w:w="2835" w:type="dxa"/>
          </w:tcPr>
          <w:p w:rsidR="00750FDB" w:rsidRPr="00750FDB" w:rsidRDefault="00750FDB" w:rsidP="00750FDB">
            <w:pPr>
              <w:rPr>
                <w:b/>
                <w:color w:val="000000" w:themeColor="text1"/>
              </w:rPr>
            </w:pPr>
            <w:r w:rsidRPr="00750FDB">
              <w:rPr>
                <w:b/>
                <w:color w:val="000000" w:themeColor="text1"/>
              </w:rPr>
              <w:t xml:space="preserve">Характеристика основных видов </w:t>
            </w:r>
          </w:p>
          <w:p w:rsidR="00750FDB" w:rsidRPr="00750FDB" w:rsidRDefault="00750FDB" w:rsidP="00750FDB">
            <w:pPr>
              <w:rPr>
                <w:b/>
                <w:color w:val="000000" w:themeColor="text1"/>
              </w:rPr>
            </w:pPr>
            <w:r w:rsidRPr="00750FDB">
              <w:rPr>
                <w:b/>
                <w:color w:val="000000" w:themeColor="text1"/>
              </w:rPr>
              <w:t xml:space="preserve">деятельности </w:t>
            </w:r>
          </w:p>
          <w:p w:rsidR="00750FDB" w:rsidRPr="00750FDB" w:rsidRDefault="00750FDB" w:rsidP="00750FDB">
            <w:pPr>
              <w:rPr>
                <w:b/>
                <w:szCs w:val="20"/>
              </w:rPr>
            </w:pPr>
            <w:r w:rsidRPr="00750FDB">
              <w:rPr>
                <w:b/>
                <w:color w:val="000000" w:themeColor="text1"/>
              </w:rPr>
              <w:t>учащегося</w:t>
            </w:r>
          </w:p>
        </w:tc>
        <w:tc>
          <w:tcPr>
            <w:tcW w:w="810" w:type="dxa"/>
          </w:tcPr>
          <w:p w:rsidR="00750FDB" w:rsidRPr="00750FDB" w:rsidRDefault="00750FDB" w:rsidP="00750FDB">
            <w:pPr>
              <w:spacing w:line="256" w:lineRule="auto"/>
              <w:jc w:val="center"/>
              <w:rPr>
                <w:b/>
                <w:color w:val="000000" w:themeColor="text1"/>
              </w:rPr>
            </w:pPr>
            <w:r w:rsidRPr="00750FDB">
              <w:rPr>
                <w:b/>
                <w:color w:val="000000" w:themeColor="text1"/>
              </w:rPr>
              <w:t>Вид контроля</w:t>
            </w:r>
          </w:p>
        </w:tc>
        <w:tc>
          <w:tcPr>
            <w:tcW w:w="3118" w:type="dxa"/>
          </w:tcPr>
          <w:p w:rsidR="00750FDB" w:rsidRPr="00750FDB" w:rsidRDefault="00750FDB" w:rsidP="00750FDB">
            <w:pPr>
              <w:rPr>
                <w:b/>
                <w:szCs w:val="20"/>
              </w:rPr>
            </w:pPr>
            <w:r w:rsidRPr="00750FDB">
              <w:rPr>
                <w:b/>
                <w:szCs w:val="20"/>
              </w:rPr>
              <w:t>Домашнее задание</w:t>
            </w:r>
          </w:p>
        </w:tc>
        <w:tc>
          <w:tcPr>
            <w:tcW w:w="1800" w:type="dxa"/>
            <w:gridSpan w:val="2"/>
            <w:textDirection w:val="btLr"/>
          </w:tcPr>
          <w:p w:rsidR="00750FDB" w:rsidRPr="00750FDB" w:rsidRDefault="00750FDB" w:rsidP="00750FDB">
            <w:pPr>
              <w:spacing w:line="256" w:lineRule="auto"/>
              <w:ind w:left="113"/>
              <w:jc w:val="center"/>
              <w:rPr>
                <w:b/>
                <w:color w:val="000000" w:themeColor="text1"/>
              </w:rPr>
            </w:pPr>
            <w:r w:rsidRPr="00750FDB">
              <w:rPr>
                <w:b/>
                <w:color w:val="000000" w:themeColor="text1"/>
              </w:rPr>
              <w:t>Дата по плану.</w:t>
            </w:r>
          </w:p>
          <w:p w:rsidR="00750FDB" w:rsidRPr="00750FDB" w:rsidRDefault="00750FDB" w:rsidP="00750FDB">
            <w:pPr>
              <w:spacing w:line="256" w:lineRule="auto"/>
              <w:ind w:left="113"/>
              <w:jc w:val="center"/>
              <w:rPr>
                <w:b/>
                <w:color w:val="000000" w:themeColor="text1"/>
              </w:rPr>
            </w:pPr>
          </w:p>
          <w:p w:rsidR="00750FDB" w:rsidRPr="00750FDB" w:rsidRDefault="00750FDB" w:rsidP="00750FDB">
            <w:pPr>
              <w:spacing w:line="256" w:lineRule="auto"/>
              <w:ind w:left="113"/>
              <w:jc w:val="center"/>
              <w:rPr>
                <w:b/>
                <w:color w:val="000000" w:themeColor="text1"/>
              </w:rPr>
            </w:pPr>
            <w:r w:rsidRPr="00750FDB">
              <w:rPr>
                <w:b/>
                <w:color w:val="000000" w:themeColor="text1"/>
              </w:rPr>
              <w:t>Дата факт.</w:t>
            </w:r>
          </w:p>
        </w:tc>
      </w:tr>
      <w:tr w:rsidR="00750FDB" w:rsidRPr="00750FDB" w:rsidTr="00750FDB">
        <w:trPr>
          <w:jc w:val="center"/>
        </w:trPr>
        <w:tc>
          <w:tcPr>
            <w:tcW w:w="13903" w:type="dxa"/>
            <w:gridSpan w:val="7"/>
          </w:tcPr>
          <w:p w:rsidR="00750FDB" w:rsidRPr="00750FDB" w:rsidRDefault="00750FDB" w:rsidP="00750FDB">
            <w:pPr>
              <w:rPr>
                <w:b/>
                <w:szCs w:val="20"/>
              </w:rPr>
            </w:pPr>
          </w:p>
        </w:tc>
        <w:tc>
          <w:tcPr>
            <w:tcW w:w="851" w:type="dxa"/>
          </w:tcPr>
          <w:p w:rsidR="00750FDB" w:rsidRPr="00750FDB" w:rsidRDefault="00750FDB" w:rsidP="00750FDB">
            <w:pPr>
              <w:spacing w:line="256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949" w:type="dxa"/>
          </w:tcPr>
          <w:p w:rsidR="00750FDB" w:rsidRPr="00750FDB" w:rsidRDefault="00750FDB" w:rsidP="00750FDB">
            <w:pPr>
              <w:spacing w:line="256" w:lineRule="auto"/>
              <w:jc w:val="center"/>
              <w:rPr>
                <w:b/>
                <w:color w:val="000000" w:themeColor="text1"/>
              </w:rPr>
            </w:pPr>
          </w:p>
        </w:tc>
      </w:tr>
      <w:tr w:rsidR="00750FDB" w:rsidRPr="00750FDB" w:rsidTr="00750FDB">
        <w:trPr>
          <w:trHeight w:val="2396"/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color w:val="FF0000"/>
                <w:szCs w:val="20"/>
              </w:rPr>
            </w:pPr>
          </w:p>
          <w:p w:rsidR="00750FDB" w:rsidRPr="00750FDB" w:rsidRDefault="00750FDB" w:rsidP="00750FDB">
            <w:pPr>
              <w:rPr>
                <w:color w:val="FF0000"/>
                <w:szCs w:val="20"/>
              </w:rPr>
            </w:pPr>
          </w:p>
          <w:p w:rsidR="00750FDB" w:rsidRPr="00750FDB" w:rsidRDefault="00750FDB" w:rsidP="00750FDB">
            <w:pPr>
              <w:rPr>
                <w:color w:val="FF0000"/>
                <w:szCs w:val="20"/>
              </w:rPr>
            </w:pPr>
          </w:p>
          <w:p w:rsidR="00750FDB" w:rsidRPr="00750FDB" w:rsidRDefault="00750FDB" w:rsidP="00750FDB">
            <w:pPr>
              <w:rPr>
                <w:color w:val="0D0D0D" w:themeColor="text1" w:themeTint="F2"/>
                <w:szCs w:val="20"/>
              </w:rPr>
            </w:pPr>
          </w:p>
          <w:p w:rsidR="00750FDB" w:rsidRPr="00750FDB" w:rsidRDefault="00750FDB" w:rsidP="00750FDB">
            <w:pPr>
              <w:rPr>
                <w:color w:val="0D0D0D" w:themeColor="text1" w:themeTint="F2"/>
                <w:szCs w:val="20"/>
              </w:rPr>
            </w:pPr>
          </w:p>
          <w:p w:rsidR="00750FDB" w:rsidRPr="00750FDB" w:rsidRDefault="00750FDB" w:rsidP="00750FDB">
            <w:pPr>
              <w:rPr>
                <w:color w:val="0D0D0D" w:themeColor="text1" w:themeTint="F2"/>
                <w:szCs w:val="20"/>
              </w:rPr>
            </w:pPr>
          </w:p>
          <w:p w:rsidR="00750FDB" w:rsidRPr="00750FDB" w:rsidRDefault="00750FDB" w:rsidP="00750FDB">
            <w:pPr>
              <w:rPr>
                <w:color w:val="0D0D0D" w:themeColor="text1" w:themeTint="F2"/>
                <w:szCs w:val="20"/>
              </w:rPr>
            </w:pPr>
          </w:p>
          <w:p w:rsidR="00750FDB" w:rsidRPr="00750FDB" w:rsidRDefault="00750FDB" w:rsidP="00750FDB">
            <w:pPr>
              <w:rPr>
                <w:color w:val="0D0D0D" w:themeColor="text1" w:themeTint="F2"/>
                <w:szCs w:val="20"/>
              </w:rPr>
            </w:pPr>
            <w:r w:rsidRPr="00750FDB">
              <w:rPr>
                <w:color w:val="0D0D0D" w:themeColor="text1" w:themeTint="F2"/>
                <w:szCs w:val="20"/>
              </w:rPr>
              <w:t>1.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b/>
                <w:sz w:val="28"/>
                <w:szCs w:val="28"/>
              </w:rPr>
            </w:pPr>
            <w:r w:rsidRPr="00750FDB">
              <w:rPr>
                <w:b/>
                <w:sz w:val="28"/>
                <w:szCs w:val="28"/>
              </w:rPr>
              <w:t>Введение</w:t>
            </w:r>
          </w:p>
          <w:p w:rsidR="00750FDB" w:rsidRPr="00750FDB" w:rsidRDefault="00750FDB" w:rsidP="00750FDB">
            <w:pPr>
              <w:rPr>
                <w:b/>
                <w:sz w:val="28"/>
                <w:szCs w:val="28"/>
              </w:rPr>
            </w:pPr>
            <w:r w:rsidRPr="00750FDB">
              <w:rPr>
                <w:b/>
                <w:sz w:val="28"/>
                <w:szCs w:val="28"/>
              </w:rPr>
              <w:t>Наука о человеке (3ч.)</w:t>
            </w:r>
          </w:p>
          <w:p w:rsidR="00750FDB" w:rsidRPr="00750FDB" w:rsidRDefault="00750FDB" w:rsidP="00750FDB">
            <w:pPr>
              <w:rPr>
                <w:color w:val="FF0000"/>
                <w:szCs w:val="20"/>
              </w:rPr>
            </w:pPr>
            <w:r w:rsidRPr="00750FDB">
              <w:rPr>
                <w:szCs w:val="20"/>
              </w:rPr>
              <w:t>Науки о человеке и их методы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Комбинированный</w:t>
            </w:r>
          </w:p>
        </w:tc>
        <w:tc>
          <w:tcPr>
            <w:tcW w:w="3726" w:type="dxa"/>
            <w:vMerge w:val="restart"/>
          </w:tcPr>
          <w:p w:rsidR="00750FDB" w:rsidRPr="00750FDB" w:rsidRDefault="00750FDB" w:rsidP="00750FDB">
            <w:pPr>
              <w:spacing w:before="240"/>
            </w:pPr>
          </w:p>
          <w:p w:rsidR="00750FDB" w:rsidRPr="00750FDB" w:rsidRDefault="00750FDB" w:rsidP="00750FDB">
            <w:pPr>
              <w:spacing w:before="240"/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bdr w:val="none" w:sz="0" w:space="0" w:color="auto" w:frame="1"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bdr w:val="none" w:sz="0" w:space="0" w:color="auto" w:frame="1"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Биологическая   природа   и социальная сущность чело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века. Природная среда,  со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циальная  среда,   биосоци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альная природа человека</w:t>
            </w:r>
            <w:proofErr w:type="gramStart"/>
            <w:r w:rsidRPr="00750FDB">
              <w:rPr>
                <w:color w:val="000000"/>
                <w:bdr w:val="none" w:sz="0" w:space="0" w:color="auto" w:frame="1"/>
              </w:rPr>
              <w:t>.Н</w:t>
            </w:r>
            <w:proofErr w:type="gramEnd"/>
            <w:r w:rsidRPr="00750FDB">
              <w:rPr>
                <w:color w:val="000000"/>
                <w:bdr w:val="none" w:sz="0" w:space="0" w:color="auto" w:frame="1"/>
              </w:rPr>
              <w:t>ауки о человеке: анатомия,физиология, гигиена,медици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на, психология.Методы изу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чения   организма   человека: опыт,рентген, УЗИ, модели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рование и др.; их значение и использование в собственной 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 xml:space="preserve">жизни. </w:t>
            </w:r>
            <w:r w:rsidRPr="00750FDB">
              <w:rPr>
                <w:color w:val="000000"/>
                <w:bdr w:val="none" w:sz="0" w:space="0" w:color="auto" w:frame="1"/>
              </w:rPr>
              <w:t>Значение знаний о строении и жизнедеятельности организма человека для самопознания и 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сохранения здоровья.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szCs w:val="2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 Место   и   роль  человека   всист</w:t>
            </w:r>
            <w:r w:rsidRPr="00750FDB">
              <w:rPr>
                <w:color w:val="000000"/>
                <w:bdr w:val="none" w:sz="0" w:space="0" w:color="auto" w:frame="1"/>
              </w:rPr>
              <w:lastRenderedPageBreak/>
              <w:t>еме  органического   ми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ра, его сходство с животны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ми и отличие от них.</w:t>
            </w:r>
          </w:p>
        </w:tc>
        <w:tc>
          <w:tcPr>
            <w:tcW w:w="2835" w:type="dxa"/>
          </w:tcPr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bCs/>
                <w:i/>
                <w:iCs/>
                <w:color w:val="000000"/>
                <w:bdr w:val="none" w:sz="0" w:space="0" w:color="auto" w:frame="1"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spacing w:val="-1"/>
                <w:bdr w:val="none" w:sz="0" w:space="0" w:color="auto" w:frame="1"/>
              </w:rPr>
            </w:pPr>
            <w:r w:rsidRPr="00750FDB"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  <w:t>Называть</w:t>
            </w:r>
            <w:r w:rsidRPr="00750FDB">
              <w:rPr>
                <w:b/>
                <w:i/>
                <w:iCs/>
                <w:color w:val="000000"/>
                <w:bdr w:val="none" w:sz="0" w:space="0" w:color="auto" w:frame="1"/>
              </w:rPr>
              <w:t>  </w:t>
            </w:r>
            <w:r w:rsidRPr="00750FDB">
              <w:rPr>
                <w:b/>
                <w:i/>
                <w:color w:val="000000"/>
                <w:bdr w:val="none" w:sz="0" w:space="0" w:color="auto" w:frame="1"/>
              </w:rPr>
              <w:t>методы  </w:t>
            </w:r>
            <w:r w:rsidRPr="00750FDB">
              <w:rPr>
                <w:color w:val="000000"/>
                <w:bdr w:val="none" w:sz="0" w:space="0" w:color="auto" w:frame="1"/>
              </w:rPr>
              <w:t xml:space="preserve">изучения 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организма человека, их значе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bdr w:val="none" w:sz="0" w:space="0" w:color="auto" w:frame="1"/>
              </w:rPr>
              <w:t>ние для  использования в соб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ственной жизни. 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bdr w:val="none" w:sz="0" w:space="0" w:color="auto" w:frame="1"/>
              </w:rPr>
            </w:pPr>
            <w:r w:rsidRPr="00750FDB">
              <w:rPr>
                <w:bCs/>
                <w:i/>
                <w:iCs/>
                <w:color w:val="000000"/>
                <w:bdr w:val="none" w:sz="0" w:space="0" w:color="auto" w:frame="1"/>
              </w:rPr>
              <w:t xml:space="preserve">Объяснять </w:t>
            </w:r>
            <w:r w:rsidRPr="00750FDB">
              <w:rPr>
                <w:color w:val="000000"/>
                <w:bdr w:val="none" w:sz="0" w:space="0" w:color="auto" w:frame="1"/>
              </w:rPr>
              <w:t>роль биологии в практической     деятельности людей и самого ученика. </w:t>
            </w:r>
          </w:p>
        </w:tc>
        <w:tc>
          <w:tcPr>
            <w:tcW w:w="810" w:type="dxa"/>
          </w:tcPr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>
            <w:r w:rsidRPr="00750FDB">
              <w:t>Вводный тест</w:t>
            </w:r>
          </w:p>
          <w:p w:rsidR="00750FDB" w:rsidRPr="00750FDB" w:rsidRDefault="00750FDB" w:rsidP="00750FDB">
            <w:pPr>
              <w:rPr>
                <w:szCs w:val="20"/>
              </w:rPr>
            </w:pPr>
          </w:p>
        </w:tc>
        <w:tc>
          <w:tcPr>
            <w:tcW w:w="3118" w:type="dxa"/>
          </w:tcPr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>
            <w:r w:rsidRPr="00750FDB">
              <w:t>Изучить</w:t>
            </w:r>
            <w:r w:rsidRPr="00750FDB">
              <w:rPr>
                <w:sz w:val="28"/>
              </w:rPr>
              <w:t xml:space="preserve"> § 1. </w:t>
            </w:r>
            <w:r w:rsidRPr="00750FDB">
              <w:t>Отв. на вопросы и выполнить задания в конце параграфа. Подготовить сообщение по истории развития науки о человеке</w:t>
            </w:r>
          </w:p>
        </w:tc>
        <w:tc>
          <w:tcPr>
            <w:tcW w:w="851" w:type="dxa"/>
          </w:tcPr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EE1F76">
            <w:r w:rsidRPr="00750FDB">
              <w:t>0</w:t>
            </w:r>
            <w:r w:rsidR="00EE1F76">
              <w:t>3</w:t>
            </w:r>
            <w:r w:rsidRPr="00750FDB">
              <w:t>.09</w:t>
            </w:r>
          </w:p>
        </w:tc>
        <w:tc>
          <w:tcPr>
            <w:tcW w:w="949" w:type="dxa"/>
          </w:tcPr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</w:tc>
      </w:tr>
      <w:tr w:rsidR="00750FDB" w:rsidRPr="00750FDB" w:rsidTr="00750FDB">
        <w:trPr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b/>
                <w:sz w:val="28"/>
                <w:szCs w:val="28"/>
                <w:u w:val="single"/>
              </w:rPr>
            </w:pPr>
            <w:r w:rsidRPr="00750FDB">
              <w:rPr>
                <w:b/>
                <w:sz w:val="28"/>
                <w:szCs w:val="28"/>
                <w:u w:val="single"/>
              </w:rPr>
              <w:t>2.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Cs w:val="20"/>
              </w:rPr>
              <w:t>Биологическая природа человека. Расы человека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Комбинированный</w:t>
            </w:r>
          </w:p>
        </w:tc>
        <w:tc>
          <w:tcPr>
            <w:tcW w:w="3726" w:type="dxa"/>
            <w:vMerge/>
          </w:tcPr>
          <w:p w:rsidR="00750FDB" w:rsidRPr="00750FDB" w:rsidRDefault="00750FDB" w:rsidP="00750FDB">
            <w:pPr>
              <w:jc w:val="center"/>
              <w:rPr>
                <w:b/>
                <w:i/>
                <w:szCs w:val="20"/>
              </w:rPr>
            </w:pPr>
          </w:p>
        </w:tc>
        <w:tc>
          <w:tcPr>
            <w:tcW w:w="2835" w:type="dxa"/>
          </w:tcPr>
          <w:p w:rsidR="00750FDB" w:rsidRPr="00750FDB" w:rsidRDefault="00750FDB" w:rsidP="00750FDB">
            <w:pPr>
              <w:rPr>
                <w:bCs/>
                <w:i/>
                <w:color w:val="FF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2"/>
                <w:bdr w:val="none" w:sz="0" w:space="0" w:color="auto" w:frame="1"/>
              </w:rPr>
              <w:t xml:space="preserve">Использовать </w:t>
            </w:r>
            <w:r w:rsidRPr="00750FDB">
              <w:rPr>
                <w:bCs/>
                <w:iCs/>
                <w:color w:val="000000"/>
                <w:spacing w:val="-2"/>
                <w:bdr w:val="none" w:sz="0" w:space="0" w:color="auto" w:frame="1"/>
              </w:rPr>
              <w:t>знания</w:t>
            </w:r>
            <w:r w:rsidRPr="00750FDB">
              <w:rPr>
                <w:iCs/>
                <w:color w:val="000000"/>
                <w:spacing w:val="-2"/>
                <w:bdr w:val="none" w:sz="0" w:space="0" w:color="auto" w:frame="1"/>
              </w:rPr>
              <w:t> о 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ме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bdr w:val="none" w:sz="0" w:space="0" w:color="auto" w:frame="1"/>
              </w:rPr>
              <w:t>тодах  изучения  организма  в собственной жизни для прове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дения наблюдений за состоя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нием собственного организма</w:t>
            </w:r>
          </w:p>
        </w:tc>
        <w:tc>
          <w:tcPr>
            <w:tcW w:w="810" w:type="dxa"/>
          </w:tcPr>
          <w:p w:rsidR="00750FDB" w:rsidRPr="00750FDB" w:rsidRDefault="00750FDB" w:rsidP="00750FDB">
            <w:pPr>
              <w:shd w:val="clear" w:color="auto" w:fill="FFFFFF"/>
              <w:rPr>
                <w:color w:val="000000"/>
              </w:rPr>
            </w:pPr>
          </w:p>
          <w:p w:rsidR="00750FDB" w:rsidRPr="00750FDB" w:rsidRDefault="00750FDB" w:rsidP="00750FDB">
            <w:pPr>
              <w:shd w:val="clear" w:color="auto" w:fill="FFFFFF"/>
              <w:rPr>
                <w:color w:val="000000"/>
              </w:rPr>
            </w:pPr>
            <w:r w:rsidRPr="00750FDB">
              <w:rPr>
                <w:bCs/>
                <w:color w:val="000000"/>
                <w:spacing w:val="-2"/>
                <w:bdr w:val="none" w:sz="0" w:space="0" w:color="auto" w:frame="1"/>
              </w:rPr>
              <w:t xml:space="preserve">Вопросы после §2. </w:t>
            </w:r>
          </w:p>
          <w:p w:rsidR="00750FDB" w:rsidRPr="00750FDB" w:rsidRDefault="00750FDB" w:rsidP="00750FDB">
            <w:pPr>
              <w:rPr>
                <w:b/>
                <w:i/>
                <w:szCs w:val="20"/>
              </w:rPr>
            </w:pPr>
          </w:p>
        </w:tc>
        <w:tc>
          <w:tcPr>
            <w:tcW w:w="3118" w:type="dxa"/>
          </w:tcPr>
          <w:p w:rsidR="00750FDB" w:rsidRPr="00750FDB" w:rsidRDefault="00750FDB" w:rsidP="00750FDB">
            <w:r w:rsidRPr="00750FDB">
              <w:t>Изучить</w:t>
            </w:r>
            <w:r w:rsidRPr="00750FDB">
              <w:rPr>
                <w:sz w:val="28"/>
              </w:rPr>
              <w:t xml:space="preserve"> § 2. </w:t>
            </w:r>
            <w:r w:rsidRPr="00750FDB">
              <w:t>Отв. на вопросы и выполнить задания в конце параграфа</w:t>
            </w:r>
          </w:p>
        </w:tc>
        <w:tc>
          <w:tcPr>
            <w:tcW w:w="851" w:type="dxa"/>
          </w:tcPr>
          <w:p w:rsidR="00750FDB" w:rsidRPr="00750FDB" w:rsidRDefault="00750FDB" w:rsidP="00750FDB">
            <w:r w:rsidRPr="00750FDB">
              <w:t>05.09</w:t>
            </w:r>
          </w:p>
        </w:tc>
        <w:tc>
          <w:tcPr>
            <w:tcW w:w="949" w:type="dxa"/>
          </w:tcPr>
          <w:p w:rsidR="00750FDB" w:rsidRPr="00750FDB" w:rsidRDefault="00750FDB" w:rsidP="00750FDB">
            <w:r w:rsidRPr="00750FDB">
              <w:t>05.09</w:t>
            </w:r>
          </w:p>
        </w:tc>
      </w:tr>
      <w:tr w:rsidR="00750FDB" w:rsidRPr="00750FDB" w:rsidTr="00750FDB">
        <w:trPr>
          <w:trHeight w:val="4669"/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Cs w:val="20"/>
              </w:rPr>
              <w:t>Происхождение и эволюция человека. Антропогенез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Комбинированный</w:t>
            </w:r>
          </w:p>
        </w:tc>
        <w:tc>
          <w:tcPr>
            <w:tcW w:w="3726" w:type="dxa"/>
            <w:vMerge/>
          </w:tcPr>
          <w:p w:rsidR="00750FDB" w:rsidRPr="00750FDB" w:rsidRDefault="00750FDB" w:rsidP="00750FDB">
            <w:pPr>
              <w:jc w:val="center"/>
              <w:rPr>
                <w:b/>
                <w:szCs w:val="20"/>
              </w:rPr>
            </w:pPr>
          </w:p>
        </w:tc>
        <w:tc>
          <w:tcPr>
            <w:tcW w:w="2835" w:type="dxa"/>
          </w:tcPr>
          <w:p w:rsidR="00750FDB" w:rsidRPr="00750FDB" w:rsidRDefault="00750FDB" w:rsidP="00750FDB">
            <w:pPr>
              <w:jc w:val="both"/>
              <w:rPr>
                <w:bCs/>
                <w:color w:val="0D0D0D" w:themeColor="text1" w:themeTint="F2"/>
              </w:rPr>
            </w:pPr>
            <w:r w:rsidRPr="00750FDB">
              <w:rPr>
                <w:b/>
                <w:bCs/>
                <w:i/>
                <w:color w:val="0D0D0D" w:themeColor="text1" w:themeTint="F2"/>
              </w:rPr>
              <w:t xml:space="preserve">Дать </w:t>
            </w:r>
            <w:r w:rsidRPr="00750FDB">
              <w:rPr>
                <w:bCs/>
                <w:color w:val="0D0D0D" w:themeColor="text1" w:themeTint="F2"/>
              </w:rPr>
              <w:t>представление о месте и особенностях человека в системе органического мира;</w:t>
            </w:r>
          </w:p>
          <w:p w:rsidR="00750FDB" w:rsidRPr="00750FDB" w:rsidRDefault="00750FDB" w:rsidP="00750FDB">
            <w:pPr>
              <w:jc w:val="both"/>
              <w:rPr>
                <w:b/>
                <w:bCs/>
                <w:color w:val="0D0D0D" w:themeColor="text1" w:themeTint="F2"/>
              </w:rPr>
            </w:pPr>
            <w:r w:rsidRPr="00750FDB">
              <w:rPr>
                <w:b/>
                <w:bCs/>
                <w:i/>
                <w:color w:val="0D0D0D" w:themeColor="text1" w:themeTint="F2"/>
              </w:rPr>
              <w:t xml:space="preserve">Познакомить </w:t>
            </w:r>
            <w:r w:rsidRPr="00750FDB">
              <w:rPr>
                <w:bCs/>
                <w:color w:val="0D0D0D" w:themeColor="text1" w:themeTint="F2"/>
              </w:rPr>
              <w:t>с доказательствами эволюционного происхождения человека</w:t>
            </w:r>
          </w:p>
        </w:tc>
        <w:tc>
          <w:tcPr>
            <w:tcW w:w="810" w:type="dxa"/>
          </w:tcPr>
          <w:p w:rsidR="00750FDB" w:rsidRPr="00750FDB" w:rsidRDefault="00750FDB" w:rsidP="00750FDB">
            <w:pPr>
              <w:shd w:val="clear" w:color="auto" w:fill="FFFFFF"/>
              <w:rPr>
                <w:b/>
                <w:szCs w:val="20"/>
              </w:rPr>
            </w:pPr>
            <w:r w:rsidRPr="00750FDB">
              <w:rPr>
                <w:bCs/>
                <w:color w:val="000000"/>
                <w:spacing w:val="-2"/>
                <w:bdr w:val="none" w:sz="0" w:space="0" w:color="auto" w:frame="1"/>
              </w:rPr>
              <w:t>Вопросы после §3.</w:t>
            </w:r>
          </w:p>
        </w:tc>
        <w:tc>
          <w:tcPr>
            <w:tcW w:w="3118" w:type="dxa"/>
          </w:tcPr>
          <w:p w:rsidR="00750FDB" w:rsidRPr="00750FDB" w:rsidRDefault="00750FDB" w:rsidP="00750FDB">
            <w:pPr>
              <w:jc w:val="both"/>
            </w:pPr>
            <w:r w:rsidRPr="00750FDB">
              <w:t>Изучить</w:t>
            </w:r>
            <w:r w:rsidRPr="00750FDB">
              <w:rPr>
                <w:sz w:val="28"/>
              </w:rPr>
              <w:t xml:space="preserve"> § 3</w:t>
            </w:r>
            <w:proofErr w:type="gramStart"/>
            <w:r w:rsidRPr="00750FDB">
              <w:rPr>
                <w:sz w:val="28"/>
              </w:rPr>
              <w:t xml:space="preserve"> </w:t>
            </w:r>
            <w:r w:rsidRPr="00750FDB">
              <w:t>О</w:t>
            </w:r>
            <w:proofErr w:type="gramEnd"/>
            <w:r w:rsidRPr="00750FDB">
              <w:t>тв. на вопросы и выполнить задания в конце параграфа. Подготовить сообщение о начальных этапах развития человека</w:t>
            </w:r>
          </w:p>
        </w:tc>
        <w:tc>
          <w:tcPr>
            <w:tcW w:w="851" w:type="dxa"/>
          </w:tcPr>
          <w:p w:rsidR="00750FDB" w:rsidRPr="00750FDB" w:rsidRDefault="00EE1F76" w:rsidP="00750FDB">
            <w:pPr>
              <w:jc w:val="both"/>
            </w:pPr>
            <w:r>
              <w:t>10</w:t>
            </w:r>
            <w:r w:rsidR="00750FDB" w:rsidRPr="00750FDB">
              <w:t>.09</w:t>
            </w:r>
          </w:p>
        </w:tc>
        <w:tc>
          <w:tcPr>
            <w:tcW w:w="949" w:type="dxa"/>
          </w:tcPr>
          <w:p w:rsidR="00750FDB" w:rsidRPr="00750FDB" w:rsidRDefault="00750FDB" w:rsidP="00750FDB">
            <w:pPr>
              <w:jc w:val="both"/>
            </w:pPr>
          </w:p>
        </w:tc>
      </w:tr>
      <w:tr w:rsidR="00750FDB" w:rsidRPr="00750FDB" w:rsidTr="00750FDB">
        <w:trPr>
          <w:trHeight w:val="8665"/>
          <w:jc w:val="center"/>
        </w:trPr>
        <w:tc>
          <w:tcPr>
            <w:tcW w:w="677" w:type="dxa"/>
            <w:vMerge w:val="restart"/>
          </w:tcPr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t>4-</w:t>
            </w:r>
          </w:p>
          <w:p w:rsidR="00750FDB" w:rsidRPr="00750FDB" w:rsidRDefault="00750FDB" w:rsidP="00750FDB">
            <w:pPr>
              <w:rPr>
                <w:b/>
                <w:szCs w:val="20"/>
              </w:rPr>
            </w:pPr>
            <w:r w:rsidRPr="00750FDB">
              <w:rPr>
                <w:sz w:val="28"/>
                <w:szCs w:val="28"/>
              </w:rPr>
              <w:t>5</w:t>
            </w:r>
          </w:p>
        </w:tc>
        <w:tc>
          <w:tcPr>
            <w:tcW w:w="1843" w:type="dxa"/>
            <w:vMerge w:val="restart"/>
          </w:tcPr>
          <w:p w:rsidR="00750FDB" w:rsidRPr="00750FDB" w:rsidRDefault="00750FDB" w:rsidP="00750FDB">
            <w:pPr>
              <w:rPr>
                <w:b/>
                <w:sz w:val="28"/>
                <w:szCs w:val="28"/>
              </w:rPr>
            </w:pPr>
            <w:r w:rsidRPr="00750FDB">
              <w:rPr>
                <w:b/>
                <w:sz w:val="28"/>
                <w:szCs w:val="28"/>
              </w:rPr>
              <w:t>1 Общий обзор организма(4ч.)</w:t>
            </w:r>
          </w:p>
          <w:p w:rsidR="00750FDB" w:rsidRPr="00750FDB" w:rsidRDefault="00750FDB" w:rsidP="00750FDB">
            <w:pPr>
              <w:rPr>
                <w:b/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 xml:space="preserve"> Строение организма человека (1)</w:t>
            </w:r>
          </w:p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Строение организма человека (2)</w:t>
            </w:r>
          </w:p>
          <w:p w:rsidR="00750FDB" w:rsidRPr="00750FDB" w:rsidRDefault="00750FDB" w:rsidP="00750FDB">
            <w:pPr>
              <w:rPr>
                <w:b/>
                <w:szCs w:val="20"/>
              </w:rPr>
            </w:pPr>
            <w:r w:rsidRPr="00750FDB">
              <w:rPr>
                <w:b/>
                <w:szCs w:val="20"/>
              </w:rPr>
              <w:t>Л/</w:t>
            </w:r>
            <w:proofErr w:type="gramStart"/>
            <w:r w:rsidRPr="00750FDB">
              <w:rPr>
                <w:b/>
                <w:szCs w:val="20"/>
              </w:rPr>
              <w:t>р</w:t>
            </w:r>
            <w:proofErr w:type="gramEnd"/>
            <w:r w:rsidRPr="00750FDB">
              <w:rPr>
                <w:b/>
                <w:szCs w:val="20"/>
              </w:rPr>
              <w:t>№1</w:t>
            </w:r>
            <w:r w:rsidRPr="00750FDB">
              <w:rPr>
                <w:szCs w:val="20"/>
              </w:rPr>
              <w:t xml:space="preserve"> «Изучение микроскопического строения тканей организма человека»</w:t>
            </w:r>
          </w:p>
        </w:tc>
        <w:tc>
          <w:tcPr>
            <w:tcW w:w="894" w:type="dxa"/>
            <w:vMerge w:val="restart"/>
          </w:tcPr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Комбинированный</w:t>
            </w:r>
          </w:p>
        </w:tc>
        <w:tc>
          <w:tcPr>
            <w:tcW w:w="3726" w:type="dxa"/>
            <w:vMerge w:val="restart"/>
          </w:tcPr>
          <w:p w:rsidR="00750FDB" w:rsidRPr="00750FDB" w:rsidRDefault="00750FDB" w:rsidP="00750FDB">
            <w:pPr>
              <w:spacing w:before="240"/>
              <w:rPr>
                <w:b/>
              </w:rPr>
            </w:pPr>
          </w:p>
          <w:p w:rsidR="00750FDB" w:rsidRPr="00750FDB" w:rsidRDefault="00750FDB" w:rsidP="00750FDB">
            <w:pPr>
              <w:spacing w:before="240"/>
              <w:rPr>
                <w:b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  <w:r w:rsidRPr="00750FDB">
              <w:t>Уровни организации жизни, компоненты клетки, химические элементы, ткани организма, представление об органах и системах органов  во взаимосвязи  с другими живым  организмами.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</w:pPr>
            <w:r w:rsidRPr="00750FDB">
              <w:t xml:space="preserve">Компоненты клетки, химические элементы, ткани организма, органы и системы органов  в связи с их строением, </w:t>
            </w:r>
            <w:proofErr w:type="gramStart"/>
            <w:r w:rsidRPr="00750FDB">
              <w:t>фу</w:t>
            </w:r>
            <w:proofErr w:type="gramEnd"/>
            <w:r w:rsidRPr="00750FDB">
              <w:rPr>
                <w:color w:val="000000"/>
                <w:bdr w:val="none" w:sz="0" w:space="0" w:color="auto" w:frame="1"/>
              </w:rPr>
              <w:t xml:space="preserve"> Клеточное   строение  орга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низма человека. Строение и 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процессы   жизнедеятельно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bdr w:val="none" w:sz="0" w:space="0" w:color="auto" w:frame="1"/>
              </w:rPr>
              <w:t>сти  организма   </w:t>
            </w: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bCs/>
                <w:i/>
                <w:iCs/>
                <w:color w:val="000000"/>
                <w:spacing w:val="-3"/>
                <w:bdr w:val="none" w:sz="0" w:space="0" w:color="auto" w:frame="1"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bCs/>
                <w:i/>
                <w:iCs/>
                <w:color w:val="000000"/>
                <w:spacing w:val="-3"/>
                <w:bdr w:val="none" w:sz="0" w:space="0" w:color="auto" w:frame="1"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bCs/>
                <w:i/>
                <w:iCs/>
                <w:color w:val="000000"/>
                <w:spacing w:val="-3"/>
                <w:bdr w:val="none" w:sz="0" w:space="0" w:color="auto" w:frame="1"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bCs/>
                <w:i/>
                <w:iCs/>
                <w:color w:val="000000"/>
                <w:spacing w:val="-3"/>
                <w:bdr w:val="none" w:sz="0" w:space="0" w:color="auto" w:frame="1"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bCs/>
                <w:i/>
                <w:iCs/>
                <w:color w:val="000000"/>
                <w:spacing w:val="-3"/>
                <w:bdr w:val="none" w:sz="0" w:space="0" w:color="auto" w:frame="1"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bCs/>
                <w:i/>
                <w:iCs/>
                <w:color w:val="000000"/>
                <w:spacing w:val="-3"/>
                <w:bdr w:val="none" w:sz="0" w:space="0" w:color="auto" w:frame="1"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</w:rPr>
            </w:pPr>
            <w:r w:rsidRPr="00750FDB">
              <w:rPr>
                <w:bCs/>
                <w:i/>
                <w:iCs/>
                <w:color w:val="000000"/>
                <w:spacing w:val="-3"/>
                <w:bdr w:val="none" w:sz="0" w:space="0" w:color="auto" w:frame="1"/>
              </w:rPr>
              <w:t>Называть:</w:t>
            </w:r>
          </w:p>
          <w:p w:rsidR="00750FDB" w:rsidRPr="00750FDB" w:rsidRDefault="00750FDB" w:rsidP="00750FDB">
            <w:pPr>
              <w:shd w:val="clear" w:color="auto" w:fill="FFFFFF"/>
              <w:rPr>
                <w:color w:val="000000"/>
                <w:spacing w:val="-1"/>
                <w:bdr w:val="none" w:sz="0" w:space="0" w:color="auto" w:frame="1"/>
              </w:rPr>
            </w:pPr>
            <w:r w:rsidRPr="00750FDB">
              <w:rPr>
                <w:color w:val="000000"/>
                <w:bdr w:val="none" w:sz="0" w:space="0" w:color="auto" w:frame="1"/>
              </w:rPr>
              <w:t>• органоиды клетки; •  процессы жизнедеятельно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сти клетки; </w:t>
            </w:r>
            <w:r w:rsidRPr="00750FDB">
              <w:rPr>
                <w:color w:val="000000"/>
                <w:bdr w:val="none" w:sz="0" w:space="0" w:color="auto" w:frame="1"/>
              </w:rPr>
              <w:t>•роль ферментов в процессе 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 xml:space="preserve">обмена веществ. </w:t>
            </w:r>
            <w:r w:rsidRPr="00750FDB">
              <w:rPr>
                <w:bCs/>
                <w:i/>
                <w:iCs/>
                <w:color w:val="000000"/>
                <w:bdr w:val="none" w:sz="0" w:space="0" w:color="auto" w:frame="1"/>
              </w:rPr>
              <w:t>Распознавать</w:t>
            </w:r>
            <w:r w:rsidRPr="00750FDB">
              <w:rPr>
                <w:color w:val="000000"/>
                <w:bdr w:val="none" w:sz="0" w:space="0" w:color="auto" w:frame="1"/>
              </w:rPr>
              <w:t> на таблицах и описывать основные орга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ноиды клетки. </w:t>
            </w:r>
          </w:p>
          <w:p w:rsidR="00750FDB" w:rsidRPr="00750FDB" w:rsidRDefault="00750FDB" w:rsidP="00750FDB">
            <w:pPr>
              <w:rPr>
                <w:b/>
                <w:szCs w:val="20"/>
              </w:rPr>
            </w:pPr>
            <w:r w:rsidRPr="00750FDB">
              <w:rPr>
                <w:bCs/>
                <w:i/>
                <w:iCs/>
                <w:color w:val="000000"/>
                <w:bdr w:val="none" w:sz="0" w:space="0" w:color="auto" w:frame="1"/>
              </w:rPr>
              <w:t xml:space="preserve">Сравнивать </w:t>
            </w:r>
            <w:r w:rsidRPr="00750FDB">
              <w:rPr>
                <w:color w:val="000000"/>
                <w:bdr w:val="none" w:sz="0" w:space="0" w:color="auto" w:frame="1"/>
              </w:rPr>
              <w:t xml:space="preserve">клетки растений, 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 xml:space="preserve">животных, человека. </w:t>
            </w:r>
            <w:r w:rsidRPr="00750FDB">
              <w:rPr>
                <w:bCs/>
                <w:i/>
                <w:iCs/>
                <w:color w:val="000000"/>
                <w:spacing w:val="-6"/>
                <w:bdr w:val="none" w:sz="0" w:space="0" w:color="auto" w:frame="1"/>
              </w:rPr>
              <w:t>Характеризовать</w:t>
            </w:r>
            <w:r w:rsidRPr="00750FDB">
              <w:rPr>
                <w:color w:val="000000"/>
                <w:spacing w:val="-6"/>
                <w:bdr w:val="none" w:sz="0" w:space="0" w:color="auto" w:frame="1"/>
              </w:rPr>
              <w:t>  сущность </w:t>
            </w:r>
            <w:r w:rsidRPr="00750FDB">
              <w:rPr>
                <w:color w:val="000000"/>
                <w:bdr w:val="none" w:sz="0" w:space="0" w:color="auto" w:frame="1"/>
              </w:rPr>
              <w:t xml:space="preserve">процессов  обмена   веществ, роста, возбудимости, деления 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клетки.</w:t>
            </w:r>
          </w:p>
        </w:tc>
        <w:tc>
          <w:tcPr>
            <w:tcW w:w="810" w:type="dxa"/>
            <w:vMerge w:val="restart"/>
          </w:tcPr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>
            <w:pPr>
              <w:rPr>
                <w:b/>
                <w:szCs w:val="20"/>
              </w:rPr>
            </w:pPr>
            <w:r w:rsidRPr="00750FDB">
              <w:t>Тестовый контроль№1</w:t>
            </w:r>
          </w:p>
        </w:tc>
        <w:tc>
          <w:tcPr>
            <w:tcW w:w="3118" w:type="dxa"/>
            <w:vMerge w:val="restart"/>
          </w:tcPr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>
            <w:r w:rsidRPr="00750FDB">
              <w:t>Изучить</w:t>
            </w:r>
            <w:r w:rsidRPr="00750FDB">
              <w:rPr>
                <w:sz w:val="28"/>
              </w:rPr>
              <w:t xml:space="preserve"> § 5. </w:t>
            </w:r>
            <w:r w:rsidRPr="00750FDB">
              <w:t xml:space="preserve">Отв. на вопросы и выполнить задания в конце параграфа. </w:t>
            </w:r>
          </w:p>
          <w:p w:rsidR="00750FDB" w:rsidRPr="00750FDB" w:rsidRDefault="00750FDB" w:rsidP="00750FDB">
            <w:pPr>
              <w:rPr>
                <w:b/>
                <w:szCs w:val="20"/>
              </w:rPr>
            </w:pPr>
            <w:r w:rsidRPr="00750FDB">
              <w:t xml:space="preserve">Задание№7,8 в </w:t>
            </w:r>
            <w:proofErr w:type="spellStart"/>
            <w:r w:rsidRPr="00750FDB">
              <w:t>раб</w:t>
            </w:r>
            <w:proofErr w:type="gramStart"/>
            <w:r w:rsidRPr="00750FDB">
              <w:t>.т</w:t>
            </w:r>
            <w:proofErr w:type="gramEnd"/>
            <w:r w:rsidRPr="00750FDB">
              <w:t>ет</w:t>
            </w:r>
            <w:proofErr w:type="spellEnd"/>
            <w:r w:rsidRPr="00750FDB">
              <w:t>.</w:t>
            </w:r>
          </w:p>
        </w:tc>
        <w:tc>
          <w:tcPr>
            <w:tcW w:w="851" w:type="dxa"/>
            <w:vMerge w:val="restart"/>
          </w:tcPr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>
            <w:r w:rsidRPr="00750FDB">
              <w:t>12.09</w:t>
            </w:r>
          </w:p>
          <w:p w:rsidR="00750FDB" w:rsidRPr="00750FDB" w:rsidRDefault="00750FDB" w:rsidP="00EE1F76">
            <w:r w:rsidRPr="00750FDB">
              <w:t>1</w:t>
            </w:r>
            <w:r w:rsidR="00EE1F76">
              <w:t>7</w:t>
            </w:r>
            <w:r w:rsidRPr="00750FDB">
              <w:t>.09</w:t>
            </w:r>
          </w:p>
        </w:tc>
        <w:tc>
          <w:tcPr>
            <w:tcW w:w="949" w:type="dxa"/>
          </w:tcPr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>
            <w:r w:rsidRPr="00750FDB">
              <w:t>12.09</w:t>
            </w:r>
          </w:p>
          <w:p w:rsidR="00750FDB" w:rsidRPr="00750FDB" w:rsidRDefault="00750FDB" w:rsidP="00750FDB"/>
        </w:tc>
      </w:tr>
      <w:tr w:rsidR="00750FDB" w:rsidRPr="00750FDB" w:rsidTr="00750FDB">
        <w:trPr>
          <w:trHeight w:val="73"/>
          <w:jc w:val="center"/>
        </w:trPr>
        <w:tc>
          <w:tcPr>
            <w:tcW w:w="677" w:type="dxa"/>
            <w:vMerge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</w:tc>
        <w:tc>
          <w:tcPr>
            <w:tcW w:w="894" w:type="dxa"/>
            <w:vMerge/>
          </w:tcPr>
          <w:p w:rsidR="00750FDB" w:rsidRPr="00750FDB" w:rsidRDefault="00750FDB" w:rsidP="00750FDB">
            <w:pPr>
              <w:rPr>
                <w:szCs w:val="20"/>
              </w:rPr>
            </w:pPr>
          </w:p>
        </w:tc>
        <w:tc>
          <w:tcPr>
            <w:tcW w:w="3726" w:type="dxa"/>
            <w:vMerge/>
          </w:tcPr>
          <w:p w:rsidR="00750FDB" w:rsidRPr="00750FDB" w:rsidRDefault="00750FDB" w:rsidP="00750FDB">
            <w:pPr>
              <w:rPr>
                <w:b/>
                <w:szCs w:val="20"/>
              </w:rPr>
            </w:pPr>
          </w:p>
        </w:tc>
        <w:tc>
          <w:tcPr>
            <w:tcW w:w="2835" w:type="dxa"/>
            <w:vMerge/>
          </w:tcPr>
          <w:p w:rsidR="00750FDB" w:rsidRPr="00750FDB" w:rsidRDefault="00750FDB" w:rsidP="00750FDB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vMerge/>
          </w:tcPr>
          <w:p w:rsidR="00750FDB" w:rsidRPr="00750FDB" w:rsidRDefault="00750FDB" w:rsidP="00750FDB">
            <w:pPr>
              <w:jc w:val="center"/>
            </w:pPr>
          </w:p>
        </w:tc>
        <w:tc>
          <w:tcPr>
            <w:tcW w:w="3118" w:type="dxa"/>
            <w:vMerge/>
          </w:tcPr>
          <w:p w:rsidR="00750FDB" w:rsidRPr="00750FDB" w:rsidRDefault="00750FDB" w:rsidP="00750FDB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750FDB" w:rsidRPr="00750FDB" w:rsidRDefault="00750FDB" w:rsidP="00750FDB"/>
        </w:tc>
        <w:tc>
          <w:tcPr>
            <w:tcW w:w="949" w:type="dxa"/>
          </w:tcPr>
          <w:p w:rsidR="00750FDB" w:rsidRPr="00750FDB" w:rsidRDefault="00750FDB" w:rsidP="00750FDB"/>
        </w:tc>
      </w:tr>
      <w:tr w:rsidR="00750FDB" w:rsidRPr="00750FDB" w:rsidTr="00750FDB">
        <w:trPr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t>6.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Cs w:val="20"/>
              </w:rPr>
              <w:t>Регуляция процессов жизнедеятельности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Комбинированный 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урок.</w:t>
            </w:r>
          </w:p>
          <w:p w:rsidR="00750FDB" w:rsidRPr="00750FDB" w:rsidRDefault="00750FDB" w:rsidP="00750FDB">
            <w:pPr>
              <w:rPr>
                <w:szCs w:val="20"/>
              </w:rPr>
            </w:pPr>
          </w:p>
        </w:tc>
        <w:tc>
          <w:tcPr>
            <w:tcW w:w="3726" w:type="dxa"/>
          </w:tcPr>
          <w:p w:rsidR="00750FDB" w:rsidRPr="00750FDB" w:rsidRDefault="00750FDB" w:rsidP="00750FDB">
            <w:r w:rsidRPr="00750FDB">
              <w:t xml:space="preserve">Основные жизненные свойства  чело века, способы регуляции работы органов и систем, формировать представления о рефлексе и рефлекторной дуге и ее компонент. Проводить </w:t>
            </w:r>
            <w:r w:rsidRPr="00750FDB">
              <w:lastRenderedPageBreak/>
              <w:t xml:space="preserve">самонаблюдения некоторых рефлексов чело века и характеризовать условия их проявления, </w:t>
            </w:r>
            <w:proofErr w:type="spellStart"/>
            <w:r w:rsidRPr="00750FDB">
              <w:t>обьяснять</w:t>
            </w:r>
            <w:proofErr w:type="spellEnd"/>
            <w:r w:rsidRPr="00750FDB">
              <w:t xml:space="preserve"> механизм нервной и гуморальной регуляции работы органов и систем и его значимость для здоровья человека.</w:t>
            </w:r>
          </w:p>
        </w:tc>
        <w:tc>
          <w:tcPr>
            <w:tcW w:w="2835" w:type="dxa"/>
          </w:tcPr>
          <w:p w:rsidR="00750FDB" w:rsidRPr="00750FDB" w:rsidRDefault="00750FDB" w:rsidP="00750FDB">
            <w:pPr>
              <w:shd w:val="clear" w:color="auto" w:fill="FFFFFF"/>
              <w:spacing w:line="235" w:lineRule="atLeast"/>
              <w:rPr>
                <w:color w:val="000000"/>
              </w:rPr>
            </w:pPr>
            <w:r w:rsidRPr="00750FDB">
              <w:rPr>
                <w:bCs/>
                <w:i/>
                <w:iCs/>
                <w:color w:val="000000"/>
                <w:spacing w:val="-2"/>
                <w:bdr w:val="none" w:sz="0" w:space="0" w:color="auto" w:frame="1"/>
              </w:rPr>
              <w:lastRenderedPageBreak/>
              <w:t>Давать  определения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 поня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8"/>
                <w:bdr w:val="none" w:sz="0" w:space="0" w:color="auto" w:frame="1"/>
              </w:rPr>
              <w:t>тиям:   ткань, орган, система </w:t>
            </w:r>
            <w:r w:rsidRPr="00750FDB">
              <w:rPr>
                <w:color w:val="000000"/>
                <w:spacing w:val="-6"/>
                <w:bdr w:val="none" w:sz="0" w:space="0" w:color="auto" w:frame="1"/>
              </w:rPr>
              <w:t xml:space="preserve">органов, рефлекс, </w:t>
            </w:r>
            <w:proofErr w:type="spellStart"/>
            <w:r w:rsidRPr="00750FDB">
              <w:rPr>
                <w:color w:val="000000"/>
                <w:spacing w:val="-6"/>
                <w:bdr w:val="none" w:sz="0" w:space="0" w:color="auto" w:frame="1"/>
              </w:rPr>
              <w:t>рецептор</w:t>
            </w:r>
            <w:proofErr w:type="gramStart"/>
            <w:r w:rsidRPr="00750FDB">
              <w:rPr>
                <w:color w:val="000000"/>
                <w:spacing w:val="-6"/>
                <w:bdr w:val="none" w:sz="0" w:space="0" w:color="auto" w:frame="1"/>
              </w:rPr>
              <w:t>,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р</w:t>
            </w:r>
            <w:proofErr w:type="gramEnd"/>
            <w:r w:rsidRPr="00750FDB">
              <w:rPr>
                <w:color w:val="000000"/>
                <w:spacing w:val="-2"/>
                <w:bdr w:val="none" w:sz="0" w:space="0" w:color="auto" w:frame="1"/>
              </w:rPr>
              <w:t>ефлекторная</w:t>
            </w:r>
            <w:proofErr w:type="spellEnd"/>
            <w:r w:rsidRPr="00750FDB">
              <w:rPr>
                <w:color w:val="000000"/>
                <w:spacing w:val="-2"/>
                <w:bdr w:val="none" w:sz="0" w:space="0" w:color="auto" w:frame="1"/>
              </w:rPr>
              <w:t xml:space="preserve"> дуга. </w:t>
            </w:r>
            <w:r w:rsidRPr="00750FDB">
              <w:rPr>
                <w:bCs/>
                <w:i/>
                <w:iCs/>
                <w:color w:val="000000"/>
                <w:bdr w:val="none" w:sz="0" w:space="0" w:color="auto" w:frame="1"/>
              </w:rPr>
              <w:t>Называть</w:t>
            </w:r>
            <w:r w:rsidRPr="00750FDB">
              <w:rPr>
                <w:color w:val="000000"/>
                <w:bdr w:val="none" w:sz="0" w:space="0" w:color="auto" w:frame="1"/>
              </w:rPr>
              <w:t> органы и системы 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 xml:space="preserve">органов 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lastRenderedPageBreak/>
              <w:t xml:space="preserve">человека. </w:t>
            </w:r>
            <w:r w:rsidRPr="00750FDB">
              <w:rPr>
                <w:bCs/>
                <w:i/>
                <w:iCs/>
                <w:color w:val="000000"/>
                <w:spacing w:val="-3"/>
                <w:bdr w:val="none" w:sz="0" w:space="0" w:color="auto" w:frame="1"/>
              </w:rPr>
              <w:t>Распознавать</w:t>
            </w:r>
            <w:r w:rsidRPr="00750FDB">
              <w:rPr>
                <w:color w:val="000000"/>
                <w:spacing w:val="-3"/>
                <w:bdr w:val="none" w:sz="0" w:space="0" w:color="auto" w:frame="1"/>
              </w:rPr>
              <w:t>  на таблицах </w:t>
            </w:r>
            <w:r w:rsidRPr="00750FDB">
              <w:rPr>
                <w:color w:val="000000"/>
                <w:bdr w:val="none" w:sz="0" w:space="0" w:color="auto" w:frame="1"/>
              </w:rPr>
              <w:t>и описывать органы и сис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 xml:space="preserve">темы органов человека. </w:t>
            </w:r>
            <w:r w:rsidRPr="00750FDB">
              <w:rPr>
                <w:bCs/>
                <w:i/>
                <w:iCs/>
                <w:color w:val="000000"/>
                <w:spacing w:val="-4"/>
                <w:bdr w:val="none" w:sz="0" w:space="0" w:color="auto" w:frame="1"/>
              </w:rPr>
              <w:t>Характеризовать</w:t>
            </w:r>
            <w:r w:rsidRPr="00750FDB">
              <w:rPr>
                <w:color w:val="000000"/>
                <w:spacing w:val="-4"/>
                <w:bdr w:val="none" w:sz="0" w:space="0" w:color="auto" w:frame="1"/>
              </w:rPr>
              <w:t>  сущность </w:t>
            </w:r>
            <w:r w:rsidRPr="00750FDB">
              <w:rPr>
                <w:color w:val="000000"/>
                <w:bdr w:val="none" w:sz="0" w:space="0" w:color="auto" w:frame="1"/>
              </w:rPr>
              <w:t xml:space="preserve">регуляции жизнедеятельности 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организма.</w:t>
            </w:r>
          </w:p>
          <w:p w:rsidR="00750FDB" w:rsidRPr="00750FDB" w:rsidRDefault="00750FDB" w:rsidP="00750FDB"/>
        </w:tc>
        <w:tc>
          <w:tcPr>
            <w:tcW w:w="810" w:type="dxa"/>
          </w:tcPr>
          <w:p w:rsidR="00750FDB" w:rsidRPr="00750FDB" w:rsidRDefault="00750FDB" w:rsidP="00750FDB">
            <w:r w:rsidRPr="00750FDB">
              <w:lastRenderedPageBreak/>
              <w:t>Тест по теме «Строение орган</w:t>
            </w:r>
            <w:r w:rsidRPr="00750FDB">
              <w:lastRenderedPageBreak/>
              <w:t>изма»</w:t>
            </w:r>
          </w:p>
        </w:tc>
        <w:tc>
          <w:tcPr>
            <w:tcW w:w="3118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lastRenderedPageBreak/>
              <w:t>Изучить</w:t>
            </w:r>
            <w:r w:rsidRPr="00750FDB">
              <w:rPr>
                <w:sz w:val="28"/>
              </w:rPr>
              <w:t xml:space="preserve"> § 6. </w:t>
            </w:r>
            <w:r w:rsidRPr="00750FDB">
              <w:t>Отв. на вопросы и выполнить задания в конце параграфа, задания в рабочей тетради</w:t>
            </w:r>
          </w:p>
        </w:tc>
        <w:tc>
          <w:tcPr>
            <w:tcW w:w="851" w:type="dxa"/>
          </w:tcPr>
          <w:p w:rsidR="00750FDB" w:rsidRPr="00750FDB" w:rsidRDefault="00750FDB" w:rsidP="00750FDB">
            <w:r w:rsidRPr="00750FDB">
              <w:t>19.09</w:t>
            </w:r>
          </w:p>
        </w:tc>
        <w:tc>
          <w:tcPr>
            <w:tcW w:w="949" w:type="dxa"/>
          </w:tcPr>
          <w:p w:rsidR="00750FDB" w:rsidRPr="00750FDB" w:rsidRDefault="00750FDB" w:rsidP="00750FDB">
            <w:r w:rsidRPr="00750FDB">
              <w:t>19.09</w:t>
            </w:r>
          </w:p>
        </w:tc>
      </w:tr>
      <w:tr w:rsidR="00750FDB" w:rsidRPr="00750FDB" w:rsidTr="00750FDB">
        <w:trPr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lastRenderedPageBreak/>
              <w:t>7.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Cs w:val="20"/>
              </w:rPr>
              <w:t>Обобщающий урок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Комбинированный 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урок.</w:t>
            </w:r>
          </w:p>
          <w:p w:rsidR="00750FDB" w:rsidRPr="00750FDB" w:rsidRDefault="00750FDB" w:rsidP="00750FDB">
            <w:pPr>
              <w:rPr>
                <w:szCs w:val="20"/>
              </w:rPr>
            </w:pPr>
          </w:p>
        </w:tc>
        <w:tc>
          <w:tcPr>
            <w:tcW w:w="3726" w:type="dxa"/>
          </w:tcPr>
          <w:p w:rsidR="00750FDB" w:rsidRPr="00750FDB" w:rsidRDefault="00750FDB" w:rsidP="00750FDB">
            <w:pPr>
              <w:rPr>
                <w:szCs w:val="20"/>
              </w:rPr>
            </w:pPr>
          </w:p>
        </w:tc>
        <w:tc>
          <w:tcPr>
            <w:tcW w:w="2835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Привести в систему  полученные знания по пройденной теме, дать возможность оценить свой уровень знаний, провести коррекцию знаний по пройденной теме</w:t>
            </w:r>
          </w:p>
        </w:tc>
        <w:tc>
          <w:tcPr>
            <w:tcW w:w="810" w:type="dxa"/>
          </w:tcPr>
          <w:p w:rsidR="00750FDB" w:rsidRPr="00750FDB" w:rsidRDefault="00750FDB" w:rsidP="00750FDB">
            <w:r w:rsidRPr="00750FDB">
              <w:t>Тестовый контроль№2</w:t>
            </w:r>
          </w:p>
        </w:tc>
        <w:tc>
          <w:tcPr>
            <w:tcW w:w="3118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 xml:space="preserve">Проработать текст «Вывод к главе </w:t>
            </w:r>
            <w:r w:rsidRPr="00750FDB">
              <w:rPr>
                <w:szCs w:val="20"/>
                <w:lang w:val="en-US"/>
              </w:rPr>
              <w:t>I</w:t>
            </w:r>
            <w:r w:rsidRPr="00750FDB">
              <w:rPr>
                <w:szCs w:val="20"/>
              </w:rPr>
              <w:t>»</w:t>
            </w:r>
          </w:p>
        </w:tc>
        <w:tc>
          <w:tcPr>
            <w:tcW w:w="851" w:type="dxa"/>
          </w:tcPr>
          <w:p w:rsidR="00750FDB" w:rsidRPr="00750FDB" w:rsidRDefault="00750FDB" w:rsidP="00EE1F76">
            <w:pPr>
              <w:rPr>
                <w:szCs w:val="20"/>
              </w:rPr>
            </w:pPr>
            <w:r w:rsidRPr="00750FDB">
              <w:rPr>
                <w:szCs w:val="20"/>
              </w:rPr>
              <w:t>2</w:t>
            </w:r>
            <w:r w:rsidR="00EE1F76">
              <w:rPr>
                <w:szCs w:val="20"/>
              </w:rPr>
              <w:t>4</w:t>
            </w:r>
            <w:r w:rsidRPr="00750FDB">
              <w:rPr>
                <w:szCs w:val="20"/>
              </w:rPr>
              <w:t>.09</w:t>
            </w:r>
          </w:p>
        </w:tc>
        <w:tc>
          <w:tcPr>
            <w:tcW w:w="949" w:type="dxa"/>
          </w:tcPr>
          <w:p w:rsidR="00750FDB" w:rsidRPr="00750FDB" w:rsidRDefault="00750FDB" w:rsidP="00750FDB">
            <w:pPr>
              <w:rPr>
                <w:szCs w:val="20"/>
              </w:rPr>
            </w:pPr>
          </w:p>
        </w:tc>
      </w:tr>
      <w:tr w:rsidR="00750FDB" w:rsidRPr="00750FDB" w:rsidTr="00750FDB">
        <w:trPr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color w:val="FF0000"/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color w:val="FF0000"/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color w:val="FF0000"/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t>8.</w:t>
            </w: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b/>
                <w:sz w:val="28"/>
                <w:szCs w:val="28"/>
              </w:rPr>
              <w:t>2. Опора и движение (6ч)</w:t>
            </w: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 w:val="28"/>
                <w:szCs w:val="28"/>
              </w:rPr>
            </w:pPr>
            <w:r w:rsidRPr="00750FDB">
              <w:rPr>
                <w:szCs w:val="20"/>
              </w:rPr>
              <w:t>Состав, строение и рост кости</w:t>
            </w:r>
          </w:p>
          <w:p w:rsidR="00750FDB" w:rsidRPr="00750FDB" w:rsidRDefault="00750FDB" w:rsidP="00750FDB">
            <w:r w:rsidRPr="00750FDB">
              <w:rPr>
                <w:b/>
              </w:rPr>
              <w:t>Л/</w:t>
            </w:r>
            <w:proofErr w:type="gramStart"/>
            <w:r w:rsidRPr="00750FDB">
              <w:rPr>
                <w:b/>
              </w:rPr>
              <w:t>р</w:t>
            </w:r>
            <w:proofErr w:type="gramEnd"/>
            <w:r w:rsidRPr="00750FDB">
              <w:rPr>
                <w:b/>
              </w:rPr>
              <w:t xml:space="preserve">№2 </w:t>
            </w:r>
            <w:r w:rsidRPr="00750FDB">
              <w:t>«Изучение микроскопического строения кости»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Комбинированный</w:t>
            </w:r>
          </w:p>
        </w:tc>
        <w:tc>
          <w:tcPr>
            <w:tcW w:w="3726" w:type="dxa"/>
            <w:vMerge w:val="restart"/>
          </w:tcPr>
          <w:p w:rsidR="00750FDB" w:rsidRPr="00750FDB" w:rsidRDefault="00750FDB" w:rsidP="00750FDB">
            <w:pPr>
              <w:spacing w:before="240"/>
              <w:rPr>
                <w:b/>
              </w:rPr>
            </w:pPr>
          </w:p>
          <w:p w:rsidR="00750FDB" w:rsidRPr="00750FDB" w:rsidRDefault="00750FDB" w:rsidP="00750FDB">
            <w:pPr>
              <w:spacing w:before="240"/>
              <w:rPr>
                <w:b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bdr w:val="none" w:sz="0" w:space="0" w:color="auto" w:frame="1"/>
              </w:rPr>
            </w:pPr>
            <w:r w:rsidRPr="00750FDB">
              <w:rPr>
                <w:color w:val="000000"/>
                <w:bdr w:val="none" w:sz="0" w:space="0" w:color="auto" w:frame="1"/>
              </w:rPr>
              <w:t>Опора и движение. Строе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ние и функции опорно-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двигательной системы.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br/>
            </w:r>
            <w:r w:rsidRPr="00750FDB">
              <w:rPr>
                <w:color w:val="000000"/>
                <w:bdr w:val="none" w:sz="0" w:space="0" w:color="auto" w:frame="1"/>
              </w:rPr>
              <w:t>Строение опорной системы:</w:t>
            </w:r>
            <w:r w:rsidRPr="00750FDB">
              <w:rPr>
                <w:color w:val="000000"/>
                <w:bdr w:val="none" w:sz="0" w:space="0" w:color="auto" w:frame="1"/>
              </w:rPr>
              <w:br/>
              <w:t>скелет, кости (длинные, ко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роткие, плоские), хрящи,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br/>
            </w:r>
            <w:r w:rsidRPr="00750FDB">
              <w:rPr>
                <w:color w:val="000000"/>
                <w:bdr w:val="none" w:sz="0" w:space="0" w:color="auto" w:frame="1"/>
              </w:rPr>
              <w:t>связки. Строение кости:</w:t>
            </w:r>
            <w:r w:rsidRPr="00750FDB">
              <w:rPr>
                <w:color w:val="000000"/>
                <w:bdr w:val="none" w:sz="0" w:space="0" w:color="auto" w:frame="1"/>
              </w:rPr>
              <w:br/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компактное вещество, губ</w:t>
            </w:r>
            <w:r w:rsidRPr="00750FDB">
              <w:rPr>
                <w:color w:val="000000"/>
                <w:bdr w:val="none" w:sz="0" w:space="0" w:color="auto" w:frame="1"/>
              </w:rPr>
              <w:t>чатое вещество, надкостница, костные клетки, костные</w:t>
            </w:r>
            <w:r w:rsidRPr="00750FDB">
              <w:rPr>
                <w:color w:val="000000"/>
                <w:bdr w:val="none" w:sz="0" w:space="0" w:color="auto" w:frame="1"/>
              </w:rPr>
              <w:br/>
              <w:t>пластинки, костные канальцы. Соединения костей (не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 xml:space="preserve">подвижные, </w:t>
            </w:r>
            <w:proofErr w:type="spellStart"/>
            <w:r w:rsidRPr="00750FDB">
              <w:rPr>
                <w:color w:val="000000"/>
                <w:spacing w:val="-1"/>
                <w:bdr w:val="none" w:sz="0" w:space="0" w:color="auto" w:frame="1"/>
              </w:rPr>
              <w:t>полуподвижные</w:t>
            </w:r>
            <w:proofErr w:type="spellEnd"/>
            <w:r w:rsidRPr="00750FDB">
              <w:rPr>
                <w:color w:val="000000"/>
                <w:spacing w:val="-1"/>
                <w:bdr w:val="none" w:sz="0" w:space="0" w:color="auto" w:frame="1"/>
              </w:rPr>
              <w:t xml:space="preserve">, </w:t>
            </w:r>
            <w:r w:rsidRPr="00750FDB">
              <w:rPr>
                <w:color w:val="000000"/>
                <w:bdr w:val="none" w:sz="0" w:space="0" w:color="auto" w:frame="1"/>
              </w:rPr>
              <w:t>подвижные). Строение сус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тава: суставная головка, сус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bdr w:val="none" w:sz="0" w:space="0" w:color="auto" w:frame="1"/>
              </w:rPr>
              <w:t>тавная впадина, связки, сус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 xml:space="preserve">тавной хрящ, суставная сумка, суставная </w:t>
            </w:r>
            <w:r w:rsidRPr="00750FDB">
              <w:rPr>
                <w:color w:val="000000"/>
                <w:bdr w:val="none" w:sz="0" w:space="0" w:color="auto" w:frame="1"/>
              </w:rPr>
              <w:lastRenderedPageBreak/>
              <w:t>жидкость Строение и функции опор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ной системы. Скелет голо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вы: отделы черепа (мозго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вой, лицевой), кости черепа 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bdr w:val="none" w:sz="0" w:space="0" w:color="auto" w:frame="1"/>
              </w:rPr>
            </w:pPr>
            <w:r w:rsidRPr="00750FDB">
              <w:rPr>
                <w:color w:val="000000"/>
                <w:spacing w:val="-2"/>
                <w:bdr w:val="none" w:sz="0" w:space="0" w:color="auto" w:frame="1"/>
              </w:rPr>
              <w:t>(височная, затылочная, те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 xml:space="preserve">менная, лобная, скуловая, 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верхнечелюстная, нижнече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bdr w:val="none" w:sz="0" w:space="0" w:color="auto" w:frame="1"/>
              </w:rPr>
              <w:t xml:space="preserve">люстная). Скелет 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bdr w:val="none" w:sz="0" w:space="0" w:color="auto" w:frame="1"/>
              </w:rPr>
            </w:pPr>
            <w:r w:rsidRPr="00750FDB">
              <w:rPr>
                <w:color w:val="000000"/>
                <w:bdr w:val="none" w:sz="0" w:space="0" w:color="auto" w:frame="1"/>
              </w:rPr>
              <w:t>туловища.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bdr w:val="none" w:sz="0" w:space="0" w:color="auto" w:frame="1"/>
              </w:rPr>
            </w:pPr>
            <w:r w:rsidRPr="00750FDB">
              <w:rPr>
                <w:color w:val="000000"/>
                <w:bdr w:val="none" w:sz="0" w:space="0" w:color="auto" w:frame="1"/>
              </w:rPr>
              <w:t xml:space="preserve"> Строение и функции опор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ной системы. Скелет голо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вы: отделы черепа (мозго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вой, лицевой), кости черепа 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bdr w:val="none" w:sz="0" w:space="0" w:color="auto" w:frame="1"/>
              </w:rPr>
            </w:pPr>
            <w:r w:rsidRPr="00750FDB">
              <w:rPr>
                <w:color w:val="000000"/>
                <w:spacing w:val="-2"/>
                <w:bdr w:val="none" w:sz="0" w:space="0" w:color="auto" w:frame="1"/>
              </w:rPr>
              <w:t>(височная, затылочная, те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 xml:space="preserve">менная, лобная, скуловая, 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верхнечелюстная, нижнече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bdr w:val="none" w:sz="0" w:space="0" w:color="auto" w:frame="1"/>
              </w:rPr>
              <w:t>люстная).</w:t>
            </w:r>
          </w:p>
        </w:tc>
        <w:tc>
          <w:tcPr>
            <w:tcW w:w="2835" w:type="dxa"/>
          </w:tcPr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0"/>
              <w:rPr>
                <w:bCs/>
                <w:i/>
                <w:iCs/>
                <w:color w:val="000000"/>
                <w:spacing w:val="-14"/>
                <w:bdr w:val="none" w:sz="0" w:space="0" w:color="auto" w:frame="1"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0"/>
              <w:rPr>
                <w:bCs/>
                <w:i/>
                <w:iCs/>
                <w:color w:val="000000"/>
                <w:spacing w:val="-14"/>
                <w:bdr w:val="none" w:sz="0" w:space="0" w:color="auto" w:frame="1"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0"/>
              <w:rPr>
                <w:bCs/>
                <w:i/>
                <w:iCs/>
                <w:color w:val="000000"/>
                <w:spacing w:val="-14"/>
                <w:bdr w:val="none" w:sz="0" w:space="0" w:color="auto" w:frame="1"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0"/>
              <w:rPr>
                <w:bCs/>
                <w:i/>
                <w:iCs/>
                <w:color w:val="000000"/>
                <w:spacing w:val="-14"/>
                <w:bdr w:val="none" w:sz="0" w:space="0" w:color="auto" w:frame="1"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0"/>
              <w:rPr>
                <w:b/>
                <w:i/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14"/>
                <w:bdr w:val="none" w:sz="0" w:space="0" w:color="auto" w:frame="1"/>
              </w:rPr>
              <w:t>Называть: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•особенности строения скеле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та человека;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</w:rPr>
            </w:pPr>
            <w:r w:rsidRPr="00750FDB">
              <w:rPr>
                <w:color w:val="000000"/>
                <w:spacing w:val="-2"/>
                <w:bdr w:val="none" w:sz="0" w:space="0" w:color="auto" w:frame="1"/>
              </w:rPr>
              <w:t>•функции опорно-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двигательной системы.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br/>
            </w:r>
            <w:r w:rsidRPr="00750FDB"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  <w:t>Распознавать на таблицах</w:t>
            </w:r>
            <w:r w:rsidRPr="00750FDB">
              <w:rPr>
                <w:color w:val="000000"/>
                <w:bdr w:val="none" w:sz="0" w:space="0" w:color="auto" w:frame="1"/>
              </w:rPr>
              <w:br/>
              <w:t>основные части скелета чело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bdr w:val="none" w:sz="0" w:space="0" w:color="auto" w:frame="1"/>
              </w:rPr>
              <w:br/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века.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4"/>
              <w:rPr>
                <w:b/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12"/>
                <w:bdr w:val="none" w:sz="0" w:space="0" w:color="auto" w:frame="1"/>
              </w:rPr>
              <w:t>Устанавливать     взаимо</w:t>
            </w:r>
            <w:r w:rsidRPr="00750FDB">
              <w:rPr>
                <w:b/>
                <w:bCs/>
                <w:i/>
                <w:iCs/>
                <w:color w:val="000000"/>
                <w:spacing w:val="-12"/>
                <w:bdr w:val="none" w:sz="0" w:space="0" w:color="auto" w:frame="1"/>
              </w:rPr>
              <w:softHyphen/>
            </w:r>
            <w:r w:rsidRPr="00750FDB">
              <w:rPr>
                <w:b/>
                <w:bCs/>
                <w:i/>
                <w:iCs/>
                <w:color w:val="000000"/>
                <w:spacing w:val="-14"/>
                <w:bdr w:val="none" w:sz="0" w:space="0" w:color="auto" w:frame="1"/>
              </w:rPr>
              <w:t>связь: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4"/>
              <w:rPr>
                <w:color w:val="00000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•  между строением  и функ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циями костей;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4"/>
              <w:rPr>
                <w:color w:val="00000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•  между строением и функ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циями скелета.</w:t>
            </w:r>
          </w:p>
          <w:p w:rsidR="00750FDB" w:rsidRPr="00750FDB" w:rsidRDefault="00750FDB" w:rsidP="00750FDB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spacing w:val="-13"/>
                <w:bdr w:val="none" w:sz="0" w:space="0" w:color="auto" w:frame="1"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spacing w:val="-13"/>
                <w:bdr w:val="none" w:sz="0" w:space="0" w:color="auto" w:frame="1"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spacing w:val="-13"/>
                <w:bdr w:val="none" w:sz="0" w:space="0" w:color="auto" w:frame="1"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spacing w:val="-13"/>
                <w:bdr w:val="none" w:sz="0" w:space="0" w:color="auto" w:frame="1"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</w:rPr>
            </w:pPr>
            <w:r w:rsidRPr="00750FDB">
              <w:rPr>
                <w:color w:val="000000"/>
                <w:spacing w:val="-13"/>
                <w:bdr w:val="none" w:sz="0" w:space="0" w:color="auto" w:frame="1"/>
              </w:rPr>
              <w:t>Выполнение  л</w:t>
            </w:r>
            <w:r w:rsidRPr="00750FDB">
              <w:rPr>
                <w:bCs/>
                <w:iCs/>
                <w:color w:val="000000"/>
                <w:spacing w:val="-13"/>
                <w:bdr w:val="none" w:sz="0" w:space="0" w:color="auto" w:frame="1"/>
              </w:rPr>
              <w:t>або</w:t>
            </w:r>
            <w:r w:rsidRPr="00750FDB">
              <w:rPr>
                <w:bCs/>
                <w:iCs/>
                <w:color w:val="000000"/>
                <w:spacing w:val="-13"/>
                <w:bdr w:val="none" w:sz="0" w:space="0" w:color="auto" w:frame="1"/>
              </w:rPr>
              <w:softHyphen/>
            </w:r>
            <w:r w:rsidRPr="00750FDB">
              <w:rPr>
                <w:bCs/>
                <w:iCs/>
                <w:color w:val="000000"/>
                <w:spacing w:val="-9"/>
                <w:bdr w:val="none" w:sz="0" w:space="0" w:color="auto" w:frame="1"/>
              </w:rPr>
              <w:t>раторной работы</w:t>
            </w:r>
            <w:r w:rsidRPr="00750FDB">
              <w:rPr>
                <w:color w:val="000000"/>
              </w:rPr>
              <w:t>.</w:t>
            </w:r>
          </w:p>
          <w:p w:rsidR="00750FDB" w:rsidRPr="00750FDB" w:rsidRDefault="00750FDB" w:rsidP="00750FDB">
            <w:pPr>
              <w:rPr>
                <w:szCs w:val="20"/>
              </w:rPr>
            </w:pPr>
          </w:p>
        </w:tc>
        <w:tc>
          <w:tcPr>
            <w:tcW w:w="3118" w:type="dxa"/>
          </w:tcPr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>
            <w:r w:rsidRPr="00750FDB">
              <w:t>Изучить</w:t>
            </w:r>
            <w:r w:rsidRPr="00750FDB">
              <w:rPr>
                <w:sz w:val="28"/>
              </w:rPr>
              <w:t xml:space="preserve"> § 7</w:t>
            </w:r>
            <w:proofErr w:type="gramStart"/>
            <w:r w:rsidRPr="00750FDB">
              <w:rPr>
                <w:sz w:val="28"/>
              </w:rPr>
              <w:t xml:space="preserve"> </w:t>
            </w:r>
            <w:r w:rsidRPr="00750FDB">
              <w:t>О</w:t>
            </w:r>
            <w:proofErr w:type="gramEnd"/>
            <w:r w:rsidRPr="00750FDB">
              <w:t>тв. на вопросы.</w:t>
            </w:r>
          </w:p>
          <w:p w:rsidR="00750FDB" w:rsidRPr="00750FDB" w:rsidRDefault="00750FDB" w:rsidP="00750FDB">
            <w:r w:rsidRPr="00750FDB">
              <w:t xml:space="preserve"> Задание№1 в </w:t>
            </w:r>
            <w:proofErr w:type="spellStart"/>
            <w:r w:rsidRPr="00750FDB">
              <w:t>раб</w:t>
            </w:r>
            <w:proofErr w:type="gramStart"/>
            <w:r w:rsidRPr="00750FDB">
              <w:t>.т</w:t>
            </w:r>
            <w:proofErr w:type="gramEnd"/>
            <w:r w:rsidRPr="00750FDB">
              <w:t>ет</w:t>
            </w:r>
            <w:proofErr w:type="spellEnd"/>
            <w:r w:rsidRPr="00750FDB">
              <w:t>.</w:t>
            </w:r>
          </w:p>
        </w:tc>
        <w:tc>
          <w:tcPr>
            <w:tcW w:w="851" w:type="dxa"/>
          </w:tcPr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>
            <w:r w:rsidRPr="00750FDB">
              <w:t>26.09</w:t>
            </w:r>
          </w:p>
        </w:tc>
        <w:tc>
          <w:tcPr>
            <w:tcW w:w="949" w:type="dxa"/>
          </w:tcPr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>
            <w:r w:rsidRPr="00750FDB">
              <w:t>26.09</w:t>
            </w:r>
          </w:p>
        </w:tc>
      </w:tr>
      <w:tr w:rsidR="00750FDB" w:rsidRPr="00750FDB" w:rsidTr="00750FDB">
        <w:trPr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lastRenderedPageBreak/>
              <w:t>9.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Cs w:val="20"/>
              </w:rPr>
              <w:t>Соединение костей. Скелет головы.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. Комбинированный</w:t>
            </w:r>
          </w:p>
        </w:tc>
        <w:tc>
          <w:tcPr>
            <w:tcW w:w="3726" w:type="dxa"/>
            <w:vMerge/>
          </w:tcPr>
          <w:p w:rsidR="00750FDB" w:rsidRPr="00750FDB" w:rsidRDefault="00750FDB" w:rsidP="00750FDB">
            <w:pPr>
              <w:jc w:val="center"/>
              <w:rPr>
                <w:b/>
                <w:szCs w:val="20"/>
              </w:rPr>
            </w:pPr>
          </w:p>
        </w:tc>
        <w:tc>
          <w:tcPr>
            <w:tcW w:w="2835" w:type="dxa"/>
          </w:tcPr>
          <w:p w:rsidR="00750FDB" w:rsidRPr="00750FDB" w:rsidRDefault="00750FDB" w:rsidP="00750FDB">
            <w:pPr>
              <w:shd w:val="clear" w:color="auto" w:fill="FFFFFF"/>
              <w:spacing w:line="230" w:lineRule="atLeast"/>
              <w:ind w:right="14"/>
              <w:rPr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  <w:t>Называть</w:t>
            </w:r>
            <w:r w:rsidRPr="00750FDB">
              <w:rPr>
                <w:color w:val="000000"/>
                <w:bdr w:val="none" w:sz="0" w:space="0" w:color="auto" w:frame="1"/>
              </w:rPr>
              <w:t> особенности</w:t>
            </w:r>
            <w:r w:rsidRPr="00750FDB">
              <w:rPr>
                <w:color w:val="000000"/>
                <w:bdr w:val="none" w:sz="0" w:space="0" w:color="auto" w:frame="1"/>
              </w:rPr>
              <w:br/>
              <w:t>строения скелета головы и</w:t>
            </w:r>
            <w:r w:rsidRPr="00750FDB">
              <w:rPr>
                <w:color w:val="000000"/>
                <w:bdr w:val="none" w:sz="0" w:space="0" w:color="auto" w:frame="1"/>
              </w:rPr>
              <w:br/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туловища человека.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5"/>
              <w:rPr>
                <w:color w:val="000000"/>
                <w:spacing w:val="-2"/>
                <w:bdr w:val="none" w:sz="0" w:space="0" w:color="auto" w:frame="1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9"/>
                <w:bdr w:val="none" w:sz="0" w:space="0" w:color="auto" w:frame="1"/>
              </w:rPr>
              <w:t>Распознавать на таблицах</w:t>
            </w:r>
            <w:r w:rsidRPr="00750FDB">
              <w:rPr>
                <w:bCs/>
                <w:i/>
                <w:iCs/>
                <w:color w:val="000000"/>
                <w:spacing w:val="-9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bdr w:val="none" w:sz="0" w:space="0" w:color="auto" w:frame="1"/>
              </w:rPr>
              <w:t>основные части скелета голо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 xml:space="preserve">вы и туловища человека. 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5"/>
              <w:rPr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11"/>
                <w:bdr w:val="none" w:sz="0" w:space="0" w:color="auto" w:frame="1"/>
              </w:rPr>
              <w:t>Устанавливать     взаимо</w:t>
            </w:r>
            <w:r w:rsidRPr="00750FDB">
              <w:rPr>
                <w:b/>
                <w:bCs/>
                <w:i/>
                <w:iCs/>
                <w:color w:val="000000"/>
                <w:spacing w:val="-11"/>
                <w:bdr w:val="none" w:sz="0" w:space="0" w:color="auto" w:frame="1"/>
              </w:rPr>
              <w:softHyphen/>
            </w:r>
            <w:r w:rsidRPr="00750FDB">
              <w:rPr>
                <w:b/>
                <w:bCs/>
                <w:i/>
                <w:iCs/>
                <w:color w:val="000000"/>
                <w:spacing w:val="-15"/>
                <w:bdr w:val="none" w:sz="0" w:space="0" w:color="auto" w:frame="1"/>
              </w:rPr>
              <w:t>связь</w:t>
            </w:r>
            <w:r w:rsidRPr="00750FDB">
              <w:rPr>
                <w:b/>
                <w:color w:val="000000"/>
                <w:spacing w:val="-15"/>
                <w:bdr w:val="none" w:sz="0" w:space="0" w:color="auto" w:frame="1"/>
              </w:rPr>
              <w:t>: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4" w:right="5"/>
              <w:rPr>
                <w:color w:val="00000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между строением и функция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ми скелета.</w:t>
            </w:r>
          </w:p>
          <w:p w:rsidR="00750FDB" w:rsidRPr="00750FDB" w:rsidRDefault="00750FDB" w:rsidP="00750FDB">
            <w:pPr>
              <w:rPr>
                <w:szCs w:val="20"/>
              </w:rPr>
            </w:pPr>
          </w:p>
        </w:tc>
        <w:tc>
          <w:tcPr>
            <w:tcW w:w="810" w:type="dxa"/>
          </w:tcPr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Тестовые задания.</w:t>
            </w:r>
          </w:p>
          <w:p w:rsidR="00750FDB" w:rsidRPr="00750FDB" w:rsidRDefault="00750FDB" w:rsidP="00750FDB">
            <w:pPr>
              <w:rPr>
                <w:szCs w:val="20"/>
              </w:rPr>
            </w:pPr>
          </w:p>
        </w:tc>
        <w:tc>
          <w:tcPr>
            <w:tcW w:w="3118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t>Изучить</w:t>
            </w:r>
            <w:r w:rsidRPr="00750FDB">
              <w:rPr>
                <w:sz w:val="28"/>
              </w:rPr>
              <w:t xml:space="preserve"> § 8</w:t>
            </w:r>
            <w:proofErr w:type="gramStart"/>
            <w:r w:rsidRPr="00750FDB">
              <w:rPr>
                <w:sz w:val="28"/>
              </w:rPr>
              <w:t xml:space="preserve"> </w:t>
            </w:r>
            <w:r w:rsidRPr="00750FDB">
              <w:t>О</w:t>
            </w:r>
            <w:proofErr w:type="gramEnd"/>
            <w:r w:rsidRPr="00750FDB">
              <w:t>тв. на вопросы и выполнить задание в конце параграфа</w:t>
            </w:r>
          </w:p>
        </w:tc>
        <w:tc>
          <w:tcPr>
            <w:tcW w:w="851" w:type="dxa"/>
          </w:tcPr>
          <w:p w:rsidR="00750FDB" w:rsidRPr="00750FDB" w:rsidRDefault="00EE1F76" w:rsidP="00EE1F76">
            <w:r>
              <w:t>1</w:t>
            </w:r>
            <w:r w:rsidR="00750FDB" w:rsidRPr="00750FDB">
              <w:t>.</w:t>
            </w:r>
            <w:r>
              <w:t>10</w:t>
            </w:r>
          </w:p>
        </w:tc>
        <w:tc>
          <w:tcPr>
            <w:tcW w:w="949" w:type="dxa"/>
          </w:tcPr>
          <w:p w:rsidR="00750FDB" w:rsidRPr="00750FDB" w:rsidRDefault="00750FDB" w:rsidP="00750FDB"/>
        </w:tc>
      </w:tr>
      <w:tr w:rsidR="00750FDB" w:rsidRPr="00750FDB" w:rsidTr="00750FDB">
        <w:trPr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lastRenderedPageBreak/>
              <w:t>10.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Cs w:val="20"/>
              </w:rPr>
              <w:t>Скелет туловища, конечностей и их поясов.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Комбинированный</w:t>
            </w:r>
          </w:p>
        </w:tc>
        <w:tc>
          <w:tcPr>
            <w:tcW w:w="3726" w:type="dxa"/>
            <w:vMerge/>
          </w:tcPr>
          <w:p w:rsidR="00750FDB" w:rsidRPr="00750FDB" w:rsidRDefault="00750FDB" w:rsidP="00750FDB">
            <w:pPr>
              <w:jc w:val="center"/>
              <w:rPr>
                <w:b/>
                <w:szCs w:val="20"/>
              </w:rPr>
            </w:pPr>
          </w:p>
        </w:tc>
        <w:tc>
          <w:tcPr>
            <w:tcW w:w="2835" w:type="dxa"/>
          </w:tcPr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0" w:right="14"/>
              <w:rPr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  <w:t>Называть</w:t>
            </w:r>
            <w:r w:rsidRPr="00750FDB">
              <w:rPr>
                <w:b/>
                <w:color w:val="000000"/>
                <w:bdr w:val="none" w:sz="0" w:space="0" w:color="auto" w:frame="1"/>
              </w:rPr>
              <w:t>  </w:t>
            </w:r>
            <w:r w:rsidRPr="00750FDB">
              <w:rPr>
                <w:color w:val="000000"/>
                <w:bdr w:val="none" w:sz="0" w:space="0" w:color="auto" w:frame="1"/>
              </w:rPr>
              <w:t>         особенности</w:t>
            </w:r>
            <w:r w:rsidRPr="00750FDB">
              <w:rPr>
                <w:color w:val="000000"/>
                <w:bdr w:val="none" w:sz="0" w:space="0" w:color="auto" w:frame="1"/>
              </w:rPr>
              <w:br/>
              <w:t>строения скелета поясов и</w:t>
            </w:r>
            <w:r w:rsidRPr="00750FDB">
              <w:rPr>
                <w:color w:val="000000"/>
                <w:bdr w:val="none" w:sz="0" w:space="0" w:color="auto" w:frame="1"/>
              </w:rPr>
              <w:br/>
              <w:t>свободных конечностей чело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bdr w:val="none" w:sz="0" w:space="0" w:color="auto" w:frame="1"/>
              </w:rPr>
              <w:br/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века.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0"/>
              <w:rPr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3"/>
                <w:bdr w:val="none" w:sz="0" w:space="0" w:color="auto" w:frame="1"/>
              </w:rPr>
              <w:t>Распознавать на таблицах</w:t>
            </w:r>
            <w:r w:rsidRPr="00750FDB">
              <w:rPr>
                <w:bCs/>
                <w:i/>
                <w:iCs/>
                <w:color w:val="000000"/>
                <w:spacing w:val="-3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bdr w:val="none" w:sz="0" w:space="0" w:color="auto" w:frame="1"/>
              </w:rPr>
              <w:t>основные части скелета поя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 xml:space="preserve">сов и свободных конечностей 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человека.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4" w:right="5"/>
              <w:rPr>
                <w:bCs/>
                <w:i/>
                <w:iCs/>
                <w:color w:val="000000"/>
                <w:spacing w:val="-5"/>
                <w:bdr w:val="none" w:sz="0" w:space="0" w:color="auto" w:frame="1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5"/>
                <w:bdr w:val="none" w:sz="0" w:space="0" w:color="auto" w:frame="1"/>
              </w:rPr>
              <w:t>Характеризовать особенно</w:t>
            </w:r>
            <w:r w:rsidRPr="00750FDB">
              <w:rPr>
                <w:b/>
                <w:bCs/>
                <w:i/>
                <w:iCs/>
                <w:color w:val="000000"/>
                <w:spacing w:val="-5"/>
                <w:bdr w:val="none" w:sz="0" w:space="0" w:color="auto" w:frame="1"/>
              </w:rPr>
              <w:softHyphen/>
            </w:r>
            <w:r w:rsidRPr="00750FDB"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  <w:t>сти</w:t>
            </w:r>
            <w:r w:rsidRPr="00750FDB">
              <w:rPr>
                <w:bCs/>
                <w:i/>
                <w:iCs/>
                <w:color w:val="000000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bdr w:val="none" w:sz="0" w:space="0" w:color="auto" w:frame="1"/>
              </w:rPr>
              <w:t>строения человека, обу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 xml:space="preserve">словленные </w:t>
            </w:r>
            <w:proofErr w:type="spellStart"/>
            <w:r w:rsidRPr="00750FDB">
              <w:rPr>
                <w:color w:val="000000"/>
                <w:bdr w:val="none" w:sz="0" w:space="0" w:color="auto" w:frame="1"/>
              </w:rPr>
              <w:t>прямохождением</w:t>
            </w:r>
            <w:proofErr w:type="spellEnd"/>
            <w:r w:rsidRPr="00750FDB">
              <w:rPr>
                <w:color w:val="000000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и трудовой деятельностью;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4" w:right="5"/>
              <w:rPr>
                <w:b/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5"/>
                <w:bdr w:val="none" w:sz="0" w:space="0" w:color="auto" w:frame="1"/>
              </w:rPr>
              <w:t>Устанавливать взаимо</w:t>
            </w:r>
            <w:r w:rsidRPr="00750FDB">
              <w:rPr>
                <w:b/>
                <w:bCs/>
                <w:i/>
                <w:iCs/>
                <w:color w:val="000000"/>
                <w:spacing w:val="-5"/>
                <w:bdr w:val="none" w:sz="0" w:space="0" w:color="auto" w:frame="1"/>
              </w:rPr>
              <w:softHyphen/>
            </w:r>
            <w:r w:rsidRPr="00750FDB">
              <w:rPr>
                <w:b/>
                <w:bCs/>
                <w:i/>
                <w:iCs/>
                <w:color w:val="000000"/>
                <w:spacing w:val="-7"/>
                <w:bdr w:val="none" w:sz="0" w:space="0" w:color="auto" w:frame="1"/>
              </w:rPr>
              <w:t>связь: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9" w:right="19"/>
              <w:rPr>
                <w:color w:val="00000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между строением и функция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ми скелета.</w:t>
            </w:r>
          </w:p>
          <w:p w:rsidR="00750FDB" w:rsidRPr="00750FDB" w:rsidRDefault="00750FDB" w:rsidP="00750FDB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750FDB" w:rsidRPr="00750FDB" w:rsidRDefault="00750FDB" w:rsidP="00750FDB">
            <w:r w:rsidRPr="00750FDB">
              <w:rPr>
                <w:color w:val="000000"/>
                <w:spacing w:val="-2"/>
                <w:bdr w:val="none" w:sz="0" w:space="0" w:color="auto" w:frame="1"/>
              </w:rPr>
              <w:t>Тестирование.</w:t>
            </w:r>
          </w:p>
        </w:tc>
        <w:tc>
          <w:tcPr>
            <w:tcW w:w="3118" w:type="dxa"/>
          </w:tcPr>
          <w:p w:rsidR="00750FDB" w:rsidRPr="00750FDB" w:rsidRDefault="00750FDB" w:rsidP="00750FDB">
            <w:pPr>
              <w:rPr>
                <w:sz w:val="20"/>
                <w:szCs w:val="20"/>
              </w:rPr>
            </w:pPr>
            <w:r w:rsidRPr="00750FDB">
              <w:t>Изучить</w:t>
            </w:r>
            <w:r w:rsidRPr="00750FDB">
              <w:rPr>
                <w:sz w:val="28"/>
              </w:rPr>
              <w:t xml:space="preserve"> § 9</w:t>
            </w:r>
            <w:proofErr w:type="gramStart"/>
            <w:r w:rsidRPr="00750FDB">
              <w:rPr>
                <w:sz w:val="28"/>
              </w:rPr>
              <w:t xml:space="preserve"> </w:t>
            </w:r>
            <w:r w:rsidRPr="00750FDB">
              <w:t>О</w:t>
            </w:r>
            <w:proofErr w:type="gramEnd"/>
            <w:r w:rsidRPr="00750FDB">
              <w:t>тв. на вопросы и выполнить задания в рабочей тетради.</w:t>
            </w:r>
          </w:p>
        </w:tc>
        <w:tc>
          <w:tcPr>
            <w:tcW w:w="851" w:type="dxa"/>
          </w:tcPr>
          <w:p w:rsidR="00750FDB" w:rsidRPr="00750FDB" w:rsidRDefault="00750FDB" w:rsidP="00750FDB">
            <w:r w:rsidRPr="00750FDB">
              <w:t>03.10</w:t>
            </w:r>
          </w:p>
        </w:tc>
        <w:tc>
          <w:tcPr>
            <w:tcW w:w="949" w:type="dxa"/>
          </w:tcPr>
          <w:p w:rsidR="00750FDB" w:rsidRPr="00750FDB" w:rsidRDefault="00750FDB" w:rsidP="00750FDB">
            <w:r w:rsidRPr="00750FDB">
              <w:t>03.10</w:t>
            </w:r>
          </w:p>
        </w:tc>
      </w:tr>
      <w:tr w:rsidR="00750FDB" w:rsidRPr="00750FDB" w:rsidTr="00750FDB">
        <w:trPr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t>11.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Cs w:val="20"/>
              </w:rPr>
              <w:t xml:space="preserve">Строение и функции скелетных </w:t>
            </w:r>
            <w:r w:rsidRPr="00750FDB">
              <w:rPr>
                <w:szCs w:val="20"/>
              </w:rPr>
              <w:lastRenderedPageBreak/>
              <w:t>мышц.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lastRenderedPageBreak/>
              <w:t>Комбинированны</w:t>
            </w:r>
            <w:r w:rsidRPr="00750FDB">
              <w:rPr>
                <w:szCs w:val="20"/>
              </w:rPr>
              <w:lastRenderedPageBreak/>
              <w:t>й</w:t>
            </w:r>
          </w:p>
        </w:tc>
        <w:tc>
          <w:tcPr>
            <w:tcW w:w="3726" w:type="dxa"/>
          </w:tcPr>
          <w:p w:rsidR="00750FDB" w:rsidRPr="00750FDB" w:rsidRDefault="00750FDB" w:rsidP="00750FDB">
            <w:pPr>
              <w:rPr>
                <w:b/>
                <w:szCs w:val="20"/>
              </w:rPr>
            </w:pPr>
            <w:r w:rsidRPr="00750FDB">
              <w:lastRenderedPageBreak/>
              <w:t xml:space="preserve">Строение мышечной ткани, ее свойства,  основные группы мышц, их значимость для </w:t>
            </w:r>
            <w:r w:rsidRPr="00750FDB">
              <w:lastRenderedPageBreak/>
              <w:t>выполняемых функций в организме человека.</w:t>
            </w:r>
          </w:p>
        </w:tc>
        <w:tc>
          <w:tcPr>
            <w:tcW w:w="2835" w:type="dxa"/>
          </w:tcPr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0"/>
              <w:rPr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9"/>
                <w:bdr w:val="none" w:sz="0" w:space="0" w:color="auto" w:frame="1"/>
              </w:rPr>
              <w:lastRenderedPageBreak/>
              <w:t>Распознавать</w:t>
            </w:r>
            <w:r w:rsidRPr="00750FDB">
              <w:rPr>
                <w:bCs/>
                <w:i/>
                <w:iCs/>
                <w:color w:val="000000"/>
                <w:spacing w:val="-9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spacing w:val="-9"/>
                <w:bdr w:val="none" w:sz="0" w:space="0" w:color="auto" w:frame="1"/>
              </w:rPr>
              <w:t>на таблице</w:t>
            </w:r>
            <w:r w:rsidRPr="00750FDB">
              <w:rPr>
                <w:color w:val="000000"/>
                <w:bdr w:val="none" w:sz="0" w:space="0" w:color="auto" w:frame="1"/>
              </w:rPr>
              <w:t xml:space="preserve"> основные группы мышц чело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века.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4"/>
              <w:rPr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1"/>
                <w:bdr w:val="none" w:sz="0" w:space="0" w:color="auto" w:frame="1"/>
              </w:rPr>
              <w:lastRenderedPageBreak/>
              <w:t>Раскрывать 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сущность биоло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bdr w:val="none" w:sz="0" w:space="0" w:color="auto" w:frame="1"/>
              </w:rPr>
              <w:t>гического процесса работы 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мышц.</w:t>
            </w:r>
          </w:p>
          <w:p w:rsidR="00750FDB" w:rsidRPr="00750FDB" w:rsidRDefault="00750FDB" w:rsidP="00750FDB">
            <w:pPr>
              <w:jc w:val="center"/>
            </w:pPr>
          </w:p>
        </w:tc>
        <w:tc>
          <w:tcPr>
            <w:tcW w:w="810" w:type="dxa"/>
          </w:tcPr>
          <w:p w:rsidR="00750FDB" w:rsidRPr="00750FDB" w:rsidRDefault="00750FDB" w:rsidP="00750FDB">
            <w:r w:rsidRPr="00750FDB">
              <w:lastRenderedPageBreak/>
              <w:t xml:space="preserve">Задание №5 в </w:t>
            </w:r>
            <w:proofErr w:type="spellStart"/>
            <w:r w:rsidRPr="00750FDB">
              <w:lastRenderedPageBreak/>
              <w:t>раб</w:t>
            </w:r>
            <w:proofErr w:type="gramStart"/>
            <w:r w:rsidRPr="00750FDB">
              <w:t>.т</w:t>
            </w:r>
            <w:proofErr w:type="gramEnd"/>
            <w:r w:rsidRPr="00750FDB">
              <w:t>ет</w:t>
            </w:r>
            <w:proofErr w:type="spellEnd"/>
            <w:r w:rsidRPr="00750FDB">
              <w:t>.</w:t>
            </w:r>
          </w:p>
        </w:tc>
        <w:tc>
          <w:tcPr>
            <w:tcW w:w="3118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lastRenderedPageBreak/>
              <w:t>Изучить</w:t>
            </w:r>
            <w:r w:rsidRPr="00750FDB">
              <w:rPr>
                <w:sz w:val="28"/>
              </w:rPr>
              <w:t xml:space="preserve"> § 10</w:t>
            </w:r>
            <w:proofErr w:type="gramStart"/>
            <w:r w:rsidRPr="00750FDB">
              <w:rPr>
                <w:sz w:val="28"/>
              </w:rPr>
              <w:t xml:space="preserve"> </w:t>
            </w:r>
            <w:r w:rsidRPr="00750FDB">
              <w:t>О</w:t>
            </w:r>
            <w:proofErr w:type="gramEnd"/>
            <w:r w:rsidRPr="00750FDB">
              <w:t xml:space="preserve">тв. на вопросы и выполнить задание в конце параграфа, </w:t>
            </w:r>
            <w:r w:rsidRPr="00750FDB">
              <w:lastRenderedPageBreak/>
              <w:t>задания в рабочей тат ради</w:t>
            </w:r>
          </w:p>
        </w:tc>
        <w:tc>
          <w:tcPr>
            <w:tcW w:w="851" w:type="dxa"/>
          </w:tcPr>
          <w:p w:rsidR="00750FDB" w:rsidRPr="00750FDB" w:rsidRDefault="00750FDB" w:rsidP="00EE1F76">
            <w:r w:rsidRPr="00750FDB">
              <w:lastRenderedPageBreak/>
              <w:t>0</w:t>
            </w:r>
            <w:r w:rsidR="00EE1F76">
              <w:t>8</w:t>
            </w:r>
            <w:r w:rsidRPr="00750FDB">
              <w:t>.10</w:t>
            </w:r>
          </w:p>
        </w:tc>
        <w:tc>
          <w:tcPr>
            <w:tcW w:w="949" w:type="dxa"/>
          </w:tcPr>
          <w:p w:rsidR="00750FDB" w:rsidRPr="00750FDB" w:rsidRDefault="00750FDB" w:rsidP="00750FDB"/>
        </w:tc>
      </w:tr>
      <w:tr w:rsidR="00750FDB" w:rsidRPr="00750FDB" w:rsidTr="00750FDB">
        <w:trPr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lastRenderedPageBreak/>
              <w:t>12.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Работа мышц и ее регуляция.</w:t>
            </w:r>
          </w:p>
          <w:p w:rsidR="00750FDB" w:rsidRPr="00750FDB" w:rsidRDefault="00750FDB" w:rsidP="00750FDB">
            <w:pPr>
              <w:rPr>
                <w:b/>
                <w:sz w:val="28"/>
                <w:szCs w:val="28"/>
              </w:rPr>
            </w:pPr>
            <w:r w:rsidRPr="00750FDB">
              <w:rPr>
                <w:b/>
                <w:szCs w:val="20"/>
              </w:rPr>
              <w:t>Л/</w:t>
            </w:r>
            <w:proofErr w:type="gramStart"/>
            <w:r w:rsidRPr="00750FDB">
              <w:rPr>
                <w:b/>
                <w:szCs w:val="20"/>
              </w:rPr>
              <w:t>р</w:t>
            </w:r>
            <w:proofErr w:type="gramEnd"/>
            <w:r w:rsidRPr="00750FDB">
              <w:rPr>
                <w:b/>
                <w:szCs w:val="20"/>
              </w:rPr>
              <w:t xml:space="preserve"> №3</w:t>
            </w:r>
            <w:r w:rsidRPr="00750FDB">
              <w:rPr>
                <w:szCs w:val="20"/>
              </w:rPr>
              <w:t>«Влия-ние статической и динамической работы на утомление мышц»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Комбинированный</w:t>
            </w:r>
          </w:p>
        </w:tc>
        <w:tc>
          <w:tcPr>
            <w:tcW w:w="3726" w:type="dxa"/>
          </w:tcPr>
          <w:p w:rsidR="00750FDB" w:rsidRPr="00750FDB" w:rsidRDefault="00750FDB" w:rsidP="00750FDB">
            <w:pPr>
              <w:rPr>
                <w:b/>
                <w:szCs w:val="2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Строение двигательной сис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 xml:space="preserve">темы. Обзор основных мышц человека: гладкие и 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скелетные мышцы, жева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bdr w:val="none" w:sz="0" w:space="0" w:color="auto" w:frame="1"/>
              </w:rPr>
              <w:t>тельные и мимические мышцы головы. Мышцы ту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ловища и конечностей. Ды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хательные мышцы (межре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берные, диафрагма). Сухо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жилия. Функции двигатель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 xml:space="preserve">ной системы. Динамическая и статическая работа мышц. 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Энергетика мышечного со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softHyphen/>
              <w:t>кращения. Регуляция мы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softHyphen/>
              <w:t>шечных движений.</w:t>
            </w:r>
            <w:r w:rsidRPr="00750FDB">
              <w:rPr>
                <w:color w:val="000000"/>
                <w:bdr w:val="none" w:sz="0" w:space="0" w:color="auto" w:frame="1"/>
              </w:rPr>
              <w:t> </w:t>
            </w:r>
          </w:p>
        </w:tc>
        <w:tc>
          <w:tcPr>
            <w:tcW w:w="2835" w:type="dxa"/>
          </w:tcPr>
          <w:p w:rsidR="00750FDB" w:rsidRPr="00750FDB" w:rsidRDefault="00750FDB" w:rsidP="00750FDB">
            <w:pPr>
              <w:rPr>
                <w:color w:val="000000"/>
                <w:spacing w:val="-1"/>
                <w:bdr w:val="none" w:sz="0" w:space="0" w:color="auto" w:frame="1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9"/>
                <w:bdr w:val="none" w:sz="0" w:space="0" w:color="auto" w:frame="1"/>
              </w:rPr>
              <w:t xml:space="preserve">Описывать и объяснять </w:t>
            </w:r>
            <w:r w:rsidRPr="00750FDB">
              <w:rPr>
                <w:b/>
                <w:bCs/>
                <w:i/>
                <w:iCs/>
                <w:color w:val="000000"/>
                <w:spacing w:val="-5"/>
                <w:bdr w:val="none" w:sz="0" w:space="0" w:color="auto" w:frame="1"/>
              </w:rPr>
              <w:t>результаты опыта</w:t>
            </w:r>
            <w:r w:rsidRPr="00750FDB">
              <w:rPr>
                <w:bCs/>
                <w:i/>
                <w:iCs/>
                <w:color w:val="000000"/>
                <w:spacing w:val="-5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spacing w:val="-5"/>
                <w:bdr w:val="none" w:sz="0" w:space="0" w:color="auto" w:frame="1"/>
              </w:rPr>
              <w:t>по вы</w:t>
            </w:r>
            <w:r w:rsidRPr="00750FDB">
              <w:rPr>
                <w:color w:val="000000"/>
                <w:spacing w:val="-5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bdr w:val="none" w:sz="0" w:space="0" w:color="auto" w:frame="1"/>
              </w:rPr>
              <w:t xml:space="preserve">явлению влияния статической и динамической работы на 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 xml:space="preserve">утомление мышц. </w:t>
            </w:r>
          </w:p>
          <w:p w:rsidR="00750FDB" w:rsidRPr="00750FDB" w:rsidRDefault="00750FDB" w:rsidP="00750FDB">
            <w:pPr>
              <w:rPr>
                <w:sz w:val="20"/>
                <w:szCs w:val="20"/>
              </w:rPr>
            </w:pPr>
            <w:r w:rsidRPr="00750FDB">
              <w:rPr>
                <w:b/>
                <w:bCs/>
                <w:i/>
                <w:color w:val="000000"/>
                <w:spacing w:val="-5"/>
                <w:bdr w:val="none" w:sz="0" w:space="0" w:color="auto" w:frame="1"/>
              </w:rPr>
              <w:t>Устанавливать </w:t>
            </w:r>
            <w:proofErr w:type="spellStart"/>
            <w:proofErr w:type="gramStart"/>
            <w:r w:rsidRPr="00750FDB">
              <w:rPr>
                <w:b/>
                <w:bCs/>
                <w:i/>
                <w:iCs/>
                <w:color w:val="000000"/>
                <w:spacing w:val="-5"/>
                <w:bdr w:val="none" w:sz="0" w:space="0" w:color="auto" w:frame="1"/>
              </w:rPr>
              <w:t>взаимо</w:t>
            </w:r>
            <w:proofErr w:type="spellEnd"/>
            <w:r w:rsidRPr="00750FDB">
              <w:rPr>
                <w:b/>
                <w:bCs/>
                <w:i/>
                <w:iCs/>
                <w:color w:val="000000"/>
                <w:spacing w:val="-5"/>
                <w:bdr w:val="none" w:sz="0" w:space="0" w:color="auto" w:frame="1"/>
              </w:rPr>
              <w:softHyphen/>
            </w:r>
            <w:r w:rsidRPr="00750FDB"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  <w:t xml:space="preserve"> связь</w:t>
            </w:r>
            <w:proofErr w:type="gramEnd"/>
            <w:r w:rsidRPr="00750FDB">
              <w:rPr>
                <w:bCs/>
                <w:i/>
                <w:iCs/>
                <w:color w:val="000000"/>
                <w:bdr w:val="none" w:sz="0" w:space="0" w:color="auto" w:frame="1"/>
              </w:rPr>
              <w:t xml:space="preserve">  </w:t>
            </w:r>
            <w:r w:rsidRPr="00750FDB">
              <w:rPr>
                <w:color w:val="000000"/>
                <w:bdr w:val="none" w:sz="0" w:space="0" w:color="auto" w:frame="1"/>
              </w:rPr>
              <w:t xml:space="preserve">между строением и 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функциями мышц.</w:t>
            </w:r>
          </w:p>
        </w:tc>
        <w:tc>
          <w:tcPr>
            <w:tcW w:w="810" w:type="dxa"/>
          </w:tcPr>
          <w:p w:rsidR="00750FDB" w:rsidRPr="00750FDB" w:rsidRDefault="00750FDB" w:rsidP="00750FDB">
            <w:r w:rsidRPr="00750FDB">
              <w:rPr>
                <w:bCs/>
                <w:color w:val="000000"/>
                <w:spacing w:val="-13"/>
                <w:bdr w:val="none" w:sz="0" w:space="0" w:color="auto" w:frame="1"/>
              </w:rPr>
              <w:t>Выполнение лабо</w:t>
            </w:r>
            <w:r w:rsidRPr="00750FDB">
              <w:rPr>
                <w:bCs/>
                <w:color w:val="000000"/>
                <w:spacing w:val="-13"/>
                <w:bdr w:val="none" w:sz="0" w:space="0" w:color="auto" w:frame="1"/>
              </w:rPr>
              <w:softHyphen/>
            </w:r>
            <w:r w:rsidRPr="00750FDB">
              <w:rPr>
                <w:bCs/>
                <w:color w:val="000000"/>
                <w:spacing w:val="-10"/>
                <w:bdr w:val="none" w:sz="0" w:space="0" w:color="auto" w:frame="1"/>
              </w:rPr>
              <w:t xml:space="preserve">раторной работы </w:t>
            </w:r>
            <w:r w:rsidRPr="00750FDB">
              <w:rPr>
                <w:color w:val="000000"/>
                <w:bdr w:val="none" w:sz="0" w:space="0" w:color="auto" w:frame="1"/>
              </w:rPr>
              <w:t>и </w:t>
            </w:r>
            <w:proofErr w:type="spellStart"/>
            <w:proofErr w:type="gramStart"/>
            <w:r w:rsidRPr="00750FDB">
              <w:rPr>
                <w:bCs/>
                <w:color w:val="000000"/>
                <w:bdr w:val="none" w:sz="0" w:space="0" w:color="auto" w:frame="1"/>
              </w:rPr>
              <w:t>выво-ды</w:t>
            </w:r>
            <w:proofErr w:type="spellEnd"/>
            <w:proofErr w:type="gramEnd"/>
            <w:r w:rsidRPr="00750FDB">
              <w:rPr>
                <w:bCs/>
                <w:color w:val="000000"/>
                <w:bdr w:val="none" w:sz="0" w:space="0" w:color="auto" w:frame="1"/>
              </w:rPr>
              <w:t xml:space="preserve"> к </w:t>
            </w:r>
            <w:r w:rsidRPr="00750FDB">
              <w:rPr>
                <w:bCs/>
                <w:color w:val="000000"/>
                <w:spacing w:val="-9"/>
                <w:bdr w:val="none" w:sz="0" w:space="0" w:color="auto" w:frame="1"/>
              </w:rPr>
              <w:t>ней.</w:t>
            </w:r>
          </w:p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t>.</w:t>
            </w:r>
          </w:p>
        </w:tc>
        <w:tc>
          <w:tcPr>
            <w:tcW w:w="3118" w:type="dxa"/>
          </w:tcPr>
          <w:p w:rsidR="00750FDB" w:rsidRPr="00750FDB" w:rsidRDefault="00750FDB" w:rsidP="00750FDB">
            <w:pPr>
              <w:rPr>
                <w:sz w:val="20"/>
                <w:szCs w:val="20"/>
              </w:rPr>
            </w:pPr>
            <w:r w:rsidRPr="00750FDB">
              <w:t>Изучить</w:t>
            </w:r>
            <w:r w:rsidRPr="00750FDB">
              <w:rPr>
                <w:sz w:val="28"/>
              </w:rPr>
              <w:t xml:space="preserve"> §11</w:t>
            </w:r>
            <w:proofErr w:type="gramStart"/>
            <w:r w:rsidRPr="00750FDB">
              <w:rPr>
                <w:sz w:val="28"/>
              </w:rPr>
              <w:t xml:space="preserve"> </w:t>
            </w:r>
            <w:r w:rsidRPr="00750FDB">
              <w:t>О</w:t>
            </w:r>
            <w:proofErr w:type="gramEnd"/>
            <w:r w:rsidRPr="00750FDB">
              <w:t>тв. на вопросы в конце параграфа, задания в рабочей тетради</w:t>
            </w:r>
          </w:p>
        </w:tc>
        <w:tc>
          <w:tcPr>
            <w:tcW w:w="851" w:type="dxa"/>
          </w:tcPr>
          <w:p w:rsidR="00750FDB" w:rsidRPr="00750FDB" w:rsidRDefault="00750FDB" w:rsidP="00750FDB">
            <w:r w:rsidRPr="00750FDB">
              <w:t>10.10</w:t>
            </w:r>
          </w:p>
        </w:tc>
        <w:tc>
          <w:tcPr>
            <w:tcW w:w="949" w:type="dxa"/>
          </w:tcPr>
          <w:p w:rsidR="00750FDB" w:rsidRPr="00750FDB" w:rsidRDefault="00750FDB" w:rsidP="00750FDB">
            <w:r w:rsidRPr="00750FDB">
              <w:t>10.10</w:t>
            </w:r>
          </w:p>
        </w:tc>
      </w:tr>
      <w:tr w:rsidR="00750FDB" w:rsidRPr="00750FDB" w:rsidTr="00750FDB">
        <w:trPr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t>13.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Cs w:val="20"/>
              </w:rPr>
              <w:t>Нарушение опорно-двигательной системы.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Комбинированный</w:t>
            </w:r>
          </w:p>
        </w:tc>
        <w:tc>
          <w:tcPr>
            <w:tcW w:w="3726" w:type="dxa"/>
          </w:tcPr>
          <w:p w:rsidR="00750FDB" w:rsidRPr="00750FDB" w:rsidRDefault="00750FDB" w:rsidP="00750FDB">
            <w:pPr>
              <w:rPr>
                <w:b/>
                <w:szCs w:val="2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Осанка. Признаки хорошей 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осанки. Нарушение пра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bdr w:val="none" w:sz="0" w:space="0" w:color="auto" w:frame="1"/>
              </w:rPr>
              <w:t>вильной осанки. Плоскосто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пие. Коррекция. Предупреж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дение плоскостопия и ис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bdr w:val="none" w:sz="0" w:space="0" w:color="auto" w:frame="1"/>
              </w:rPr>
              <w:t>кривления позвоночника.</w:t>
            </w:r>
          </w:p>
        </w:tc>
        <w:tc>
          <w:tcPr>
            <w:tcW w:w="2835" w:type="dxa"/>
          </w:tcPr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0"/>
              <w:rPr>
                <w:b/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11"/>
                <w:bdr w:val="none" w:sz="0" w:space="0" w:color="auto" w:frame="1"/>
              </w:rPr>
              <w:t>Использовать        приобре</w:t>
            </w:r>
            <w:r w:rsidRPr="00750FDB">
              <w:rPr>
                <w:b/>
                <w:bCs/>
                <w:i/>
                <w:iCs/>
                <w:color w:val="000000"/>
                <w:spacing w:val="-11"/>
                <w:bdr w:val="none" w:sz="0" w:space="0" w:color="auto" w:frame="1"/>
              </w:rPr>
              <w:softHyphen/>
            </w:r>
            <w:r w:rsidRPr="00750FDB">
              <w:rPr>
                <w:b/>
                <w:bCs/>
                <w:i/>
                <w:iCs/>
                <w:color w:val="000000"/>
                <w:spacing w:val="-8"/>
                <w:bdr w:val="none" w:sz="0" w:space="0" w:color="auto" w:frame="1"/>
              </w:rPr>
              <w:t xml:space="preserve">тенные   знания  и   умения </w:t>
            </w:r>
            <w:proofErr w:type="gramStart"/>
            <w:r w:rsidRPr="00750FDB">
              <w:rPr>
                <w:b/>
                <w:i/>
                <w:color w:val="000000"/>
                <w:spacing w:val="-2"/>
                <w:bdr w:val="none" w:sz="0" w:space="0" w:color="auto" w:frame="1"/>
              </w:rPr>
              <w:t>для</w:t>
            </w:r>
            <w:proofErr w:type="gramEnd"/>
            <w:r w:rsidRPr="00750FDB">
              <w:rPr>
                <w:b/>
                <w:color w:val="000000"/>
                <w:spacing w:val="-2"/>
                <w:bdr w:val="none" w:sz="0" w:space="0" w:color="auto" w:frame="1"/>
              </w:rPr>
              <w:t>: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0" w:right="5"/>
              <w:rPr>
                <w:color w:val="00000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• проведения наблюдений за состоянием собственного ор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ганизма;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5" w:right="5" w:firstLine="72"/>
              <w:rPr>
                <w:color w:val="00000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• соблюдений мер профилак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тики нарушения осанки.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0"/>
              <w:rPr>
                <w:b/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11"/>
                <w:bdr w:val="none" w:sz="0" w:space="0" w:color="auto" w:frame="1"/>
              </w:rPr>
              <w:t>Использовать        приобре</w:t>
            </w:r>
            <w:r w:rsidRPr="00750FDB">
              <w:rPr>
                <w:b/>
                <w:bCs/>
                <w:i/>
                <w:iCs/>
                <w:color w:val="000000"/>
                <w:spacing w:val="-11"/>
                <w:bdr w:val="none" w:sz="0" w:space="0" w:color="auto" w:frame="1"/>
              </w:rPr>
              <w:softHyphen/>
            </w:r>
            <w:r w:rsidRPr="00750FDB">
              <w:rPr>
                <w:b/>
                <w:bCs/>
                <w:i/>
                <w:iCs/>
                <w:color w:val="000000"/>
                <w:spacing w:val="-8"/>
                <w:bdr w:val="none" w:sz="0" w:space="0" w:color="auto" w:frame="1"/>
              </w:rPr>
              <w:t xml:space="preserve">тенные   знания  и   умения </w:t>
            </w:r>
            <w:proofErr w:type="gramStart"/>
            <w:r w:rsidRPr="00750FDB">
              <w:rPr>
                <w:b/>
                <w:i/>
                <w:color w:val="000000"/>
                <w:spacing w:val="-2"/>
                <w:bdr w:val="none" w:sz="0" w:space="0" w:color="auto" w:frame="1"/>
              </w:rPr>
              <w:t>для</w:t>
            </w:r>
            <w:proofErr w:type="gramEnd"/>
            <w:r w:rsidRPr="00750FDB">
              <w:rPr>
                <w:b/>
                <w:color w:val="000000"/>
                <w:spacing w:val="-2"/>
                <w:bdr w:val="none" w:sz="0" w:space="0" w:color="auto" w:frame="1"/>
              </w:rPr>
              <w:t>: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0" w:right="5"/>
              <w:rPr>
                <w:color w:val="00000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• проведения наблюдений за состоянием собственного ор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ганизма;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5" w:right="5" w:firstLine="72"/>
              <w:rPr>
                <w:color w:val="00000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• соблюдений мер профилак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тики нарушения осанки.</w:t>
            </w:r>
          </w:p>
          <w:p w:rsidR="00750FDB" w:rsidRPr="00750FDB" w:rsidRDefault="00750FDB" w:rsidP="00750FDB">
            <w:pPr>
              <w:rPr>
                <w:bCs/>
                <w:color w:val="FF0000"/>
              </w:rPr>
            </w:pPr>
          </w:p>
        </w:tc>
        <w:tc>
          <w:tcPr>
            <w:tcW w:w="810" w:type="dxa"/>
          </w:tcPr>
          <w:p w:rsidR="00750FDB" w:rsidRPr="00750FDB" w:rsidRDefault="00750FDB" w:rsidP="0054103C">
            <w:pPr>
              <w:rPr>
                <w:szCs w:val="20"/>
              </w:rPr>
            </w:pPr>
            <w:proofErr w:type="gramStart"/>
            <w:r w:rsidRPr="00750FDB">
              <w:rPr>
                <w:b/>
                <w:sz w:val="20"/>
                <w:szCs w:val="20"/>
              </w:rPr>
              <w:t>П</w:t>
            </w:r>
            <w:proofErr w:type="gramEnd"/>
            <w:r w:rsidRPr="00750FDB">
              <w:rPr>
                <w:b/>
                <w:sz w:val="20"/>
                <w:szCs w:val="20"/>
              </w:rPr>
              <w:t>/р № 1,</w:t>
            </w:r>
            <w:r w:rsidRPr="00750FDB">
              <w:t xml:space="preserve"> «Выявление плоскостопия. Распознавание органов опорно-двигательной системы</w:t>
            </w:r>
            <w:proofErr w:type="gramStart"/>
            <w:r w:rsidRPr="00750FDB">
              <w:t>.»</w:t>
            </w:r>
            <w:proofErr w:type="gramEnd"/>
          </w:p>
        </w:tc>
        <w:tc>
          <w:tcPr>
            <w:tcW w:w="3118" w:type="dxa"/>
          </w:tcPr>
          <w:p w:rsidR="00750FDB" w:rsidRPr="00750FDB" w:rsidRDefault="00750FDB" w:rsidP="00750FDB">
            <w:r w:rsidRPr="00750FDB">
              <w:t>Изучить</w:t>
            </w:r>
            <w:r w:rsidRPr="00750FDB">
              <w:rPr>
                <w:sz w:val="28"/>
              </w:rPr>
              <w:t xml:space="preserve"> § 12</w:t>
            </w:r>
            <w:proofErr w:type="gramStart"/>
            <w:r w:rsidRPr="00750FDB">
              <w:rPr>
                <w:sz w:val="28"/>
              </w:rPr>
              <w:t xml:space="preserve"> </w:t>
            </w:r>
            <w:r w:rsidRPr="00750FDB">
              <w:t>О</w:t>
            </w:r>
            <w:proofErr w:type="gramEnd"/>
            <w:r w:rsidRPr="00750FDB">
              <w:t>тв. на вопросы и выполнить задание в конце параграфа, задания в рабочей тетради.</w:t>
            </w:r>
          </w:p>
          <w:p w:rsidR="00750FDB" w:rsidRPr="00750FDB" w:rsidRDefault="00750FDB" w:rsidP="00750FDB">
            <w:r w:rsidRPr="00750FDB">
              <w:rPr>
                <w:szCs w:val="20"/>
              </w:rPr>
              <w:t>Проработать текст «Выводы к главе 2 »</w:t>
            </w:r>
          </w:p>
        </w:tc>
        <w:tc>
          <w:tcPr>
            <w:tcW w:w="851" w:type="dxa"/>
          </w:tcPr>
          <w:p w:rsidR="00750FDB" w:rsidRPr="00750FDB" w:rsidRDefault="00750FDB" w:rsidP="00EE1F76">
            <w:r w:rsidRPr="00750FDB">
              <w:t>1</w:t>
            </w:r>
            <w:r w:rsidR="00EE1F76">
              <w:t>5</w:t>
            </w:r>
            <w:r w:rsidRPr="00750FDB">
              <w:t>.10</w:t>
            </w:r>
          </w:p>
        </w:tc>
        <w:tc>
          <w:tcPr>
            <w:tcW w:w="949" w:type="dxa"/>
          </w:tcPr>
          <w:p w:rsidR="00750FDB" w:rsidRPr="00750FDB" w:rsidRDefault="00750FDB" w:rsidP="00750FDB"/>
        </w:tc>
      </w:tr>
      <w:tr w:rsidR="00750FDB" w:rsidRPr="00750FDB" w:rsidTr="00750FDB">
        <w:trPr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t>14.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b/>
                <w:sz w:val="28"/>
                <w:szCs w:val="28"/>
              </w:rPr>
            </w:pPr>
            <w:r w:rsidRPr="00750FDB">
              <w:rPr>
                <w:b/>
                <w:sz w:val="28"/>
                <w:szCs w:val="28"/>
              </w:rPr>
              <w:lastRenderedPageBreak/>
              <w:t>3.Внутрення</w:t>
            </w:r>
            <w:r w:rsidRPr="00750FDB">
              <w:rPr>
                <w:b/>
                <w:sz w:val="28"/>
                <w:szCs w:val="28"/>
              </w:rPr>
              <w:lastRenderedPageBreak/>
              <w:t>я среда организма. (4ч.)</w:t>
            </w:r>
          </w:p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 xml:space="preserve"> Состав внутренней среды </w:t>
            </w:r>
            <w:proofErr w:type="spellStart"/>
            <w:r w:rsidRPr="00750FDB">
              <w:rPr>
                <w:szCs w:val="20"/>
              </w:rPr>
              <w:t>орга</w:t>
            </w:r>
            <w:proofErr w:type="spellEnd"/>
          </w:p>
          <w:p w:rsidR="00750FDB" w:rsidRPr="00750FDB" w:rsidRDefault="00750FDB" w:rsidP="00750FDB">
            <w:pPr>
              <w:rPr>
                <w:b/>
                <w:sz w:val="28"/>
                <w:szCs w:val="28"/>
              </w:rPr>
            </w:pPr>
            <w:proofErr w:type="spellStart"/>
            <w:r w:rsidRPr="00750FDB">
              <w:rPr>
                <w:szCs w:val="20"/>
              </w:rPr>
              <w:t>низма</w:t>
            </w:r>
            <w:proofErr w:type="spellEnd"/>
            <w:r w:rsidRPr="00750FDB">
              <w:rPr>
                <w:szCs w:val="20"/>
              </w:rPr>
              <w:t xml:space="preserve"> и ее функции.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Комбинированный</w:t>
            </w:r>
          </w:p>
        </w:tc>
        <w:tc>
          <w:tcPr>
            <w:tcW w:w="3726" w:type="dxa"/>
            <w:vMerge w:val="restart"/>
          </w:tcPr>
          <w:p w:rsidR="00750FDB" w:rsidRPr="00750FDB" w:rsidRDefault="00750FDB" w:rsidP="00750FDB">
            <w:pPr>
              <w:spacing w:before="240"/>
              <w:rPr>
                <w:b/>
              </w:rPr>
            </w:pPr>
          </w:p>
          <w:p w:rsidR="00750FDB" w:rsidRPr="00750FDB" w:rsidRDefault="00750FDB" w:rsidP="00750FDB">
            <w:pPr>
              <w:spacing w:before="240"/>
              <w:rPr>
                <w:b/>
              </w:rPr>
            </w:pPr>
          </w:p>
          <w:p w:rsidR="00750FDB" w:rsidRPr="00750FDB" w:rsidRDefault="00750FDB" w:rsidP="00750FDB">
            <w:pPr>
              <w:spacing w:before="240"/>
              <w:rPr>
                <w:b/>
              </w:rPr>
            </w:pPr>
          </w:p>
          <w:p w:rsidR="00750FDB" w:rsidRPr="00750FDB" w:rsidRDefault="00750FDB" w:rsidP="00750FDB">
            <w:pPr>
              <w:rPr>
                <w:color w:val="000000"/>
                <w:spacing w:val="-5"/>
                <w:bdr w:val="none" w:sz="0" w:space="0" w:color="auto" w:frame="1"/>
              </w:rPr>
            </w:pPr>
          </w:p>
          <w:p w:rsidR="00750FDB" w:rsidRPr="00750FDB" w:rsidRDefault="00750FDB" w:rsidP="00750FDB">
            <w:pPr>
              <w:rPr>
                <w:color w:val="000000"/>
                <w:spacing w:val="-5"/>
                <w:bdr w:val="none" w:sz="0" w:space="0" w:color="auto" w:frame="1"/>
              </w:rPr>
            </w:pPr>
            <w:r w:rsidRPr="00750FDB">
              <w:rPr>
                <w:color w:val="000000"/>
                <w:spacing w:val="-5"/>
                <w:bdr w:val="none" w:sz="0" w:space="0" w:color="auto" w:frame="1"/>
              </w:rPr>
              <w:t>Внутренняя среда организма: кровь, лимфа, тканевая жидкость. Кровь, её функции. Плазма крови, клетки крови (эритроциты, лейкоциты, тромбоциты) Свёртывание крови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spacing w:val="-5"/>
                <w:bdr w:val="none" w:sz="0" w:space="0" w:color="auto" w:frame="1"/>
              </w:rPr>
            </w:pPr>
            <w:r w:rsidRPr="00750FDB">
              <w:rPr>
                <w:color w:val="000000"/>
                <w:spacing w:val="-5"/>
                <w:bdr w:val="none" w:sz="0" w:space="0" w:color="auto" w:frame="1"/>
              </w:rPr>
              <w:t>Иммунитет. Иммунная система человека (костный мозг, тимус, лимфатические узлы, селезёнка, лимфоидная кровь).  Антигены и ан</w:t>
            </w:r>
            <w:r w:rsidRPr="00750FDB">
              <w:rPr>
                <w:color w:val="000000"/>
                <w:spacing w:val="-5"/>
                <w:bdr w:val="none" w:sz="0" w:space="0" w:color="auto" w:frame="1"/>
              </w:rPr>
              <w:softHyphen/>
              <w:t>титела. Иммунная реакция. Клеточный   и   гуморальный иммунитет. Вакцинация. Ле</w:t>
            </w:r>
            <w:r w:rsidRPr="00750FDB">
              <w:rPr>
                <w:color w:val="000000"/>
                <w:spacing w:val="-5"/>
                <w:bdr w:val="none" w:sz="0" w:space="0" w:color="auto" w:frame="1"/>
              </w:rPr>
              <w:softHyphen/>
              <w:t>чебные сыворотки.  </w:t>
            </w:r>
            <w:proofErr w:type="gramStart"/>
            <w:r w:rsidRPr="00750FDB">
              <w:rPr>
                <w:color w:val="000000"/>
                <w:spacing w:val="-5"/>
                <w:bdr w:val="none" w:sz="0" w:space="0" w:color="auto" w:frame="1"/>
              </w:rPr>
              <w:t>Класси</w:t>
            </w:r>
            <w:r w:rsidRPr="00750FDB">
              <w:rPr>
                <w:color w:val="000000"/>
                <w:spacing w:val="-5"/>
                <w:bdr w:val="none" w:sz="0" w:space="0" w:color="auto" w:frame="1"/>
              </w:rPr>
              <w:softHyphen/>
              <w:t>фикация иммунитета (активный   и   </w:t>
            </w:r>
            <w:proofErr w:type="gramEnd"/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spacing w:val="-5"/>
                <w:bdr w:val="none" w:sz="0" w:space="0" w:color="auto" w:frame="1"/>
              </w:rPr>
            </w:pPr>
            <w:r w:rsidRPr="00750FDB">
              <w:rPr>
                <w:color w:val="000000"/>
                <w:spacing w:val="-5"/>
                <w:bdr w:val="none" w:sz="0" w:space="0" w:color="auto" w:frame="1"/>
              </w:rPr>
              <w:t>пассивный,  естест</w:t>
            </w:r>
            <w:r w:rsidRPr="00750FDB">
              <w:rPr>
                <w:color w:val="000000"/>
                <w:spacing w:val="-5"/>
                <w:bdr w:val="none" w:sz="0" w:space="0" w:color="auto" w:frame="1"/>
              </w:rPr>
              <w:softHyphen/>
              <w:t>венный и искусственный.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</w:rPr>
            </w:pPr>
            <w:r w:rsidRPr="00750FDB">
              <w:rPr>
                <w:color w:val="000000"/>
                <w:spacing w:val="-5"/>
                <w:bdr w:val="none" w:sz="0" w:space="0" w:color="auto" w:frame="1"/>
              </w:rPr>
              <w:t xml:space="preserve"> Группы крови. Переливание крови. Групповая совмести</w:t>
            </w:r>
            <w:r w:rsidRPr="00750FDB">
              <w:rPr>
                <w:color w:val="000000"/>
                <w:spacing w:val="-5"/>
                <w:bdr w:val="none" w:sz="0" w:space="0" w:color="auto" w:frame="1"/>
              </w:rPr>
              <w:softHyphen/>
              <w:t>мость крови, групповая со</w:t>
            </w:r>
            <w:r w:rsidRPr="00750FDB">
              <w:rPr>
                <w:color w:val="000000"/>
                <w:spacing w:val="-5"/>
                <w:bdr w:val="none" w:sz="0" w:space="0" w:color="auto" w:frame="1"/>
              </w:rPr>
              <w:softHyphen/>
              <w:t>вместимость тканей.  Резус-фактор.</w:t>
            </w: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</w:tc>
        <w:tc>
          <w:tcPr>
            <w:tcW w:w="2835" w:type="dxa"/>
          </w:tcPr>
          <w:p w:rsidR="00750FDB" w:rsidRPr="00750FDB" w:rsidRDefault="00750FDB" w:rsidP="00750FDB">
            <w:pPr>
              <w:shd w:val="clear" w:color="auto" w:fill="FFFFFF"/>
              <w:spacing w:line="226" w:lineRule="atLeast"/>
              <w:rPr>
                <w:bCs/>
                <w:i/>
                <w:iCs/>
                <w:color w:val="000000"/>
                <w:spacing w:val="-11"/>
                <w:bdr w:val="none" w:sz="0" w:space="0" w:color="auto" w:frame="1"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26" w:lineRule="atLeast"/>
              <w:rPr>
                <w:bCs/>
                <w:i/>
                <w:iCs/>
                <w:color w:val="000000"/>
                <w:spacing w:val="-11"/>
                <w:bdr w:val="none" w:sz="0" w:space="0" w:color="auto" w:frame="1"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26" w:lineRule="atLeast"/>
              <w:rPr>
                <w:bCs/>
                <w:i/>
                <w:iCs/>
                <w:color w:val="000000"/>
                <w:spacing w:val="-11"/>
                <w:bdr w:val="none" w:sz="0" w:space="0" w:color="auto" w:frame="1"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26" w:lineRule="atLeast"/>
              <w:rPr>
                <w:bCs/>
                <w:i/>
                <w:iCs/>
                <w:color w:val="000000"/>
                <w:spacing w:val="-11"/>
                <w:bdr w:val="none" w:sz="0" w:space="0" w:color="auto" w:frame="1"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26" w:lineRule="atLeast"/>
              <w:rPr>
                <w:bCs/>
                <w:i/>
                <w:iCs/>
                <w:color w:val="000000"/>
                <w:spacing w:val="-11"/>
                <w:bdr w:val="none" w:sz="0" w:space="0" w:color="auto" w:frame="1"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26" w:lineRule="atLeast"/>
              <w:rPr>
                <w:bCs/>
                <w:i/>
                <w:iCs/>
                <w:color w:val="000000"/>
                <w:spacing w:val="-11"/>
                <w:bdr w:val="none" w:sz="0" w:space="0" w:color="auto" w:frame="1"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26" w:lineRule="atLeast"/>
              <w:rPr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11"/>
                <w:bdr w:val="none" w:sz="0" w:space="0" w:color="auto" w:frame="1"/>
              </w:rPr>
              <w:t>Называть </w:t>
            </w:r>
            <w:r w:rsidRPr="00750FDB">
              <w:rPr>
                <w:b/>
                <w:color w:val="000000"/>
                <w:spacing w:val="-11"/>
                <w:bdr w:val="none" w:sz="0" w:space="0" w:color="auto" w:frame="1"/>
              </w:rPr>
              <w:t> признаки</w:t>
            </w:r>
            <w:r w:rsidRPr="00750FDB">
              <w:rPr>
                <w:color w:val="000000"/>
                <w:spacing w:val="-11"/>
                <w:bdr w:val="none" w:sz="0" w:space="0" w:color="auto" w:frame="1"/>
              </w:rPr>
              <w:t xml:space="preserve"> биологических объектов:</w:t>
            </w:r>
          </w:p>
          <w:p w:rsidR="00750FDB" w:rsidRPr="00750FDB" w:rsidRDefault="00750FDB" w:rsidP="00750FDB">
            <w:pPr>
              <w:shd w:val="clear" w:color="auto" w:fill="FFFFFF"/>
              <w:spacing w:line="226" w:lineRule="atLeast"/>
              <w:rPr>
                <w:color w:val="000000"/>
              </w:rPr>
            </w:pPr>
            <w:r w:rsidRPr="00750FDB">
              <w:rPr>
                <w:color w:val="000000"/>
                <w:spacing w:val="-11"/>
                <w:bdr w:val="none" w:sz="0" w:space="0" w:color="auto" w:frame="1"/>
              </w:rPr>
              <w:t>- составляющие внутренней среды организма;</w:t>
            </w:r>
          </w:p>
          <w:p w:rsidR="00750FDB" w:rsidRPr="00750FDB" w:rsidRDefault="00750FDB" w:rsidP="00750FDB">
            <w:pPr>
              <w:shd w:val="clear" w:color="auto" w:fill="FFFFFF"/>
              <w:spacing w:line="226" w:lineRule="atLeast"/>
              <w:rPr>
                <w:color w:val="000000"/>
              </w:rPr>
            </w:pPr>
            <w:r w:rsidRPr="00750FDB">
              <w:rPr>
                <w:color w:val="000000"/>
                <w:spacing w:val="-11"/>
                <w:bdr w:val="none" w:sz="0" w:space="0" w:color="auto" w:frame="1"/>
              </w:rPr>
              <w:t>- составляющие крови (форменные элементы);</w:t>
            </w:r>
          </w:p>
          <w:p w:rsidR="00750FDB" w:rsidRPr="00750FDB" w:rsidRDefault="00750FDB" w:rsidP="00750FDB">
            <w:pPr>
              <w:shd w:val="clear" w:color="auto" w:fill="FFFFFF"/>
              <w:spacing w:line="226" w:lineRule="atLeast"/>
              <w:rPr>
                <w:color w:val="000000"/>
              </w:rPr>
            </w:pPr>
            <w:r w:rsidRPr="00750FDB">
              <w:rPr>
                <w:color w:val="000000"/>
                <w:spacing w:val="-11"/>
                <w:bdr w:val="none" w:sz="0" w:space="0" w:color="auto" w:frame="1"/>
              </w:rPr>
              <w:t>- составляющие плазмы.</w:t>
            </w:r>
          </w:p>
        </w:tc>
        <w:tc>
          <w:tcPr>
            <w:tcW w:w="810" w:type="dxa"/>
          </w:tcPr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>
            <w:r w:rsidRPr="00750FDB">
              <w:t>Тестовый контроль №3</w:t>
            </w:r>
          </w:p>
        </w:tc>
        <w:tc>
          <w:tcPr>
            <w:tcW w:w="3118" w:type="dxa"/>
          </w:tcPr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t>Изучить</w:t>
            </w:r>
            <w:r w:rsidRPr="00750FDB">
              <w:rPr>
                <w:sz w:val="28"/>
              </w:rPr>
              <w:t xml:space="preserve"> §13</w:t>
            </w:r>
            <w:proofErr w:type="gramStart"/>
            <w:r w:rsidRPr="00750FDB">
              <w:rPr>
                <w:sz w:val="28"/>
              </w:rPr>
              <w:t xml:space="preserve"> </w:t>
            </w:r>
            <w:r w:rsidRPr="00750FDB">
              <w:t>О</w:t>
            </w:r>
            <w:proofErr w:type="gramEnd"/>
            <w:r w:rsidRPr="00750FDB">
              <w:t>тв. на вопросы в конце параграфа, задания в рабочей тетради</w:t>
            </w:r>
          </w:p>
        </w:tc>
        <w:tc>
          <w:tcPr>
            <w:tcW w:w="851" w:type="dxa"/>
          </w:tcPr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>
            <w:r w:rsidRPr="00750FDB">
              <w:t>17.10</w:t>
            </w:r>
          </w:p>
        </w:tc>
        <w:tc>
          <w:tcPr>
            <w:tcW w:w="949" w:type="dxa"/>
          </w:tcPr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>
            <w:r w:rsidRPr="00750FDB">
              <w:t>17.10</w:t>
            </w:r>
          </w:p>
        </w:tc>
      </w:tr>
      <w:tr w:rsidR="00750FDB" w:rsidRPr="00750FDB" w:rsidTr="00750FDB">
        <w:trPr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lastRenderedPageBreak/>
              <w:t>15.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Cs w:val="20"/>
              </w:rPr>
              <w:t>Состав крови. Постоянство внутренней среды.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Комбинированный</w:t>
            </w:r>
          </w:p>
        </w:tc>
        <w:tc>
          <w:tcPr>
            <w:tcW w:w="3726" w:type="dxa"/>
            <w:vMerge/>
          </w:tcPr>
          <w:p w:rsidR="00750FDB" w:rsidRPr="00750FDB" w:rsidRDefault="00750FDB" w:rsidP="00750FDB">
            <w:pPr>
              <w:rPr>
                <w:b/>
                <w:szCs w:val="20"/>
              </w:rPr>
            </w:pPr>
          </w:p>
        </w:tc>
        <w:tc>
          <w:tcPr>
            <w:tcW w:w="2835" w:type="dxa"/>
          </w:tcPr>
          <w:p w:rsidR="00750FDB" w:rsidRPr="00750FDB" w:rsidRDefault="00750FDB" w:rsidP="00750FDB">
            <w:pPr>
              <w:shd w:val="clear" w:color="auto" w:fill="FFFFFF"/>
              <w:spacing w:line="226" w:lineRule="atLeast"/>
              <w:rPr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11"/>
                <w:bdr w:val="none" w:sz="0" w:space="0" w:color="auto" w:frame="1"/>
              </w:rPr>
              <w:t>Характеризоват</w:t>
            </w:r>
            <w:r w:rsidRPr="00750FDB">
              <w:rPr>
                <w:bCs/>
                <w:i/>
                <w:iCs/>
                <w:color w:val="000000"/>
                <w:spacing w:val="-11"/>
                <w:bdr w:val="none" w:sz="0" w:space="0" w:color="auto" w:frame="1"/>
              </w:rPr>
              <w:t xml:space="preserve">ь </w:t>
            </w:r>
            <w:r w:rsidRPr="00750FDB">
              <w:rPr>
                <w:color w:val="000000"/>
                <w:spacing w:val="-11"/>
                <w:bdr w:val="none" w:sz="0" w:space="0" w:color="auto" w:frame="1"/>
              </w:rPr>
              <w:t>сущность биологического процесса свертывания крови.</w:t>
            </w:r>
          </w:p>
          <w:p w:rsidR="00750FDB" w:rsidRPr="00750FDB" w:rsidRDefault="00750FDB" w:rsidP="00750FDB">
            <w:pPr>
              <w:shd w:val="clear" w:color="auto" w:fill="FFFFFF"/>
              <w:spacing w:line="226" w:lineRule="atLeast"/>
              <w:rPr>
                <w:color w:val="000000"/>
              </w:rPr>
            </w:pPr>
          </w:p>
        </w:tc>
        <w:tc>
          <w:tcPr>
            <w:tcW w:w="810" w:type="dxa"/>
          </w:tcPr>
          <w:p w:rsidR="00750FDB" w:rsidRPr="00750FDB" w:rsidRDefault="00750FDB" w:rsidP="00750FDB">
            <w:r w:rsidRPr="00750FDB">
              <w:t xml:space="preserve">Задание№2 в </w:t>
            </w:r>
            <w:proofErr w:type="spellStart"/>
            <w:r w:rsidRPr="00750FDB">
              <w:t>раб</w:t>
            </w:r>
            <w:proofErr w:type="gramStart"/>
            <w:r w:rsidRPr="00750FDB">
              <w:t>.т</w:t>
            </w:r>
            <w:proofErr w:type="gramEnd"/>
            <w:r w:rsidRPr="00750FDB">
              <w:t>ет</w:t>
            </w:r>
            <w:proofErr w:type="spellEnd"/>
            <w:r w:rsidRPr="00750FDB">
              <w:t>.</w:t>
            </w:r>
          </w:p>
        </w:tc>
        <w:tc>
          <w:tcPr>
            <w:tcW w:w="3118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t>Изучить</w:t>
            </w:r>
            <w:r w:rsidRPr="00750FDB">
              <w:rPr>
                <w:sz w:val="28"/>
              </w:rPr>
              <w:t xml:space="preserve"> §14</w:t>
            </w:r>
            <w:proofErr w:type="gramStart"/>
            <w:r w:rsidRPr="00750FDB">
              <w:rPr>
                <w:sz w:val="28"/>
              </w:rPr>
              <w:t xml:space="preserve"> </w:t>
            </w:r>
            <w:r w:rsidRPr="00750FDB">
              <w:t>О</w:t>
            </w:r>
            <w:proofErr w:type="gramEnd"/>
            <w:r w:rsidRPr="00750FDB">
              <w:t>тв. на вопросы в конце параграфа, задания в рабочей тетради</w:t>
            </w:r>
          </w:p>
        </w:tc>
        <w:tc>
          <w:tcPr>
            <w:tcW w:w="851" w:type="dxa"/>
          </w:tcPr>
          <w:p w:rsidR="00750FDB" w:rsidRPr="00750FDB" w:rsidRDefault="00750FDB" w:rsidP="00EE1F76">
            <w:r w:rsidRPr="00750FDB">
              <w:t>2</w:t>
            </w:r>
            <w:r w:rsidR="00EE1F76">
              <w:t>2</w:t>
            </w:r>
            <w:r w:rsidRPr="00750FDB">
              <w:t>.10</w:t>
            </w:r>
          </w:p>
        </w:tc>
        <w:tc>
          <w:tcPr>
            <w:tcW w:w="949" w:type="dxa"/>
          </w:tcPr>
          <w:p w:rsidR="00750FDB" w:rsidRPr="00750FDB" w:rsidRDefault="00750FDB" w:rsidP="00750FDB"/>
        </w:tc>
      </w:tr>
      <w:tr w:rsidR="00750FDB" w:rsidRPr="00750FDB" w:rsidTr="00750FDB">
        <w:trPr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t>16.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Состав и свойства крови.</w:t>
            </w: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b/>
                <w:szCs w:val="20"/>
              </w:rPr>
              <w:t>Л/</w:t>
            </w:r>
            <w:proofErr w:type="gramStart"/>
            <w:r w:rsidRPr="00750FDB">
              <w:rPr>
                <w:b/>
                <w:szCs w:val="20"/>
              </w:rPr>
              <w:t>р</w:t>
            </w:r>
            <w:proofErr w:type="gramEnd"/>
            <w:r w:rsidRPr="00750FDB">
              <w:rPr>
                <w:b/>
                <w:szCs w:val="20"/>
              </w:rPr>
              <w:t>№4</w:t>
            </w:r>
            <w:r w:rsidRPr="00750FDB">
              <w:rPr>
                <w:szCs w:val="20"/>
              </w:rPr>
              <w:t>«Микроскопическое строение крови»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Комбинированный</w:t>
            </w:r>
          </w:p>
        </w:tc>
        <w:tc>
          <w:tcPr>
            <w:tcW w:w="3726" w:type="dxa"/>
            <w:vMerge/>
          </w:tcPr>
          <w:p w:rsidR="00750FDB" w:rsidRPr="00750FDB" w:rsidRDefault="00750FDB" w:rsidP="00750FDB">
            <w:pPr>
              <w:jc w:val="center"/>
              <w:rPr>
                <w:b/>
                <w:szCs w:val="20"/>
              </w:rPr>
            </w:pPr>
          </w:p>
        </w:tc>
        <w:tc>
          <w:tcPr>
            <w:tcW w:w="2835" w:type="dxa"/>
          </w:tcPr>
          <w:p w:rsidR="00750FDB" w:rsidRPr="00750FDB" w:rsidRDefault="00750FDB" w:rsidP="00750FDB">
            <w:pPr>
              <w:shd w:val="clear" w:color="auto" w:fill="FFFFFF"/>
              <w:spacing w:line="226" w:lineRule="atLeast"/>
              <w:rPr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11"/>
                <w:bdr w:val="none" w:sz="0" w:space="0" w:color="auto" w:frame="1"/>
              </w:rPr>
              <w:t xml:space="preserve">Характеризовать </w:t>
            </w:r>
            <w:r w:rsidRPr="00750FDB">
              <w:rPr>
                <w:color w:val="000000"/>
                <w:spacing w:val="-11"/>
                <w:bdr w:val="none" w:sz="0" w:space="0" w:color="auto" w:frame="1"/>
              </w:rPr>
              <w:t>сущность биологического процесса свертывания крови.</w:t>
            </w:r>
          </w:p>
          <w:p w:rsidR="00750FDB" w:rsidRPr="00750FDB" w:rsidRDefault="00750FDB" w:rsidP="00750FDB">
            <w:pPr>
              <w:shd w:val="clear" w:color="auto" w:fill="FFFFFF"/>
              <w:spacing w:line="226" w:lineRule="atLeast"/>
              <w:rPr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11"/>
                <w:bdr w:val="none" w:sz="0" w:space="0" w:color="auto" w:frame="1"/>
              </w:rPr>
              <w:t>Рассматривать</w:t>
            </w:r>
            <w:r w:rsidRPr="00750FDB">
              <w:rPr>
                <w:bCs/>
                <w:i/>
                <w:iCs/>
                <w:color w:val="000000"/>
                <w:spacing w:val="-11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spacing w:val="-11"/>
                <w:bdr w:val="none" w:sz="0" w:space="0" w:color="auto" w:frame="1"/>
              </w:rPr>
              <w:t>готовые микропрепараты  крови человека и лягушки.</w:t>
            </w:r>
          </w:p>
          <w:p w:rsidR="00750FDB" w:rsidRPr="00750FDB" w:rsidRDefault="00750FDB" w:rsidP="00750FDB">
            <w:pPr>
              <w:shd w:val="clear" w:color="auto" w:fill="FFFFFF"/>
              <w:spacing w:line="226" w:lineRule="atLeast"/>
              <w:rPr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11"/>
                <w:bdr w:val="none" w:sz="0" w:space="0" w:color="auto" w:frame="1"/>
              </w:rPr>
              <w:t>Сравнивать</w:t>
            </w:r>
            <w:r w:rsidRPr="00750FDB">
              <w:rPr>
                <w:bCs/>
                <w:i/>
                <w:iCs/>
                <w:color w:val="000000"/>
                <w:spacing w:val="-11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spacing w:val="-11"/>
                <w:bdr w:val="none" w:sz="0" w:space="0" w:color="auto" w:frame="1"/>
              </w:rPr>
              <w:t> кровь человека и лягушки и делать выводы на основе их сравнения.</w:t>
            </w:r>
          </w:p>
          <w:p w:rsidR="00750FDB" w:rsidRPr="00750FDB" w:rsidRDefault="00750FDB" w:rsidP="00750FDB">
            <w:pPr>
              <w:rPr>
                <w:sz w:val="20"/>
                <w:szCs w:val="2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11"/>
                <w:bdr w:val="none" w:sz="0" w:space="0" w:color="auto" w:frame="1"/>
              </w:rPr>
              <w:t>Устанавливать взаимосвязь</w:t>
            </w:r>
            <w:r w:rsidRPr="00750FDB">
              <w:rPr>
                <w:bCs/>
                <w:i/>
                <w:iCs/>
                <w:color w:val="000000"/>
                <w:spacing w:val="-11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spacing w:val="-11"/>
                <w:bdr w:val="none" w:sz="0" w:space="0" w:color="auto" w:frame="1"/>
              </w:rPr>
              <w:t> между строением и функциями крови. </w:t>
            </w:r>
          </w:p>
        </w:tc>
        <w:tc>
          <w:tcPr>
            <w:tcW w:w="810" w:type="dxa"/>
          </w:tcPr>
          <w:p w:rsidR="00750FDB" w:rsidRPr="00750FDB" w:rsidRDefault="00750FDB" w:rsidP="00750FDB">
            <w:pPr>
              <w:rPr>
                <w:bCs/>
                <w:color w:val="000000"/>
                <w:spacing w:val="-3"/>
                <w:bdr w:val="none" w:sz="0" w:space="0" w:color="auto" w:frame="1"/>
              </w:rPr>
            </w:pPr>
            <w:r w:rsidRPr="00750FDB">
              <w:rPr>
                <w:bCs/>
                <w:color w:val="000000"/>
                <w:spacing w:val="-3"/>
                <w:bdr w:val="none" w:sz="0" w:space="0" w:color="auto" w:frame="1"/>
              </w:rPr>
              <w:t>Выполнение лабораторной работы  №4. </w:t>
            </w:r>
          </w:p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color w:val="000000"/>
                <w:spacing w:val="-3"/>
                <w:bdr w:val="none" w:sz="0" w:space="0" w:color="auto" w:frame="1"/>
              </w:rPr>
              <w:t>Тестирование.</w:t>
            </w:r>
          </w:p>
        </w:tc>
        <w:tc>
          <w:tcPr>
            <w:tcW w:w="3118" w:type="dxa"/>
          </w:tcPr>
          <w:p w:rsidR="00750FDB" w:rsidRPr="00750FDB" w:rsidRDefault="00750FDB" w:rsidP="00750FDB">
            <w:pPr>
              <w:rPr>
                <w:sz w:val="20"/>
                <w:szCs w:val="20"/>
              </w:rPr>
            </w:pPr>
            <w:r w:rsidRPr="00750FDB">
              <w:t>Изучить</w:t>
            </w:r>
            <w:r w:rsidRPr="00750FDB">
              <w:rPr>
                <w:sz w:val="28"/>
              </w:rPr>
              <w:t xml:space="preserve"> §15</w:t>
            </w:r>
            <w:proofErr w:type="gramStart"/>
            <w:r w:rsidRPr="00750FDB">
              <w:rPr>
                <w:sz w:val="28"/>
              </w:rPr>
              <w:t xml:space="preserve"> </w:t>
            </w:r>
            <w:r w:rsidRPr="00750FDB">
              <w:t>О</w:t>
            </w:r>
            <w:proofErr w:type="gramEnd"/>
            <w:r w:rsidRPr="00750FDB">
              <w:t>тв. на вопросы в конце параграфа, задания в рабочей тетради</w:t>
            </w:r>
          </w:p>
        </w:tc>
        <w:tc>
          <w:tcPr>
            <w:tcW w:w="851" w:type="dxa"/>
          </w:tcPr>
          <w:p w:rsidR="00750FDB" w:rsidRPr="00750FDB" w:rsidRDefault="00750FDB" w:rsidP="00750FDB">
            <w:r w:rsidRPr="00750FDB">
              <w:t>24.10</w:t>
            </w:r>
          </w:p>
        </w:tc>
        <w:tc>
          <w:tcPr>
            <w:tcW w:w="949" w:type="dxa"/>
          </w:tcPr>
          <w:p w:rsidR="00750FDB" w:rsidRPr="00750FDB" w:rsidRDefault="00750FDB" w:rsidP="00750FDB"/>
        </w:tc>
      </w:tr>
      <w:tr w:rsidR="00750FDB" w:rsidRPr="00750FDB" w:rsidTr="00750FDB">
        <w:trPr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t>17.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Cs w:val="20"/>
              </w:rPr>
              <w:t>Иммунитет и его нарушения.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Комбинированный</w:t>
            </w:r>
          </w:p>
          <w:p w:rsidR="00750FDB" w:rsidRPr="00750FDB" w:rsidRDefault="00750FDB" w:rsidP="00750FDB">
            <w:pPr>
              <w:rPr>
                <w:szCs w:val="20"/>
              </w:rPr>
            </w:pPr>
          </w:p>
        </w:tc>
        <w:tc>
          <w:tcPr>
            <w:tcW w:w="3726" w:type="dxa"/>
            <w:vMerge/>
          </w:tcPr>
          <w:p w:rsidR="00750FDB" w:rsidRPr="00750FDB" w:rsidRDefault="00750FDB" w:rsidP="00750FDB">
            <w:pPr>
              <w:jc w:val="center"/>
              <w:rPr>
                <w:b/>
                <w:szCs w:val="20"/>
              </w:rPr>
            </w:pPr>
          </w:p>
        </w:tc>
        <w:tc>
          <w:tcPr>
            <w:tcW w:w="2835" w:type="dxa"/>
          </w:tcPr>
          <w:p w:rsidR="00750FDB" w:rsidRPr="00750FDB" w:rsidRDefault="00750FDB" w:rsidP="00750FDB">
            <w:pPr>
              <w:shd w:val="clear" w:color="auto" w:fill="FFFFFF"/>
              <w:spacing w:line="226" w:lineRule="atLeast"/>
              <w:rPr>
                <w:color w:val="000000"/>
              </w:rPr>
            </w:pPr>
            <w:r w:rsidRPr="00750FDB">
              <w:rPr>
                <w:bCs/>
                <w:iCs/>
                <w:color w:val="000000"/>
                <w:spacing w:val="-11"/>
                <w:bdr w:val="none" w:sz="0" w:space="0" w:color="auto" w:frame="1"/>
              </w:rPr>
              <w:t>Давать определение понятию </w:t>
            </w:r>
            <w:r w:rsidRPr="00750FDB">
              <w:rPr>
                <w:iCs/>
                <w:color w:val="000000"/>
                <w:spacing w:val="-11"/>
                <w:bdr w:val="none" w:sz="0" w:space="0" w:color="auto" w:frame="1"/>
              </w:rPr>
              <w:t>иммунитет.</w:t>
            </w:r>
          </w:p>
          <w:p w:rsidR="00750FDB" w:rsidRPr="00750FDB" w:rsidRDefault="00750FDB" w:rsidP="00750FDB">
            <w:pPr>
              <w:shd w:val="clear" w:color="auto" w:fill="FFFFFF"/>
              <w:spacing w:line="226" w:lineRule="atLeast"/>
              <w:rPr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11"/>
                <w:bdr w:val="none" w:sz="0" w:space="0" w:color="auto" w:frame="1"/>
              </w:rPr>
              <w:t>Называть</w:t>
            </w:r>
            <w:r w:rsidRPr="00750FDB">
              <w:rPr>
                <w:bCs/>
                <w:i/>
                <w:iCs/>
                <w:color w:val="000000"/>
                <w:spacing w:val="-11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spacing w:val="-11"/>
                <w:bdr w:val="none" w:sz="0" w:space="0" w:color="auto" w:frame="1"/>
              </w:rPr>
              <w:t> виды иммунитета.</w:t>
            </w:r>
          </w:p>
          <w:p w:rsidR="00750FDB" w:rsidRPr="00750FDB" w:rsidRDefault="00750FDB" w:rsidP="00750FDB">
            <w:pPr>
              <w:shd w:val="clear" w:color="auto" w:fill="FFFFFF"/>
              <w:spacing w:line="226" w:lineRule="atLeast"/>
              <w:rPr>
                <w:bCs/>
                <w:i/>
                <w:iCs/>
                <w:color w:val="000000"/>
                <w:spacing w:val="-11"/>
                <w:bdr w:val="none" w:sz="0" w:space="0" w:color="auto" w:frame="1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11"/>
                <w:bdr w:val="none" w:sz="0" w:space="0" w:color="auto" w:frame="1"/>
              </w:rPr>
              <w:t>Объяснять </w:t>
            </w:r>
            <w:r w:rsidRPr="00750FDB">
              <w:rPr>
                <w:color w:val="000000"/>
                <w:spacing w:val="-11"/>
                <w:bdr w:val="none" w:sz="0" w:space="0" w:color="auto" w:frame="1"/>
              </w:rPr>
              <w:t>проявление иммунитета</w:t>
            </w:r>
            <w:r w:rsidRPr="00750FDB">
              <w:rPr>
                <w:bCs/>
                <w:i/>
                <w:iCs/>
                <w:color w:val="000000"/>
                <w:spacing w:val="-11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spacing w:val="-11"/>
                <w:bdr w:val="none" w:sz="0" w:space="0" w:color="auto" w:frame="1"/>
              </w:rPr>
              <w:t>у человека</w:t>
            </w:r>
            <w:r w:rsidRPr="00750FDB">
              <w:rPr>
                <w:bCs/>
                <w:i/>
                <w:iCs/>
                <w:color w:val="000000"/>
                <w:spacing w:val="-11"/>
                <w:bdr w:val="none" w:sz="0" w:space="0" w:color="auto" w:frame="1"/>
              </w:rPr>
              <w:t xml:space="preserve">. </w:t>
            </w:r>
          </w:p>
          <w:p w:rsidR="00750FDB" w:rsidRPr="00750FDB" w:rsidRDefault="00750FDB" w:rsidP="00750FDB">
            <w:pPr>
              <w:shd w:val="clear" w:color="auto" w:fill="FFFFFF"/>
              <w:spacing w:line="226" w:lineRule="atLeast"/>
              <w:rPr>
                <w:b/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11"/>
                <w:bdr w:val="none" w:sz="0" w:space="0" w:color="auto" w:frame="1"/>
              </w:rPr>
              <w:t>Использовать        приобре</w:t>
            </w:r>
            <w:r w:rsidRPr="00750FDB">
              <w:rPr>
                <w:b/>
                <w:bCs/>
                <w:i/>
                <w:iCs/>
                <w:color w:val="000000"/>
                <w:spacing w:val="-11"/>
                <w:bdr w:val="none" w:sz="0" w:space="0" w:color="auto" w:frame="1"/>
              </w:rPr>
              <w:softHyphen/>
            </w:r>
            <w:r w:rsidRPr="00750FDB">
              <w:rPr>
                <w:b/>
                <w:bCs/>
                <w:i/>
                <w:iCs/>
                <w:color w:val="000000"/>
                <w:spacing w:val="-11"/>
                <w:bdr w:val="none" w:sz="0" w:space="0" w:color="auto" w:frame="1"/>
              </w:rPr>
              <w:lastRenderedPageBreak/>
              <w:t>тенные знания для соблю</w:t>
            </w:r>
            <w:r w:rsidRPr="00750FDB">
              <w:rPr>
                <w:b/>
                <w:bCs/>
                <w:i/>
                <w:iCs/>
                <w:color w:val="000000"/>
                <w:spacing w:val="-11"/>
                <w:bdr w:val="none" w:sz="0" w:space="0" w:color="auto" w:frame="1"/>
              </w:rPr>
              <w:softHyphen/>
              <w:t>дения      мер     профилактики СПИДа, инфекционных и про</w:t>
            </w:r>
            <w:r w:rsidRPr="00750FDB">
              <w:rPr>
                <w:b/>
                <w:bCs/>
                <w:i/>
                <w:iCs/>
                <w:color w:val="000000"/>
                <w:spacing w:val="-11"/>
                <w:bdr w:val="none" w:sz="0" w:space="0" w:color="auto" w:frame="1"/>
              </w:rPr>
              <w:softHyphen/>
              <w:t>студных заболеваний.</w:t>
            </w:r>
          </w:p>
          <w:p w:rsidR="00750FDB" w:rsidRPr="00750FDB" w:rsidRDefault="00750FDB" w:rsidP="00750FDB">
            <w:pPr>
              <w:rPr>
                <w:bCs/>
                <w:color w:val="FF0000"/>
              </w:rPr>
            </w:pPr>
          </w:p>
        </w:tc>
        <w:tc>
          <w:tcPr>
            <w:tcW w:w="810" w:type="dxa"/>
          </w:tcPr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</w:rPr>
            </w:pPr>
            <w:r w:rsidRPr="00750FDB">
              <w:rPr>
                <w:color w:val="000000"/>
                <w:spacing w:val="-3"/>
                <w:bdr w:val="none" w:sz="0" w:space="0" w:color="auto" w:frame="1"/>
              </w:rPr>
              <w:lastRenderedPageBreak/>
              <w:t>Вопросы после §16.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</w:rPr>
            </w:pPr>
            <w:r w:rsidRPr="00750FDB">
              <w:rPr>
                <w:color w:val="000000"/>
                <w:spacing w:val="-3"/>
                <w:bdr w:val="none" w:sz="0" w:space="0" w:color="auto" w:frame="1"/>
              </w:rPr>
              <w:t>Тестовые задан</w:t>
            </w:r>
            <w:r w:rsidRPr="00750FDB">
              <w:rPr>
                <w:color w:val="000000"/>
                <w:spacing w:val="-3"/>
                <w:bdr w:val="none" w:sz="0" w:space="0" w:color="auto" w:frame="1"/>
              </w:rPr>
              <w:lastRenderedPageBreak/>
              <w:t>ия.</w:t>
            </w:r>
          </w:p>
          <w:p w:rsidR="00750FDB" w:rsidRPr="00750FDB" w:rsidRDefault="00750FDB" w:rsidP="00750FDB">
            <w:pPr>
              <w:rPr>
                <w:szCs w:val="20"/>
              </w:rPr>
            </w:pPr>
          </w:p>
        </w:tc>
        <w:tc>
          <w:tcPr>
            <w:tcW w:w="3118" w:type="dxa"/>
          </w:tcPr>
          <w:p w:rsidR="00750FDB" w:rsidRPr="00750FDB" w:rsidRDefault="00750FDB" w:rsidP="00750FDB">
            <w:r w:rsidRPr="00750FDB">
              <w:lastRenderedPageBreak/>
              <w:t>Изучить</w:t>
            </w:r>
            <w:r w:rsidRPr="00750FDB">
              <w:rPr>
                <w:sz w:val="28"/>
              </w:rPr>
              <w:t xml:space="preserve"> § 16</w:t>
            </w:r>
            <w:proofErr w:type="gramStart"/>
            <w:r w:rsidRPr="00750FDB">
              <w:rPr>
                <w:sz w:val="28"/>
              </w:rPr>
              <w:t xml:space="preserve"> </w:t>
            </w:r>
            <w:r w:rsidRPr="00750FDB">
              <w:t>О</w:t>
            </w:r>
            <w:proofErr w:type="gramEnd"/>
            <w:r w:rsidRPr="00750FDB">
              <w:t>тв. на вопросы и выполнить задание в конце параграфа, задания в рабочей тетради</w:t>
            </w:r>
          </w:p>
          <w:p w:rsidR="00750FDB" w:rsidRPr="00750FDB" w:rsidRDefault="00750FDB" w:rsidP="00750FDB">
            <w:r w:rsidRPr="00750FDB">
              <w:rPr>
                <w:szCs w:val="20"/>
              </w:rPr>
              <w:t>Проработать текст «Выводы к главе 3»</w:t>
            </w:r>
          </w:p>
        </w:tc>
        <w:tc>
          <w:tcPr>
            <w:tcW w:w="851" w:type="dxa"/>
          </w:tcPr>
          <w:p w:rsidR="00750FDB" w:rsidRPr="00750FDB" w:rsidRDefault="00750FDB" w:rsidP="00EE1F76">
            <w:r w:rsidRPr="00750FDB">
              <w:t>2</w:t>
            </w:r>
            <w:r w:rsidR="00EE1F76">
              <w:t>9</w:t>
            </w:r>
            <w:r w:rsidRPr="00750FDB">
              <w:t>.10</w:t>
            </w:r>
          </w:p>
        </w:tc>
        <w:tc>
          <w:tcPr>
            <w:tcW w:w="949" w:type="dxa"/>
          </w:tcPr>
          <w:p w:rsidR="00750FDB" w:rsidRPr="00750FDB" w:rsidRDefault="00750FDB" w:rsidP="00750FDB"/>
        </w:tc>
      </w:tr>
      <w:tr w:rsidR="00750FDB" w:rsidRPr="00750FDB" w:rsidTr="00750FDB">
        <w:trPr>
          <w:trHeight w:val="8890"/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t>18.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b/>
                <w:sz w:val="28"/>
                <w:szCs w:val="28"/>
              </w:rPr>
            </w:pPr>
            <w:r w:rsidRPr="00750FDB">
              <w:rPr>
                <w:b/>
                <w:sz w:val="28"/>
                <w:szCs w:val="28"/>
              </w:rPr>
              <w:t xml:space="preserve">4.Кровообращение и </w:t>
            </w:r>
            <w:proofErr w:type="spellStart"/>
            <w:r w:rsidRPr="00750FDB">
              <w:rPr>
                <w:b/>
                <w:sz w:val="28"/>
                <w:szCs w:val="28"/>
              </w:rPr>
              <w:t>лимфообразование</w:t>
            </w:r>
            <w:proofErr w:type="spellEnd"/>
            <w:r w:rsidRPr="00750FDB">
              <w:rPr>
                <w:b/>
                <w:sz w:val="28"/>
                <w:szCs w:val="28"/>
              </w:rPr>
              <w:t xml:space="preserve"> (4 ч.)</w:t>
            </w: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Органы кровообращения. Строение и работа сердца.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Комбинированный.</w:t>
            </w: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</w:tc>
        <w:tc>
          <w:tcPr>
            <w:tcW w:w="3726" w:type="dxa"/>
            <w:vMerge w:val="restart"/>
          </w:tcPr>
          <w:p w:rsidR="00750FDB" w:rsidRPr="00750FDB" w:rsidRDefault="00750FDB" w:rsidP="00750FDB">
            <w:pPr>
              <w:spacing w:before="240"/>
              <w:rPr>
                <w:b/>
              </w:rPr>
            </w:pPr>
          </w:p>
          <w:p w:rsidR="00750FDB" w:rsidRPr="00750FDB" w:rsidRDefault="00750FDB" w:rsidP="00750FDB">
            <w:pPr>
              <w:spacing w:before="240"/>
              <w:rPr>
                <w:b/>
              </w:rPr>
            </w:pPr>
          </w:p>
          <w:p w:rsidR="00750FDB" w:rsidRPr="00750FDB" w:rsidRDefault="00750FDB" w:rsidP="00750FDB">
            <w:pPr>
              <w:spacing w:before="240"/>
              <w:rPr>
                <w:b/>
              </w:rPr>
            </w:pPr>
          </w:p>
          <w:p w:rsidR="00750FDB" w:rsidRPr="00750FDB" w:rsidRDefault="00750FDB" w:rsidP="00750FDB">
            <w:pPr>
              <w:spacing w:before="240"/>
              <w:rPr>
                <w:b/>
              </w:rPr>
            </w:pPr>
          </w:p>
          <w:p w:rsidR="00750FDB" w:rsidRPr="00750FDB" w:rsidRDefault="00750FDB" w:rsidP="00750FDB">
            <w:pPr>
              <w:spacing w:before="240"/>
              <w:rPr>
                <w:b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</w:rPr>
            </w:pPr>
            <w:r w:rsidRPr="00750FDB">
              <w:t>.</w:t>
            </w:r>
            <w:r w:rsidRPr="00750FDB">
              <w:rPr>
                <w:color w:val="000000"/>
                <w:spacing w:val="-5"/>
                <w:bdr w:val="none" w:sz="0" w:space="0" w:color="auto" w:frame="1"/>
              </w:rPr>
              <w:t xml:space="preserve"> Кровеносная система. Сердце и кровеносные сосуды. Строение (предсердия,  же</w:t>
            </w:r>
            <w:r w:rsidRPr="00750FDB">
              <w:rPr>
                <w:color w:val="000000"/>
                <w:spacing w:val="-5"/>
                <w:bdr w:val="none" w:sz="0" w:space="0" w:color="auto" w:frame="1"/>
              </w:rPr>
              <w:softHyphen/>
              <w:t>лудочки, створчатые и полу</w:t>
            </w:r>
            <w:r w:rsidRPr="00750FDB">
              <w:rPr>
                <w:color w:val="000000"/>
                <w:spacing w:val="-5"/>
                <w:bdr w:val="none" w:sz="0" w:space="0" w:color="auto" w:frame="1"/>
              </w:rPr>
              <w:softHyphen/>
              <w:t>лунные клапаны) и функции сердца (фазы   сердечной деятельности).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Транспорт веществ. Крове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носные сосуды: аорта, арте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bdr w:val="none" w:sz="0" w:space="0" w:color="auto" w:frame="1"/>
              </w:rPr>
              <w:t>рии, капилляры, вены. Большой и малый круги кро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 xml:space="preserve">вообращения. Значение 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кровообращения.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Лимфатическая система. Лимфа, лимфатические ка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пилляры, лимфатические сосуды, грудной проток, лимфатические узлы. Отток 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лимфы. Функции лимфоуз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лов.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5" w:right="5"/>
              <w:rPr>
                <w:color w:val="000000"/>
              </w:rPr>
            </w:pPr>
            <w:r w:rsidRPr="00750FDB">
              <w:rPr>
                <w:color w:val="000000"/>
                <w:bdr w:val="none" w:sz="0" w:space="0" w:color="auto" w:frame="1"/>
              </w:rPr>
              <w:t xml:space="preserve">Значение </w:t>
            </w:r>
            <w:proofErr w:type="spellStart"/>
            <w:r w:rsidRPr="00750FDB">
              <w:rPr>
                <w:color w:val="000000"/>
                <w:bdr w:val="none" w:sz="0" w:space="0" w:color="auto" w:frame="1"/>
              </w:rPr>
              <w:t>лимфообращения</w:t>
            </w:r>
            <w:proofErr w:type="spellEnd"/>
            <w:r w:rsidRPr="00750FDB">
              <w:rPr>
                <w:color w:val="000000"/>
                <w:bdr w:val="none" w:sz="0" w:space="0" w:color="auto" w:frame="1"/>
              </w:rPr>
              <w:t>. Связь кровеносной и лим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фатической систем.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Кровеносная система. При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 xml:space="preserve">чины </w:t>
            </w:r>
            <w:r w:rsidRPr="00750FDB">
              <w:rPr>
                <w:color w:val="000000"/>
                <w:bdr w:val="none" w:sz="0" w:space="0" w:color="auto" w:frame="1"/>
              </w:rPr>
              <w:lastRenderedPageBreak/>
              <w:t>движения крови по со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судам. Давление крови на стенки сосуда. Измерение артериального давления. Артериальное давление: верхнее, нижнее. Пульс. Частота сердечных сокра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щений. Перераспределение 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крови в организме. Нейрогуморальная регуля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bdr w:val="none" w:sz="0" w:space="0" w:color="auto" w:frame="1"/>
              </w:rPr>
              <w:t>ция работы сердца и сосу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дов. Автоматизм сердечной мышцы. Гуморальная регу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ляция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</w:rPr>
            </w:pPr>
            <w:proofErr w:type="gramStart"/>
            <w:r w:rsidRPr="00750FDB">
              <w:rPr>
                <w:color w:val="000000"/>
                <w:spacing w:val="-1"/>
                <w:bdr w:val="none" w:sz="0" w:space="0" w:color="auto" w:frame="1"/>
              </w:rPr>
              <w:t>Сердечно-сосудистые</w:t>
            </w:r>
            <w:proofErr w:type="gramEnd"/>
            <w:r w:rsidRPr="00750FDB">
              <w:rPr>
                <w:color w:val="000000"/>
                <w:spacing w:val="-1"/>
                <w:bdr w:val="none" w:sz="0" w:space="0" w:color="auto" w:frame="1"/>
              </w:rPr>
              <w:t xml:space="preserve"> забо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bdr w:val="none" w:sz="0" w:space="0" w:color="auto" w:frame="1"/>
              </w:rPr>
              <w:t>левания, причины и преду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преждение (гипертония, ги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потония, инсульт, инфаркт). 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 xml:space="preserve">Пульс. Частота сердечных 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сокращений. Функциональ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bdr w:val="none" w:sz="0" w:space="0" w:color="auto" w:frame="1"/>
              </w:rPr>
              <w:t>ная проба. Культура отно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шения к собственному здо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ровью и здоровью окру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жающих. Соблюдение санитарно-гигиенических норм и правил здорового образа 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жизни. Вредные привычки, </w:t>
            </w:r>
            <w:r w:rsidRPr="00750FDB">
              <w:rPr>
                <w:color w:val="000000"/>
                <w:bdr w:val="none" w:sz="0" w:space="0" w:color="auto" w:frame="1"/>
              </w:rPr>
              <w:t xml:space="preserve">их влияние на состояние здоровья. Факторы риска </w:t>
            </w:r>
            <w:proofErr w:type="gramStart"/>
            <w:r w:rsidRPr="00750FDB">
              <w:rPr>
                <w:color w:val="000000"/>
                <w:bdr w:val="none" w:sz="0" w:space="0" w:color="auto" w:frame="1"/>
              </w:rPr>
              <w:t>-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г</w:t>
            </w:r>
            <w:proofErr w:type="gramEnd"/>
            <w:r w:rsidRPr="00750FDB">
              <w:rPr>
                <w:color w:val="000000"/>
                <w:spacing w:val="-2"/>
                <w:bdr w:val="none" w:sz="0" w:space="0" w:color="auto" w:frame="1"/>
              </w:rPr>
              <w:t>иподинамия.</w:t>
            </w:r>
          </w:p>
          <w:p w:rsidR="00750FDB" w:rsidRPr="00750FDB" w:rsidRDefault="00750FDB" w:rsidP="00750FDB">
            <w:pPr>
              <w:rPr>
                <w:b/>
                <w:szCs w:val="20"/>
              </w:rPr>
            </w:pPr>
            <w:r w:rsidRPr="00750FDB">
              <w:rPr>
                <w:color w:val="000000"/>
                <w:bdr w:val="none" w:sz="0" w:space="0" w:color="auto" w:frame="1"/>
              </w:rPr>
              <w:t xml:space="preserve">Артериальное, венозное и 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капиллярное кровотечения. </w:t>
            </w:r>
            <w:r w:rsidRPr="00750FDB">
              <w:rPr>
                <w:color w:val="000000"/>
                <w:bdr w:val="none" w:sz="0" w:space="0" w:color="auto" w:frame="1"/>
              </w:rPr>
              <w:t xml:space="preserve">Приемы оказания первой помощи при кровотечении. Жгут. Закрутка. Давящая 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повязка.</w:t>
            </w:r>
            <w:r w:rsidRPr="00750FDB">
              <w:rPr>
                <w:color w:val="000000"/>
                <w:bdr w:val="none" w:sz="0" w:space="0" w:color="auto" w:frame="1"/>
              </w:rPr>
              <w:t> </w:t>
            </w:r>
          </w:p>
        </w:tc>
        <w:tc>
          <w:tcPr>
            <w:tcW w:w="2835" w:type="dxa"/>
          </w:tcPr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Развивать представления о строении сердца в связи с выполняемыми функциями, сформировать понятие «автоматизм», «сердечный цикл»,</w:t>
            </w:r>
          </w:p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воспитывать культуру труда</w:t>
            </w: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</w:tc>
        <w:tc>
          <w:tcPr>
            <w:tcW w:w="810" w:type="dxa"/>
          </w:tcPr>
          <w:p w:rsidR="00750FDB" w:rsidRPr="00750FDB" w:rsidRDefault="00750FDB" w:rsidP="00750FDB">
            <w:pPr>
              <w:rPr>
                <w:sz w:val="20"/>
                <w:szCs w:val="20"/>
              </w:rPr>
            </w:pPr>
          </w:p>
          <w:p w:rsidR="00750FDB" w:rsidRPr="00750FDB" w:rsidRDefault="00750FDB" w:rsidP="00750FDB">
            <w:pPr>
              <w:rPr>
                <w:sz w:val="20"/>
                <w:szCs w:val="20"/>
              </w:rPr>
            </w:pPr>
          </w:p>
          <w:p w:rsidR="00750FDB" w:rsidRPr="00750FDB" w:rsidRDefault="00750FDB" w:rsidP="00750FDB">
            <w:pPr>
              <w:rPr>
                <w:sz w:val="20"/>
                <w:szCs w:val="20"/>
              </w:rPr>
            </w:pPr>
          </w:p>
          <w:p w:rsidR="00750FDB" w:rsidRPr="00750FDB" w:rsidRDefault="00750FDB" w:rsidP="00750FDB">
            <w:pPr>
              <w:rPr>
                <w:sz w:val="20"/>
                <w:szCs w:val="20"/>
              </w:rPr>
            </w:pPr>
          </w:p>
          <w:p w:rsidR="00750FDB" w:rsidRPr="00750FDB" w:rsidRDefault="00750FDB" w:rsidP="00750FDB">
            <w:pPr>
              <w:rPr>
                <w:sz w:val="20"/>
                <w:szCs w:val="20"/>
              </w:rPr>
            </w:pPr>
          </w:p>
          <w:p w:rsidR="00750FDB" w:rsidRPr="00750FDB" w:rsidRDefault="00750FDB" w:rsidP="00750FDB">
            <w:pPr>
              <w:rPr>
                <w:sz w:val="20"/>
                <w:szCs w:val="20"/>
              </w:rPr>
            </w:pPr>
          </w:p>
          <w:p w:rsidR="00750FDB" w:rsidRPr="00750FDB" w:rsidRDefault="00750FDB" w:rsidP="00750FDB">
            <w:pPr>
              <w:rPr>
                <w:sz w:val="20"/>
                <w:szCs w:val="20"/>
              </w:rPr>
            </w:pPr>
          </w:p>
          <w:p w:rsidR="00750FDB" w:rsidRPr="00750FDB" w:rsidRDefault="00750FDB" w:rsidP="00750FDB">
            <w:pPr>
              <w:rPr>
                <w:sz w:val="20"/>
                <w:szCs w:val="20"/>
              </w:rPr>
            </w:pPr>
          </w:p>
          <w:p w:rsidR="00750FDB" w:rsidRPr="00750FDB" w:rsidRDefault="00750FDB" w:rsidP="00750FDB">
            <w:pPr>
              <w:rPr>
                <w:sz w:val="20"/>
                <w:szCs w:val="20"/>
              </w:rPr>
            </w:pPr>
          </w:p>
          <w:p w:rsidR="00750FDB" w:rsidRPr="00750FDB" w:rsidRDefault="00750FDB" w:rsidP="00750FDB">
            <w:pPr>
              <w:rPr>
                <w:sz w:val="20"/>
                <w:szCs w:val="20"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spacing w:val="-3"/>
                <w:bdr w:val="none" w:sz="0" w:space="0" w:color="auto" w:frame="1"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spacing w:val="-3"/>
                <w:bdr w:val="none" w:sz="0" w:space="0" w:color="auto" w:frame="1"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</w:rPr>
            </w:pPr>
            <w:r w:rsidRPr="00750FDB">
              <w:rPr>
                <w:color w:val="000000"/>
                <w:spacing w:val="-3"/>
                <w:bdr w:val="none" w:sz="0" w:space="0" w:color="auto" w:frame="1"/>
              </w:rPr>
              <w:t>Тестирование</w:t>
            </w:r>
          </w:p>
          <w:p w:rsidR="00750FDB" w:rsidRPr="00750FDB" w:rsidRDefault="00750FDB" w:rsidP="00750FDB"/>
        </w:tc>
        <w:tc>
          <w:tcPr>
            <w:tcW w:w="3118" w:type="dxa"/>
          </w:tcPr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>
            <w:pPr>
              <w:rPr>
                <w:sz w:val="28"/>
              </w:rPr>
            </w:pPr>
            <w:r w:rsidRPr="00750FDB">
              <w:t>Изучить</w:t>
            </w:r>
            <w:r w:rsidRPr="00750FDB">
              <w:rPr>
                <w:sz w:val="28"/>
              </w:rPr>
              <w:t xml:space="preserve"> §17.</w:t>
            </w:r>
          </w:p>
          <w:p w:rsidR="00750FDB" w:rsidRPr="00750FDB" w:rsidRDefault="00750FDB" w:rsidP="00750FDB">
            <w:r w:rsidRPr="00750FDB">
              <w:t>Отв. на вопросы в конце параграфа, задания в рабочей тетради</w:t>
            </w:r>
          </w:p>
        </w:tc>
        <w:tc>
          <w:tcPr>
            <w:tcW w:w="851" w:type="dxa"/>
          </w:tcPr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EE1F76" w:rsidP="00EE1F76">
            <w:r>
              <w:t>31</w:t>
            </w:r>
            <w:r w:rsidR="00750FDB" w:rsidRPr="00750FDB">
              <w:t>.1</w:t>
            </w:r>
            <w:r>
              <w:t>0</w:t>
            </w:r>
          </w:p>
        </w:tc>
        <w:tc>
          <w:tcPr>
            <w:tcW w:w="949" w:type="dxa"/>
          </w:tcPr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</w:tc>
      </w:tr>
      <w:tr w:rsidR="00750FDB" w:rsidRPr="00750FDB" w:rsidTr="00750FDB">
        <w:trPr>
          <w:trHeight w:val="8890"/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b/>
                <w:sz w:val="28"/>
                <w:szCs w:val="28"/>
              </w:rPr>
            </w:pP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</w:p>
        </w:tc>
        <w:tc>
          <w:tcPr>
            <w:tcW w:w="3726" w:type="dxa"/>
            <w:vMerge/>
          </w:tcPr>
          <w:p w:rsidR="00750FDB" w:rsidRPr="00750FDB" w:rsidRDefault="00750FDB" w:rsidP="00750FDB">
            <w:pPr>
              <w:spacing w:before="240"/>
              <w:rPr>
                <w:b/>
              </w:rPr>
            </w:pPr>
          </w:p>
        </w:tc>
        <w:tc>
          <w:tcPr>
            <w:tcW w:w="2835" w:type="dxa"/>
          </w:tcPr>
          <w:p w:rsidR="00750FDB" w:rsidRPr="00750FDB" w:rsidRDefault="00750FDB" w:rsidP="00750FDB">
            <w:pPr>
              <w:rPr>
                <w:szCs w:val="20"/>
              </w:rPr>
            </w:pPr>
          </w:p>
        </w:tc>
        <w:tc>
          <w:tcPr>
            <w:tcW w:w="810" w:type="dxa"/>
          </w:tcPr>
          <w:p w:rsidR="00750FDB" w:rsidRPr="00750FDB" w:rsidRDefault="00750FDB" w:rsidP="00750FDB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:rsidR="00750FDB" w:rsidRPr="00750FDB" w:rsidRDefault="00750FDB" w:rsidP="00750FDB"/>
        </w:tc>
        <w:tc>
          <w:tcPr>
            <w:tcW w:w="851" w:type="dxa"/>
          </w:tcPr>
          <w:p w:rsidR="00750FDB" w:rsidRPr="00750FDB" w:rsidRDefault="00750FDB" w:rsidP="00750FDB"/>
        </w:tc>
        <w:tc>
          <w:tcPr>
            <w:tcW w:w="949" w:type="dxa"/>
          </w:tcPr>
          <w:p w:rsidR="00750FDB" w:rsidRPr="00750FDB" w:rsidRDefault="00750FDB" w:rsidP="00750FDB"/>
        </w:tc>
      </w:tr>
      <w:tr w:rsidR="00750FDB" w:rsidRPr="00750FDB" w:rsidTr="00750FDB">
        <w:trPr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lastRenderedPageBreak/>
              <w:t>19.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 xml:space="preserve">Сосудистая система. </w:t>
            </w:r>
            <w:proofErr w:type="spellStart"/>
            <w:r w:rsidRPr="00750FDB">
              <w:rPr>
                <w:szCs w:val="20"/>
              </w:rPr>
              <w:t>Лимфо</w:t>
            </w:r>
            <w:proofErr w:type="spellEnd"/>
            <w:r w:rsidRPr="00750FDB">
              <w:rPr>
                <w:szCs w:val="20"/>
              </w:rPr>
              <w:t>-обращение.</w:t>
            </w: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. Комбинированный</w:t>
            </w:r>
          </w:p>
        </w:tc>
        <w:tc>
          <w:tcPr>
            <w:tcW w:w="3726" w:type="dxa"/>
            <w:vMerge/>
          </w:tcPr>
          <w:p w:rsidR="00750FDB" w:rsidRPr="00750FDB" w:rsidRDefault="00750FDB" w:rsidP="00750FDB">
            <w:pPr>
              <w:rPr>
                <w:b/>
                <w:szCs w:val="20"/>
              </w:rPr>
            </w:pPr>
          </w:p>
        </w:tc>
        <w:tc>
          <w:tcPr>
            <w:tcW w:w="2835" w:type="dxa"/>
          </w:tcPr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9" w:right="43"/>
              <w:rPr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5"/>
                <w:bdr w:val="none" w:sz="0" w:space="0" w:color="auto" w:frame="1"/>
              </w:rPr>
              <w:t>Давать определения поня</w:t>
            </w:r>
            <w:r w:rsidRPr="00750FDB">
              <w:rPr>
                <w:b/>
                <w:bCs/>
                <w:i/>
                <w:iCs/>
                <w:color w:val="000000"/>
                <w:spacing w:val="-5"/>
                <w:bdr w:val="none" w:sz="0" w:space="0" w:color="auto" w:frame="1"/>
              </w:rPr>
              <w:softHyphen/>
            </w:r>
            <w:r w:rsidRPr="00750FDB">
              <w:rPr>
                <w:b/>
                <w:bCs/>
                <w:i/>
                <w:iCs/>
                <w:color w:val="000000"/>
                <w:spacing w:val="-11"/>
                <w:bdr w:val="none" w:sz="0" w:space="0" w:color="auto" w:frame="1"/>
              </w:rPr>
              <w:t>тиям</w:t>
            </w:r>
            <w:r w:rsidRPr="00750FDB">
              <w:rPr>
                <w:bCs/>
                <w:i/>
                <w:iCs/>
                <w:color w:val="000000"/>
                <w:spacing w:val="-11"/>
                <w:bdr w:val="none" w:sz="0" w:space="0" w:color="auto" w:frame="1"/>
              </w:rPr>
              <w:t>: </w:t>
            </w:r>
            <w:r w:rsidRPr="00750FDB">
              <w:rPr>
                <w:iCs/>
                <w:color w:val="000000"/>
                <w:spacing w:val="-11"/>
                <w:bdr w:val="none" w:sz="0" w:space="0" w:color="auto" w:frame="1"/>
              </w:rPr>
              <w:t>аорта, артерии, ка</w:t>
            </w:r>
            <w:r w:rsidRPr="00750FDB">
              <w:rPr>
                <w:iCs/>
                <w:color w:val="000000"/>
                <w:spacing w:val="-11"/>
                <w:bdr w:val="none" w:sz="0" w:space="0" w:color="auto" w:frame="1"/>
              </w:rPr>
              <w:softHyphen/>
            </w:r>
            <w:r w:rsidRPr="00750FDB">
              <w:rPr>
                <w:iCs/>
                <w:color w:val="000000"/>
                <w:spacing w:val="-12"/>
                <w:bdr w:val="none" w:sz="0" w:space="0" w:color="auto" w:frame="1"/>
              </w:rPr>
              <w:t>пилляры, вены.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24" w:right="43"/>
              <w:rPr>
                <w:color w:val="000000"/>
              </w:rPr>
            </w:pPr>
            <w:r w:rsidRPr="00750FDB">
              <w:rPr>
                <w:b/>
                <w:i/>
                <w:iCs/>
                <w:color w:val="000000"/>
                <w:bdr w:val="none" w:sz="0" w:space="0" w:color="auto" w:frame="1"/>
              </w:rPr>
              <w:t>Называть</w:t>
            </w:r>
            <w:r w:rsidRPr="00750FDB">
              <w:rPr>
                <w:i/>
                <w:iCs/>
                <w:color w:val="000000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bdr w:val="none" w:sz="0" w:space="0" w:color="auto" w:frame="1"/>
              </w:rPr>
              <w:t>признаки (особен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ности строения) биологиче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ских объектов - кровеносных 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сосудов.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29" w:right="43"/>
              <w:rPr>
                <w:b/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9"/>
                <w:bdr w:val="none" w:sz="0" w:space="0" w:color="auto" w:frame="1"/>
              </w:rPr>
              <w:lastRenderedPageBreak/>
              <w:t>Распознавать и описывать </w:t>
            </w:r>
            <w:r w:rsidRPr="00750FDB">
              <w:rPr>
                <w:b/>
                <w:bCs/>
                <w:i/>
                <w:iCs/>
                <w:color w:val="000000"/>
                <w:spacing w:val="-12"/>
                <w:bdr w:val="none" w:sz="0" w:space="0" w:color="auto" w:frame="1"/>
              </w:rPr>
              <w:t>на таблицах: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29" w:right="48"/>
              <w:rPr>
                <w:color w:val="00000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•систему органов кровообра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щения;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4"/>
              <w:rPr>
                <w:color w:val="000000"/>
                <w:spacing w:val="-2"/>
                <w:bdr w:val="none" w:sz="0" w:space="0" w:color="auto" w:frame="1"/>
              </w:rPr>
            </w:pPr>
            <w:r w:rsidRPr="00750FDB">
              <w:rPr>
                <w:color w:val="000000"/>
                <w:bdr w:val="none" w:sz="0" w:space="0" w:color="auto" w:frame="1"/>
              </w:rPr>
              <w:t>•органы     кровеносной систе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мы.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4"/>
              <w:rPr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11"/>
                <w:bdr w:val="none" w:sz="0" w:space="0" w:color="auto" w:frame="1"/>
              </w:rPr>
              <w:t>Характеризовать: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29" w:right="43"/>
              <w:rPr>
                <w:color w:val="00000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•сущность биологического процесса - транспорта ве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ществ;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24"/>
              <w:rPr>
                <w:color w:val="000000"/>
                <w:spacing w:val="-2"/>
                <w:bdr w:val="none" w:sz="0" w:space="0" w:color="auto" w:frame="1"/>
              </w:rPr>
            </w:pPr>
            <w:r w:rsidRPr="00750FDB">
              <w:rPr>
                <w:color w:val="000000"/>
                <w:bdr w:val="none" w:sz="0" w:space="0" w:color="auto" w:frame="1"/>
              </w:rPr>
              <w:t>•сущность большого и малого 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кругов кровообращения.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24"/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11"/>
                <w:bdr w:val="none" w:sz="0" w:space="0" w:color="auto" w:frame="1"/>
              </w:rPr>
              <w:t>Устанавливать взаимо</w:t>
            </w:r>
            <w:r w:rsidRPr="00750FDB"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  <w:t>связь   </w:t>
            </w:r>
          </w:p>
          <w:p w:rsidR="00750FDB" w:rsidRPr="00750FDB" w:rsidRDefault="00750FDB" w:rsidP="00750FDB">
            <w:pPr>
              <w:rPr>
                <w:sz w:val="20"/>
                <w:szCs w:val="2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между  строением    и функциями кровеносных сосудов.</w:t>
            </w:r>
          </w:p>
        </w:tc>
        <w:tc>
          <w:tcPr>
            <w:tcW w:w="810" w:type="dxa"/>
          </w:tcPr>
          <w:p w:rsidR="00750FDB" w:rsidRPr="00750FDB" w:rsidRDefault="00750FDB" w:rsidP="00750FDB">
            <w:pPr>
              <w:rPr>
                <w:sz w:val="20"/>
                <w:szCs w:val="20"/>
              </w:rPr>
            </w:pPr>
            <w:proofErr w:type="gramStart"/>
            <w:r w:rsidRPr="00750FDB">
              <w:rPr>
                <w:b/>
              </w:rPr>
              <w:lastRenderedPageBreak/>
              <w:t>П</w:t>
            </w:r>
            <w:proofErr w:type="gramEnd"/>
            <w:r w:rsidRPr="00750FDB">
              <w:rPr>
                <w:b/>
              </w:rPr>
              <w:t xml:space="preserve">/р № </w:t>
            </w:r>
            <w:r w:rsidR="0054103C">
              <w:rPr>
                <w:b/>
              </w:rPr>
              <w:t>2</w:t>
            </w:r>
            <w:r w:rsidRPr="00750FDB">
              <w:rPr>
                <w:b/>
              </w:rPr>
              <w:t>,</w:t>
            </w:r>
            <w:r w:rsidRPr="00750FDB">
              <w:t xml:space="preserve"> Измерение кровяного давле</w:t>
            </w:r>
            <w:r w:rsidRPr="00750FDB">
              <w:lastRenderedPageBreak/>
              <w:t>ния и пульса</w:t>
            </w:r>
          </w:p>
          <w:p w:rsidR="00750FDB" w:rsidRPr="00750FDB" w:rsidRDefault="00750FDB" w:rsidP="00750FDB">
            <w:pPr>
              <w:rPr>
                <w:szCs w:val="20"/>
              </w:rPr>
            </w:pPr>
          </w:p>
        </w:tc>
        <w:tc>
          <w:tcPr>
            <w:tcW w:w="3118" w:type="dxa"/>
          </w:tcPr>
          <w:p w:rsidR="00750FDB" w:rsidRPr="00750FDB" w:rsidRDefault="00750FDB" w:rsidP="00750FDB">
            <w:pPr>
              <w:rPr>
                <w:sz w:val="20"/>
              </w:rPr>
            </w:pPr>
            <w:r w:rsidRPr="00750FDB">
              <w:lastRenderedPageBreak/>
              <w:t>Изучить</w:t>
            </w:r>
            <w:r w:rsidRPr="00750FDB">
              <w:rPr>
                <w:sz w:val="28"/>
              </w:rPr>
              <w:t xml:space="preserve"> §18</w:t>
            </w:r>
            <w:proofErr w:type="gramStart"/>
            <w:r w:rsidRPr="00750FDB">
              <w:rPr>
                <w:sz w:val="28"/>
              </w:rPr>
              <w:t xml:space="preserve"> </w:t>
            </w:r>
            <w:r w:rsidRPr="00750FDB">
              <w:t>О</w:t>
            </w:r>
            <w:proofErr w:type="gramEnd"/>
            <w:r w:rsidRPr="00750FDB">
              <w:t>тв. на вопросы в конце параграфа, задания в рабочей тетради</w:t>
            </w:r>
          </w:p>
        </w:tc>
        <w:tc>
          <w:tcPr>
            <w:tcW w:w="851" w:type="dxa"/>
          </w:tcPr>
          <w:p w:rsidR="00750FDB" w:rsidRPr="00750FDB" w:rsidRDefault="00750FDB" w:rsidP="00EE1F76">
            <w:r w:rsidRPr="00750FDB">
              <w:t>1</w:t>
            </w:r>
            <w:r w:rsidR="00EE1F76">
              <w:t>2</w:t>
            </w:r>
            <w:r w:rsidRPr="00750FDB">
              <w:t>.11</w:t>
            </w:r>
          </w:p>
        </w:tc>
        <w:tc>
          <w:tcPr>
            <w:tcW w:w="949" w:type="dxa"/>
          </w:tcPr>
          <w:p w:rsidR="00750FDB" w:rsidRPr="00750FDB" w:rsidRDefault="00750FDB" w:rsidP="00750FDB"/>
        </w:tc>
      </w:tr>
      <w:tr w:rsidR="00750FDB" w:rsidRPr="00750FDB" w:rsidTr="00750FDB">
        <w:trPr>
          <w:trHeight w:val="4754"/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lastRenderedPageBreak/>
              <w:t>20.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proofErr w:type="gramStart"/>
            <w:r w:rsidRPr="00750FDB">
              <w:rPr>
                <w:szCs w:val="20"/>
              </w:rPr>
              <w:t>Сердечно-сосудистые</w:t>
            </w:r>
            <w:proofErr w:type="gramEnd"/>
            <w:r w:rsidRPr="00750FDB">
              <w:rPr>
                <w:szCs w:val="20"/>
              </w:rPr>
              <w:t xml:space="preserve"> заболевания.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. Комбинированный</w:t>
            </w:r>
          </w:p>
        </w:tc>
        <w:tc>
          <w:tcPr>
            <w:tcW w:w="3726" w:type="dxa"/>
            <w:vMerge/>
          </w:tcPr>
          <w:p w:rsidR="00750FDB" w:rsidRPr="00750FDB" w:rsidRDefault="00750FDB" w:rsidP="00750FDB">
            <w:pPr>
              <w:jc w:val="center"/>
              <w:rPr>
                <w:b/>
                <w:szCs w:val="20"/>
              </w:rPr>
            </w:pPr>
          </w:p>
        </w:tc>
        <w:tc>
          <w:tcPr>
            <w:tcW w:w="2835" w:type="dxa"/>
          </w:tcPr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5"/>
              <w:rPr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9"/>
                <w:bdr w:val="none" w:sz="0" w:space="0" w:color="auto" w:frame="1"/>
              </w:rPr>
              <w:t>Анализировать и оцени</w:t>
            </w:r>
            <w:r w:rsidRPr="00750FDB">
              <w:rPr>
                <w:b/>
                <w:bCs/>
                <w:i/>
                <w:iCs/>
                <w:color w:val="000000"/>
                <w:spacing w:val="-9"/>
                <w:bdr w:val="none" w:sz="0" w:space="0" w:color="auto" w:frame="1"/>
              </w:rPr>
              <w:softHyphen/>
            </w:r>
            <w:r w:rsidRPr="00750FDB"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  <w:t>вать</w:t>
            </w:r>
            <w:r w:rsidRPr="00750FDB">
              <w:rPr>
                <w:bCs/>
                <w:i/>
                <w:iCs/>
                <w:color w:val="000000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bdr w:val="none" w:sz="0" w:space="0" w:color="auto" w:frame="1"/>
              </w:rPr>
              <w:t>влияние факторов риска на здоровье (нормальную ра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 xml:space="preserve">боту </w:t>
            </w:r>
            <w:proofErr w:type="gramStart"/>
            <w:r w:rsidRPr="00750FDB">
              <w:rPr>
                <w:color w:val="000000"/>
                <w:bdr w:val="none" w:sz="0" w:space="0" w:color="auto" w:frame="1"/>
              </w:rPr>
              <w:t>сердечно-сосудистой</w:t>
            </w:r>
            <w:proofErr w:type="gramEnd"/>
            <w:r w:rsidRPr="00750FDB">
              <w:rPr>
                <w:color w:val="000000"/>
                <w:bdr w:val="none" w:sz="0" w:space="0" w:color="auto" w:frame="1"/>
              </w:rPr>
              <w:t xml:space="preserve"> 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системы).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0"/>
              <w:rPr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6"/>
                <w:bdr w:val="none" w:sz="0" w:space="0" w:color="auto" w:frame="1"/>
              </w:rPr>
              <w:t>Использовать приобре</w:t>
            </w:r>
            <w:r w:rsidRPr="00750FDB">
              <w:rPr>
                <w:b/>
                <w:bCs/>
                <w:i/>
                <w:iCs/>
                <w:color w:val="000000"/>
                <w:spacing w:val="-6"/>
                <w:bdr w:val="none" w:sz="0" w:space="0" w:color="auto" w:frame="1"/>
              </w:rPr>
              <w:softHyphen/>
            </w:r>
            <w:r w:rsidRPr="00750FDB">
              <w:rPr>
                <w:b/>
                <w:bCs/>
                <w:i/>
                <w:iCs/>
                <w:color w:val="000000"/>
                <w:spacing w:val="-9"/>
                <w:bdr w:val="none" w:sz="0" w:space="0" w:color="auto" w:frame="1"/>
              </w:rPr>
              <w:t>тенные знания</w:t>
            </w:r>
            <w:r w:rsidRPr="00750FDB">
              <w:rPr>
                <w:bCs/>
                <w:i/>
                <w:iCs/>
                <w:color w:val="000000"/>
                <w:spacing w:val="-9"/>
                <w:bdr w:val="none" w:sz="0" w:space="0" w:color="auto" w:frame="1"/>
              </w:rPr>
              <w:t> </w:t>
            </w:r>
            <w:proofErr w:type="gramStart"/>
            <w:r w:rsidRPr="00750FDB">
              <w:rPr>
                <w:bCs/>
                <w:color w:val="000000"/>
                <w:spacing w:val="-9"/>
                <w:bdr w:val="none" w:sz="0" w:space="0" w:color="auto" w:frame="1"/>
              </w:rPr>
              <w:t>для</w:t>
            </w:r>
            <w:proofErr w:type="gramEnd"/>
            <w:r w:rsidRPr="00750FDB">
              <w:rPr>
                <w:bCs/>
                <w:color w:val="000000"/>
                <w:spacing w:val="-9"/>
                <w:bdr w:val="none" w:sz="0" w:space="0" w:color="auto" w:frame="1"/>
              </w:rPr>
              <w:t>: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0" w:right="10"/>
              <w:rPr>
                <w:color w:val="00000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•проведения наблюдений за состоянием собственного ор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ганизма;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0" w:right="10"/>
              <w:rPr>
                <w:color w:val="00000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профилактики вредных при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вычек (курения, алкоголизма, 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наркомании).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0" w:right="5"/>
              <w:rPr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11"/>
                <w:bdr w:val="none" w:sz="0" w:space="0" w:color="auto" w:frame="1"/>
              </w:rPr>
              <w:t>Использовать приобре</w:t>
            </w:r>
            <w:r w:rsidRPr="00750FDB">
              <w:rPr>
                <w:b/>
                <w:bCs/>
                <w:i/>
                <w:iCs/>
                <w:color w:val="000000"/>
                <w:spacing w:val="-11"/>
                <w:bdr w:val="none" w:sz="0" w:space="0" w:color="auto" w:frame="1"/>
              </w:rPr>
              <w:softHyphen/>
            </w:r>
            <w:r w:rsidRPr="00750FDB">
              <w:rPr>
                <w:b/>
                <w:bCs/>
                <w:i/>
                <w:iCs/>
                <w:color w:val="000000"/>
                <w:spacing w:val="-8"/>
                <w:bdr w:val="none" w:sz="0" w:space="0" w:color="auto" w:frame="1"/>
              </w:rPr>
              <w:t>тенные знания</w:t>
            </w:r>
            <w:r w:rsidRPr="00750FDB">
              <w:rPr>
                <w:bCs/>
                <w:i/>
                <w:iCs/>
                <w:color w:val="000000"/>
                <w:spacing w:val="-8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spacing w:val="-8"/>
                <w:bdr w:val="none" w:sz="0" w:space="0" w:color="auto" w:frame="1"/>
              </w:rPr>
              <w:t>для оказания </w:t>
            </w:r>
            <w:r w:rsidRPr="00750FDB">
              <w:rPr>
                <w:color w:val="000000"/>
                <w:bdr w:val="none" w:sz="0" w:space="0" w:color="auto" w:frame="1"/>
              </w:rPr>
              <w:t>первой помощи при травма</w:t>
            </w:r>
            <w:proofErr w:type="gramStart"/>
            <w:r w:rsidRPr="00750FDB">
              <w:rPr>
                <w:color w:val="000000"/>
                <w:bdr w:val="none" w:sz="0" w:space="0" w:color="auto" w:frame="1"/>
              </w:rPr>
              <w:t>х(</w:t>
            </w:r>
            <w:proofErr w:type="gramEnd"/>
            <w:r w:rsidRPr="00750FDB">
              <w:rPr>
                <w:color w:val="000000"/>
                <w:bdr w:val="none" w:sz="0" w:space="0" w:color="auto" w:frame="1"/>
              </w:rPr>
              <w:t xml:space="preserve">повреждениях </w:t>
            </w:r>
            <w:r w:rsidRPr="00750FDB">
              <w:rPr>
                <w:color w:val="000000"/>
                <w:bdr w:val="none" w:sz="0" w:space="0" w:color="auto" w:frame="1"/>
              </w:rPr>
              <w:lastRenderedPageBreak/>
              <w:t>сосудов).</w:t>
            </w:r>
          </w:p>
          <w:p w:rsidR="00750FDB" w:rsidRPr="00750FDB" w:rsidRDefault="00750FDB" w:rsidP="00750FDB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750FDB" w:rsidRPr="00750FDB" w:rsidRDefault="00750FDB" w:rsidP="0054103C">
            <w:pPr>
              <w:rPr>
                <w:szCs w:val="20"/>
              </w:rPr>
            </w:pPr>
            <w:proofErr w:type="gramStart"/>
            <w:r w:rsidRPr="00750FDB">
              <w:rPr>
                <w:b/>
              </w:rPr>
              <w:lastRenderedPageBreak/>
              <w:t>П</w:t>
            </w:r>
            <w:proofErr w:type="gramEnd"/>
            <w:r w:rsidRPr="00750FDB">
              <w:rPr>
                <w:b/>
              </w:rPr>
              <w:t xml:space="preserve">/р № </w:t>
            </w:r>
            <w:r w:rsidR="0054103C">
              <w:rPr>
                <w:b/>
              </w:rPr>
              <w:t>3</w:t>
            </w:r>
            <w:r w:rsidRPr="00750FDB">
              <w:t>«Остановка кровотечения»</w:t>
            </w:r>
          </w:p>
        </w:tc>
        <w:tc>
          <w:tcPr>
            <w:tcW w:w="3118" w:type="dxa"/>
          </w:tcPr>
          <w:p w:rsidR="00750FDB" w:rsidRPr="00750FDB" w:rsidRDefault="00750FDB" w:rsidP="00750FDB">
            <w:pPr>
              <w:rPr>
                <w:sz w:val="20"/>
                <w:szCs w:val="20"/>
              </w:rPr>
            </w:pPr>
            <w:r w:rsidRPr="00750FDB">
              <w:t>Изучить</w:t>
            </w:r>
            <w:r w:rsidRPr="00750FDB">
              <w:rPr>
                <w:sz w:val="28"/>
              </w:rPr>
              <w:t xml:space="preserve"> §19</w:t>
            </w:r>
            <w:proofErr w:type="gramStart"/>
            <w:r w:rsidRPr="00750FDB">
              <w:rPr>
                <w:sz w:val="28"/>
              </w:rPr>
              <w:t xml:space="preserve"> </w:t>
            </w:r>
            <w:r w:rsidRPr="00750FDB">
              <w:t>О</w:t>
            </w:r>
            <w:proofErr w:type="gramEnd"/>
            <w:r w:rsidRPr="00750FDB">
              <w:t>тв. на вопросы в конце па аграфа, задания в рабочей тетради</w:t>
            </w:r>
          </w:p>
        </w:tc>
        <w:tc>
          <w:tcPr>
            <w:tcW w:w="851" w:type="dxa"/>
          </w:tcPr>
          <w:p w:rsidR="00750FDB" w:rsidRPr="00750FDB" w:rsidRDefault="00750FDB" w:rsidP="00750FDB">
            <w:r w:rsidRPr="00750FDB">
              <w:t>14.11</w:t>
            </w:r>
          </w:p>
        </w:tc>
        <w:tc>
          <w:tcPr>
            <w:tcW w:w="949" w:type="dxa"/>
          </w:tcPr>
          <w:p w:rsidR="00750FDB" w:rsidRPr="00750FDB" w:rsidRDefault="00750FDB" w:rsidP="00750FDB"/>
        </w:tc>
      </w:tr>
      <w:tr w:rsidR="00750FDB" w:rsidRPr="00750FDB" w:rsidTr="00750FDB">
        <w:trPr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lastRenderedPageBreak/>
              <w:t>21.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Cs w:val="20"/>
              </w:rPr>
              <w:t>Обобщающий урок.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Комбинированный</w:t>
            </w:r>
          </w:p>
        </w:tc>
        <w:tc>
          <w:tcPr>
            <w:tcW w:w="3726" w:type="dxa"/>
          </w:tcPr>
          <w:p w:rsidR="00750FDB" w:rsidRPr="00750FDB" w:rsidRDefault="00750FDB" w:rsidP="00750FDB">
            <w:pPr>
              <w:rPr>
                <w:b/>
                <w:szCs w:val="20"/>
              </w:rPr>
            </w:pPr>
          </w:p>
        </w:tc>
        <w:tc>
          <w:tcPr>
            <w:tcW w:w="2835" w:type="dxa"/>
          </w:tcPr>
          <w:p w:rsidR="00750FDB" w:rsidRPr="00750FDB" w:rsidRDefault="00750FDB" w:rsidP="00750FDB">
            <w:pPr>
              <w:rPr>
                <w:sz w:val="20"/>
                <w:szCs w:val="20"/>
              </w:rPr>
            </w:pPr>
            <w:r w:rsidRPr="00750FDB">
              <w:rPr>
                <w:szCs w:val="20"/>
              </w:rPr>
              <w:t xml:space="preserve">Привести в систему  полученные знания по </w:t>
            </w:r>
            <w:proofErr w:type="gramStart"/>
            <w:r w:rsidRPr="00750FDB">
              <w:rPr>
                <w:szCs w:val="20"/>
              </w:rPr>
              <w:t>пройден</w:t>
            </w:r>
            <w:proofErr w:type="gramEnd"/>
            <w:r w:rsidRPr="00750FDB">
              <w:rPr>
                <w:szCs w:val="20"/>
              </w:rPr>
              <w:t xml:space="preserve"> ной теме, дать возможность оценить свой уровень знаний, привести коррекцию знаний по пройденной теме</w:t>
            </w:r>
          </w:p>
        </w:tc>
        <w:tc>
          <w:tcPr>
            <w:tcW w:w="810" w:type="dxa"/>
          </w:tcPr>
          <w:p w:rsidR="00750FDB" w:rsidRPr="00750FDB" w:rsidRDefault="00750FDB" w:rsidP="00750FDB">
            <w:r w:rsidRPr="00750FDB">
              <w:t>Тестовый контроль №4</w:t>
            </w:r>
          </w:p>
        </w:tc>
        <w:tc>
          <w:tcPr>
            <w:tcW w:w="3118" w:type="dxa"/>
          </w:tcPr>
          <w:p w:rsidR="00750FDB" w:rsidRPr="00750FDB" w:rsidRDefault="00750FDB" w:rsidP="00750FDB">
            <w:r w:rsidRPr="00750FDB">
              <w:rPr>
                <w:szCs w:val="20"/>
              </w:rPr>
              <w:t>Проработать текст «Выводы к главе 4»</w:t>
            </w:r>
          </w:p>
        </w:tc>
        <w:tc>
          <w:tcPr>
            <w:tcW w:w="851" w:type="dxa"/>
          </w:tcPr>
          <w:p w:rsidR="00750FDB" w:rsidRPr="00750FDB" w:rsidRDefault="00750FDB" w:rsidP="00EE1F76">
            <w:pPr>
              <w:rPr>
                <w:szCs w:val="20"/>
              </w:rPr>
            </w:pPr>
            <w:r w:rsidRPr="00750FDB">
              <w:rPr>
                <w:szCs w:val="20"/>
              </w:rPr>
              <w:t>1</w:t>
            </w:r>
            <w:r w:rsidR="00EE1F76">
              <w:rPr>
                <w:szCs w:val="20"/>
              </w:rPr>
              <w:t>9</w:t>
            </w:r>
            <w:r w:rsidRPr="00750FDB">
              <w:rPr>
                <w:szCs w:val="20"/>
              </w:rPr>
              <w:t>.11</w:t>
            </w:r>
          </w:p>
        </w:tc>
        <w:tc>
          <w:tcPr>
            <w:tcW w:w="949" w:type="dxa"/>
          </w:tcPr>
          <w:p w:rsidR="00750FDB" w:rsidRPr="00750FDB" w:rsidRDefault="00750FDB" w:rsidP="00750FDB">
            <w:pPr>
              <w:rPr>
                <w:szCs w:val="20"/>
              </w:rPr>
            </w:pPr>
          </w:p>
        </w:tc>
      </w:tr>
      <w:tr w:rsidR="00750FDB" w:rsidRPr="00750FDB" w:rsidTr="00750FDB">
        <w:trPr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t>22.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b/>
                <w:sz w:val="28"/>
                <w:szCs w:val="28"/>
              </w:rPr>
            </w:pPr>
            <w:r w:rsidRPr="00750FDB">
              <w:rPr>
                <w:b/>
                <w:sz w:val="28"/>
                <w:szCs w:val="28"/>
              </w:rPr>
              <w:t>5.Дыхание. (5ч.)</w:t>
            </w:r>
          </w:p>
          <w:p w:rsidR="00750FDB" w:rsidRPr="00750FDB" w:rsidRDefault="00750FDB" w:rsidP="00750FDB">
            <w:pPr>
              <w:rPr>
                <w:b/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b/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Cs w:val="20"/>
              </w:rPr>
              <w:t>Дыхание и его значение. Органы дыхания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Комбинированный</w:t>
            </w:r>
          </w:p>
        </w:tc>
        <w:tc>
          <w:tcPr>
            <w:tcW w:w="3726" w:type="dxa"/>
            <w:vMerge w:val="restart"/>
          </w:tcPr>
          <w:p w:rsidR="00750FDB" w:rsidRPr="00750FDB" w:rsidRDefault="00750FDB" w:rsidP="00750FDB">
            <w:pPr>
              <w:spacing w:before="240"/>
              <w:rPr>
                <w:b/>
              </w:rPr>
            </w:pPr>
          </w:p>
          <w:p w:rsidR="00750FDB" w:rsidRPr="00750FDB" w:rsidRDefault="00750FDB" w:rsidP="00750FDB">
            <w:pPr>
              <w:spacing w:before="240"/>
              <w:rPr>
                <w:b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Дыхание.   Система органов 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дыхания    (верхние     дыха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bdr w:val="none" w:sz="0" w:space="0" w:color="auto" w:frame="1"/>
              </w:rPr>
              <w:t>тельные пути, гортань - ор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ган голосообразования, тра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хея, главные бронхи, брон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хиальное дерево, альвеолы) и ее роль в обмене веществ. Система   органов  дыхания (легкие, пристеночная и ле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 xml:space="preserve">гочная плевры, плевральная полость). </w:t>
            </w:r>
            <w:r w:rsidRPr="00750FDB">
              <w:rPr>
                <w:color w:val="000000"/>
                <w:bdr w:val="none" w:sz="0" w:space="0" w:color="auto" w:frame="1"/>
              </w:rPr>
              <w:lastRenderedPageBreak/>
              <w:t>Связь с кровенос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ной системой.</w:t>
            </w:r>
            <w:r w:rsidRPr="00750FDB">
              <w:rPr>
                <w:color w:val="000000"/>
                <w:bdr w:val="none" w:sz="0" w:space="0" w:color="auto" w:frame="1"/>
              </w:rPr>
              <w:t> Обмен газов в легких и тка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нях. Механизм вдоха и вы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доха.  Дыхательные движе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ния.  Нейрогуморальная ре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гуляция дыхания (дыхатель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ный   центр  продолговатого мозга, высшие дыхательные центры коры больших полу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шарий головного мозга).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Заболевания органов дыха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 xml:space="preserve">ния и их профилактика. 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Предупреждение распро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bdr w:val="none" w:sz="0" w:space="0" w:color="auto" w:frame="1"/>
              </w:rPr>
              <w:t>странения инфекционных заболеваний и соблюдение мер профилактики для за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щиты собственного орга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низма. Соблюдение санитарно-гигиенических норм и правил здорового образа жизни. Вредные привычки, их влияние на состояние 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здоровья. Чистота атмо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bdr w:val="none" w:sz="0" w:space="0" w:color="auto" w:frame="1"/>
              </w:rPr>
              <w:t>сферного воздуха как фак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тор здоровья. Зависимость здоровья человека от со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 xml:space="preserve">стояния окружающей среды. Приемы оказания первой помощи при отравлении угарным газом, спасении 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утопающего.</w:t>
            </w: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</w:tc>
        <w:tc>
          <w:tcPr>
            <w:tcW w:w="2835" w:type="dxa"/>
          </w:tcPr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bdr w:val="none" w:sz="0" w:space="0" w:color="auto" w:frame="1"/>
              </w:rPr>
            </w:pPr>
            <w:r w:rsidRPr="00750FDB"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  <w:t>Называть  </w:t>
            </w:r>
            <w:r w:rsidRPr="00750FDB">
              <w:rPr>
                <w:i/>
                <w:iCs/>
                <w:color w:val="000000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bdr w:val="none" w:sz="0" w:space="0" w:color="auto" w:frame="1"/>
              </w:rPr>
              <w:t xml:space="preserve">особенности строения организма человека - органы дыхательной системы. 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spacing w:val="-2"/>
                <w:bdr w:val="none" w:sz="0" w:space="0" w:color="auto" w:frame="1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4"/>
                <w:bdr w:val="none" w:sz="0" w:space="0" w:color="auto" w:frame="1"/>
              </w:rPr>
              <w:t>Распознавать     и     описы</w:t>
            </w:r>
            <w:r w:rsidRPr="00750FDB">
              <w:rPr>
                <w:b/>
                <w:bCs/>
                <w:i/>
                <w:iCs/>
                <w:color w:val="000000"/>
                <w:spacing w:val="-4"/>
                <w:bdr w:val="none" w:sz="0" w:space="0" w:color="auto" w:frame="1"/>
              </w:rPr>
              <w:softHyphen/>
            </w:r>
            <w:r w:rsidRPr="00750FDB">
              <w:rPr>
                <w:b/>
                <w:bCs/>
                <w:i/>
                <w:iCs/>
                <w:color w:val="000000"/>
                <w:spacing w:val="-3"/>
                <w:bdr w:val="none" w:sz="0" w:space="0" w:color="auto" w:frame="1"/>
              </w:rPr>
              <w:t>вать на таблицах</w:t>
            </w:r>
            <w:r w:rsidRPr="00750FDB">
              <w:rPr>
                <w:i/>
                <w:iCs/>
                <w:color w:val="000000"/>
                <w:spacing w:val="-3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spacing w:val="-3"/>
                <w:bdr w:val="none" w:sz="0" w:space="0" w:color="auto" w:frame="1"/>
              </w:rPr>
              <w:t xml:space="preserve">основные </w:t>
            </w:r>
            <w:r w:rsidRPr="00750FDB">
              <w:rPr>
                <w:color w:val="000000"/>
                <w:bdr w:val="none" w:sz="0" w:space="0" w:color="auto" w:frame="1"/>
              </w:rPr>
              <w:t xml:space="preserve">органы дыхательной системы 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человека. 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spacing w:val="-2"/>
                <w:bdr w:val="none" w:sz="0" w:space="0" w:color="auto" w:frame="1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5"/>
                <w:bdr w:val="none" w:sz="0" w:space="0" w:color="auto" w:frame="1"/>
              </w:rPr>
              <w:t>Характеризовать</w:t>
            </w:r>
            <w:r w:rsidRPr="00750FDB">
              <w:rPr>
                <w:i/>
                <w:iCs/>
                <w:color w:val="000000"/>
                <w:spacing w:val="-5"/>
                <w:bdr w:val="none" w:sz="0" w:space="0" w:color="auto" w:frame="1"/>
              </w:rPr>
              <w:t> '</w:t>
            </w:r>
            <w:r w:rsidRPr="00750FDB">
              <w:rPr>
                <w:color w:val="000000"/>
                <w:spacing w:val="-5"/>
                <w:bdr w:val="none" w:sz="0" w:space="0" w:color="auto" w:frame="1"/>
              </w:rPr>
              <w:t>сущно</w:t>
            </w:r>
            <w:r w:rsidRPr="00750FDB">
              <w:rPr>
                <w:color w:val="000000"/>
                <w:spacing w:val="-5"/>
                <w:bdr w:val="none" w:sz="0" w:space="0" w:color="auto" w:frame="1"/>
              </w:rPr>
              <w:lastRenderedPageBreak/>
              <w:t>сть </w:t>
            </w:r>
            <w:r w:rsidRPr="00750FDB">
              <w:rPr>
                <w:color w:val="000000"/>
                <w:bdr w:val="none" w:sz="0" w:space="0" w:color="auto" w:frame="1"/>
              </w:rPr>
              <w:t>биологического процесса   ды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хания.</w:t>
            </w:r>
          </w:p>
          <w:p w:rsidR="00750FDB" w:rsidRPr="00750FDB" w:rsidRDefault="00750FDB" w:rsidP="00750FDB">
            <w:r w:rsidRPr="00750FDB">
              <w:rPr>
                <w:b/>
                <w:bCs/>
                <w:i/>
                <w:iCs/>
                <w:color w:val="000000"/>
                <w:spacing w:val="-3"/>
                <w:bdr w:val="none" w:sz="0" w:space="0" w:color="auto" w:frame="1"/>
              </w:rPr>
              <w:t>Устанавливать      взаимо</w:t>
            </w:r>
            <w:r w:rsidRPr="00750FDB">
              <w:rPr>
                <w:b/>
                <w:bCs/>
                <w:i/>
                <w:iCs/>
                <w:color w:val="000000"/>
                <w:spacing w:val="-3"/>
                <w:bdr w:val="none" w:sz="0" w:space="0" w:color="auto" w:frame="1"/>
              </w:rPr>
              <w:softHyphen/>
            </w:r>
            <w:r w:rsidRPr="00750FDB"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  <w:t>связь</w:t>
            </w:r>
            <w:r w:rsidRPr="00750FDB">
              <w:rPr>
                <w:i/>
                <w:iCs/>
                <w:color w:val="000000"/>
                <w:bdr w:val="none" w:sz="0" w:space="0" w:color="auto" w:frame="1"/>
              </w:rPr>
              <w:t>   </w:t>
            </w:r>
            <w:r w:rsidRPr="00750FDB">
              <w:rPr>
                <w:color w:val="000000"/>
                <w:bdr w:val="none" w:sz="0" w:space="0" w:color="auto" w:frame="1"/>
              </w:rPr>
              <w:t>между   строением    ифункциями органов дыхания. </w:t>
            </w:r>
          </w:p>
        </w:tc>
        <w:tc>
          <w:tcPr>
            <w:tcW w:w="810" w:type="dxa"/>
          </w:tcPr>
          <w:p w:rsidR="00750FDB" w:rsidRPr="00750FDB" w:rsidRDefault="00750FDB" w:rsidP="00750FDB">
            <w:pPr>
              <w:rPr>
                <w:sz w:val="20"/>
                <w:szCs w:val="20"/>
              </w:rPr>
            </w:pPr>
          </w:p>
          <w:p w:rsidR="00750FDB" w:rsidRPr="00750FDB" w:rsidRDefault="00750FDB" w:rsidP="00750FDB">
            <w:pPr>
              <w:rPr>
                <w:sz w:val="20"/>
                <w:szCs w:val="20"/>
              </w:rPr>
            </w:pPr>
          </w:p>
          <w:p w:rsidR="00750FDB" w:rsidRPr="00750FDB" w:rsidRDefault="00750FDB" w:rsidP="00750FDB">
            <w:pPr>
              <w:rPr>
                <w:sz w:val="20"/>
                <w:szCs w:val="20"/>
              </w:rPr>
            </w:pPr>
          </w:p>
          <w:p w:rsidR="00750FDB" w:rsidRPr="00750FDB" w:rsidRDefault="00750FDB" w:rsidP="00750FDB">
            <w:pPr>
              <w:rPr>
                <w:sz w:val="20"/>
                <w:szCs w:val="20"/>
              </w:rPr>
            </w:pPr>
          </w:p>
          <w:p w:rsidR="00750FDB" w:rsidRPr="00750FDB" w:rsidRDefault="00750FDB" w:rsidP="00750FDB">
            <w:pPr>
              <w:rPr>
                <w:sz w:val="20"/>
                <w:szCs w:val="20"/>
              </w:rPr>
            </w:pPr>
          </w:p>
          <w:p w:rsidR="00750FDB" w:rsidRPr="00750FDB" w:rsidRDefault="00750FDB" w:rsidP="0054103C">
            <w:proofErr w:type="gramStart"/>
            <w:r w:rsidRPr="00750FDB">
              <w:rPr>
                <w:b/>
              </w:rPr>
              <w:t>П</w:t>
            </w:r>
            <w:proofErr w:type="gramEnd"/>
            <w:r w:rsidRPr="00750FDB">
              <w:rPr>
                <w:b/>
              </w:rPr>
              <w:t>/р №</w:t>
            </w:r>
            <w:r w:rsidR="0054103C">
              <w:rPr>
                <w:b/>
              </w:rPr>
              <w:t>4</w:t>
            </w:r>
            <w:r w:rsidRPr="00750FDB">
              <w:t>«Измерение об хвата грудной клетк</w:t>
            </w:r>
            <w:r w:rsidRPr="00750FDB">
              <w:lastRenderedPageBreak/>
              <w:t>и, частоты дыхания.»</w:t>
            </w:r>
          </w:p>
        </w:tc>
        <w:tc>
          <w:tcPr>
            <w:tcW w:w="3118" w:type="dxa"/>
          </w:tcPr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>
            <w:r w:rsidRPr="00750FDB">
              <w:t>Изучить</w:t>
            </w:r>
            <w:r w:rsidRPr="00750FDB">
              <w:rPr>
                <w:sz w:val="28"/>
              </w:rPr>
              <w:t>§20</w:t>
            </w:r>
            <w:proofErr w:type="gramStart"/>
            <w:r w:rsidRPr="00750FDB">
              <w:rPr>
                <w:sz w:val="28"/>
              </w:rPr>
              <w:t xml:space="preserve"> </w:t>
            </w:r>
            <w:r w:rsidRPr="00750FDB">
              <w:t>О</w:t>
            </w:r>
            <w:proofErr w:type="gramEnd"/>
            <w:r w:rsidRPr="00750FDB">
              <w:t>тв. на вопросы в конце па аграфа, задания в рабочей тетради</w:t>
            </w:r>
          </w:p>
        </w:tc>
        <w:tc>
          <w:tcPr>
            <w:tcW w:w="851" w:type="dxa"/>
          </w:tcPr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>
            <w:r w:rsidRPr="00750FDB">
              <w:t>21.11</w:t>
            </w:r>
          </w:p>
        </w:tc>
        <w:tc>
          <w:tcPr>
            <w:tcW w:w="949" w:type="dxa"/>
          </w:tcPr>
          <w:p w:rsidR="00750FDB" w:rsidRPr="00750FDB" w:rsidRDefault="00750FDB" w:rsidP="00750FDB"/>
        </w:tc>
      </w:tr>
      <w:tr w:rsidR="00750FDB" w:rsidRPr="00750FDB" w:rsidTr="00750FDB">
        <w:trPr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lastRenderedPageBreak/>
              <w:t>23.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Механизм дыхания. Жизненная емкость легких.</w:t>
            </w: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b/>
                <w:szCs w:val="20"/>
              </w:rPr>
              <w:t>Л/</w:t>
            </w:r>
            <w:proofErr w:type="gramStart"/>
            <w:r w:rsidRPr="00750FDB">
              <w:rPr>
                <w:b/>
                <w:szCs w:val="20"/>
              </w:rPr>
              <w:t>р</w:t>
            </w:r>
            <w:proofErr w:type="gramEnd"/>
            <w:r w:rsidRPr="00750FDB">
              <w:rPr>
                <w:b/>
                <w:szCs w:val="20"/>
              </w:rPr>
              <w:t>№5</w:t>
            </w:r>
            <w:r w:rsidRPr="00750FDB">
              <w:rPr>
                <w:szCs w:val="20"/>
              </w:rPr>
              <w:t xml:space="preserve"> «Измерение обхвата грудной клетки в состоянии вдоха и выдоха»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Комбинированный</w:t>
            </w:r>
          </w:p>
        </w:tc>
        <w:tc>
          <w:tcPr>
            <w:tcW w:w="3726" w:type="dxa"/>
            <w:vMerge/>
          </w:tcPr>
          <w:p w:rsidR="00750FDB" w:rsidRPr="00750FDB" w:rsidRDefault="00750FDB" w:rsidP="00750FDB">
            <w:pPr>
              <w:jc w:val="center"/>
              <w:rPr>
                <w:b/>
                <w:szCs w:val="20"/>
              </w:rPr>
            </w:pPr>
          </w:p>
        </w:tc>
        <w:tc>
          <w:tcPr>
            <w:tcW w:w="2835" w:type="dxa"/>
          </w:tcPr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3"/>
                <w:bdr w:val="none" w:sz="0" w:space="0" w:color="auto" w:frame="1"/>
              </w:rPr>
              <w:t>Характеризовать</w:t>
            </w:r>
            <w:r w:rsidRPr="00750FDB">
              <w:rPr>
                <w:bCs/>
                <w:i/>
                <w:iCs/>
                <w:color w:val="000000"/>
                <w:spacing w:val="-3"/>
                <w:bdr w:val="none" w:sz="0" w:space="0" w:color="auto" w:frame="1"/>
              </w:rPr>
              <w:t>: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spacing w:val="-2"/>
                <w:bdr w:val="none" w:sz="0" w:space="0" w:color="auto" w:frame="1"/>
              </w:rPr>
            </w:pPr>
            <w:r w:rsidRPr="00750FDB">
              <w:rPr>
                <w:color w:val="000000"/>
                <w:bdr w:val="none" w:sz="0" w:space="0" w:color="auto" w:frame="1"/>
              </w:rPr>
              <w:t>•сущность       биологического процесса дыхания; 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•транспорт веществ. 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bCs/>
                <w:i/>
                <w:iCs/>
                <w:color w:val="000000"/>
                <w:spacing w:val="-3"/>
                <w:bdr w:val="none" w:sz="0" w:space="0" w:color="auto" w:frame="1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5"/>
                <w:bdr w:val="none" w:sz="0" w:space="0" w:color="auto" w:frame="1"/>
              </w:rPr>
              <w:t>Характеризовать</w:t>
            </w:r>
            <w:r w:rsidRPr="00750FDB">
              <w:rPr>
                <w:i/>
                <w:iCs/>
                <w:color w:val="000000"/>
                <w:spacing w:val="-5"/>
                <w:bdr w:val="none" w:sz="0" w:space="0" w:color="auto" w:frame="1"/>
              </w:rPr>
              <w:t>  </w:t>
            </w:r>
            <w:r w:rsidRPr="00750FDB">
              <w:rPr>
                <w:color w:val="000000"/>
                <w:spacing w:val="-5"/>
                <w:bdr w:val="none" w:sz="0" w:space="0" w:color="auto" w:frame="1"/>
              </w:rPr>
              <w:t>сущность 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процесса   регуляции    жизне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bdr w:val="none" w:sz="0" w:space="0" w:color="auto" w:frame="1"/>
              </w:rPr>
              <w:t>деятельности организма.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spacing w:val="-1"/>
                <w:bdr w:val="none" w:sz="0" w:space="0" w:color="auto" w:frame="1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3"/>
                <w:bdr w:val="none" w:sz="0" w:space="0" w:color="auto" w:frame="1"/>
              </w:rPr>
              <w:t>Устанавливать      взаимо</w:t>
            </w:r>
            <w:r w:rsidRPr="00750FDB">
              <w:rPr>
                <w:b/>
                <w:bCs/>
                <w:i/>
                <w:iCs/>
                <w:color w:val="000000"/>
                <w:spacing w:val="-3"/>
                <w:bdr w:val="none" w:sz="0" w:space="0" w:color="auto" w:frame="1"/>
              </w:rPr>
              <w:softHyphen/>
            </w:r>
            <w:r w:rsidRPr="00750FDB"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  <w:t>связь</w:t>
            </w:r>
            <w:r w:rsidRPr="00750FDB">
              <w:rPr>
                <w:i/>
                <w:iCs/>
                <w:color w:val="000000"/>
                <w:bdr w:val="none" w:sz="0" w:space="0" w:color="auto" w:frame="1"/>
              </w:rPr>
              <w:t>   </w:t>
            </w:r>
            <w:r w:rsidRPr="00750FDB">
              <w:rPr>
                <w:color w:val="000000"/>
                <w:bdr w:val="none" w:sz="0" w:space="0" w:color="auto" w:frame="1"/>
              </w:rPr>
              <w:t>между   строением    и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функциями органов дыхания.</w:t>
            </w:r>
          </w:p>
          <w:p w:rsidR="00750FDB" w:rsidRPr="00750FDB" w:rsidRDefault="00750FDB" w:rsidP="00750FDB">
            <w:pPr>
              <w:rPr>
                <w:color w:val="000000"/>
                <w:bdr w:val="none" w:sz="0" w:space="0" w:color="auto" w:frame="1"/>
              </w:rPr>
            </w:pPr>
            <w:r w:rsidRPr="00750FDB">
              <w:rPr>
                <w:bCs/>
                <w:i/>
                <w:iCs/>
                <w:color w:val="000000"/>
                <w:spacing w:val="-3"/>
                <w:bdr w:val="none" w:sz="0" w:space="0" w:color="auto" w:frame="1"/>
              </w:rPr>
              <w:t>Устанавливать      взаимо</w:t>
            </w:r>
            <w:r w:rsidRPr="00750FDB">
              <w:rPr>
                <w:bCs/>
                <w:i/>
                <w:iCs/>
                <w:color w:val="000000"/>
                <w:spacing w:val="-3"/>
                <w:bdr w:val="none" w:sz="0" w:space="0" w:color="auto" w:frame="1"/>
              </w:rPr>
              <w:softHyphen/>
            </w:r>
            <w:r w:rsidRPr="00750FDB">
              <w:rPr>
                <w:bCs/>
                <w:i/>
                <w:iCs/>
                <w:color w:val="000000"/>
                <w:bdr w:val="none" w:sz="0" w:space="0" w:color="auto" w:frame="1"/>
              </w:rPr>
              <w:t>связь</w:t>
            </w:r>
            <w:r w:rsidRPr="00750FDB">
              <w:rPr>
                <w:i/>
                <w:iCs/>
                <w:color w:val="000000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bdr w:val="none" w:sz="0" w:space="0" w:color="auto" w:frame="1"/>
              </w:rPr>
              <w:t>между процессами ды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хания и кровообращения.</w:t>
            </w:r>
          </w:p>
          <w:p w:rsidR="00750FDB" w:rsidRPr="00750FDB" w:rsidRDefault="00750FDB" w:rsidP="00750FDB">
            <w:pPr>
              <w:rPr>
                <w:sz w:val="20"/>
                <w:szCs w:val="2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4"/>
                <w:bdr w:val="none" w:sz="0" w:space="0" w:color="auto" w:frame="1"/>
              </w:rPr>
              <w:t>Использовать         приобре</w:t>
            </w:r>
            <w:r w:rsidRPr="00750FDB">
              <w:rPr>
                <w:b/>
                <w:bCs/>
                <w:i/>
                <w:iCs/>
                <w:color w:val="000000"/>
                <w:spacing w:val="-4"/>
                <w:bdr w:val="none" w:sz="0" w:space="0" w:color="auto" w:frame="1"/>
              </w:rPr>
              <w:softHyphen/>
            </w:r>
            <w:r w:rsidRPr="00750FDB">
              <w:rPr>
                <w:b/>
                <w:bCs/>
                <w:i/>
                <w:iCs/>
                <w:color w:val="000000"/>
                <w:spacing w:val="-6"/>
                <w:bdr w:val="none" w:sz="0" w:space="0" w:color="auto" w:frame="1"/>
              </w:rPr>
              <w:t>тенные знания</w:t>
            </w:r>
            <w:r w:rsidRPr="00750FDB">
              <w:rPr>
                <w:i/>
                <w:iCs/>
                <w:color w:val="000000"/>
                <w:spacing w:val="-6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spacing w:val="-6"/>
                <w:bdr w:val="none" w:sz="0" w:space="0" w:color="auto" w:frame="1"/>
              </w:rPr>
              <w:t>для проведе</w:t>
            </w:r>
            <w:r w:rsidRPr="00750FDB">
              <w:rPr>
                <w:color w:val="000000"/>
                <w:spacing w:val="-6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bdr w:val="none" w:sz="0" w:space="0" w:color="auto" w:frame="1"/>
              </w:rPr>
              <w:t>ния наблюдений за состояни</w:t>
            </w:r>
            <w:r w:rsidRPr="00750FDB">
              <w:rPr>
                <w:bCs/>
                <w:color w:val="000000"/>
                <w:bdr w:val="none" w:sz="0" w:space="0" w:color="auto" w:frame="1"/>
              </w:rPr>
              <w:t xml:space="preserve">ем </w:t>
            </w:r>
            <w:r w:rsidRPr="00750FDB">
              <w:rPr>
                <w:color w:val="000000"/>
                <w:bdr w:val="none" w:sz="0" w:space="0" w:color="auto" w:frame="1"/>
              </w:rPr>
              <w:t>собственного организма</w:t>
            </w:r>
          </w:p>
        </w:tc>
        <w:tc>
          <w:tcPr>
            <w:tcW w:w="810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Тестирование</w:t>
            </w:r>
          </w:p>
        </w:tc>
        <w:tc>
          <w:tcPr>
            <w:tcW w:w="3118" w:type="dxa"/>
          </w:tcPr>
          <w:p w:rsidR="00750FDB" w:rsidRPr="00750FDB" w:rsidRDefault="00750FDB" w:rsidP="00750FDB">
            <w:r w:rsidRPr="00750FDB">
              <w:t>Изучить</w:t>
            </w:r>
            <w:r w:rsidRPr="00750FDB">
              <w:rPr>
                <w:sz w:val="28"/>
              </w:rPr>
              <w:t xml:space="preserve"> §21</w:t>
            </w:r>
            <w:proofErr w:type="gramStart"/>
            <w:r w:rsidRPr="00750FDB">
              <w:rPr>
                <w:sz w:val="28"/>
              </w:rPr>
              <w:t xml:space="preserve"> </w:t>
            </w:r>
            <w:r w:rsidRPr="00750FDB">
              <w:t>О</w:t>
            </w:r>
            <w:proofErr w:type="gramEnd"/>
            <w:r w:rsidRPr="00750FDB">
              <w:t>тв. на вопросы в конце параграфа, задания в рабочей тетради</w:t>
            </w:r>
          </w:p>
        </w:tc>
        <w:tc>
          <w:tcPr>
            <w:tcW w:w="851" w:type="dxa"/>
          </w:tcPr>
          <w:p w:rsidR="00750FDB" w:rsidRPr="00750FDB" w:rsidRDefault="00750FDB" w:rsidP="00EE1F76">
            <w:r w:rsidRPr="00750FDB">
              <w:t>2</w:t>
            </w:r>
            <w:r w:rsidR="00EE1F76">
              <w:t>6</w:t>
            </w:r>
            <w:r w:rsidRPr="00750FDB">
              <w:t>.11</w:t>
            </w:r>
          </w:p>
        </w:tc>
        <w:tc>
          <w:tcPr>
            <w:tcW w:w="949" w:type="dxa"/>
          </w:tcPr>
          <w:p w:rsidR="00750FDB" w:rsidRPr="00750FDB" w:rsidRDefault="00750FDB" w:rsidP="00750FDB"/>
        </w:tc>
      </w:tr>
      <w:tr w:rsidR="00750FDB" w:rsidRPr="00750FDB" w:rsidTr="00750FDB">
        <w:trPr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t>24.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Cs w:val="20"/>
              </w:rPr>
              <w:t>Регуляция дыхания. Охрана воз душной среды.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Комбинированный</w:t>
            </w:r>
          </w:p>
        </w:tc>
        <w:tc>
          <w:tcPr>
            <w:tcW w:w="3726" w:type="dxa"/>
            <w:vMerge/>
          </w:tcPr>
          <w:p w:rsidR="00750FDB" w:rsidRPr="00750FDB" w:rsidRDefault="00750FDB" w:rsidP="00750FDB">
            <w:pPr>
              <w:jc w:val="center"/>
              <w:rPr>
                <w:b/>
                <w:szCs w:val="20"/>
              </w:rPr>
            </w:pPr>
          </w:p>
        </w:tc>
        <w:tc>
          <w:tcPr>
            <w:tcW w:w="2835" w:type="dxa"/>
          </w:tcPr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11"/>
                <w:bdr w:val="none" w:sz="0" w:space="0" w:color="auto" w:frame="1"/>
              </w:rPr>
              <w:t>Использовать приобре</w:t>
            </w:r>
            <w:r w:rsidRPr="00750FDB">
              <w:rPr>
                <w:b/>
                <w:bCs/>
                <w:i/>
                <w:iCs/>
                <w:color w:val="000000"/>
                <w:spacing w:val="-11"/>
                <w:bdr w:val="none" w:sz="0" w:space="0" w:color="auto" w:frame="1"/>
              </w:rPr>
              <w:softHyphen/>
            </w:r>
            <w:r w:rsidRPr="00750FDB">
              <w:rPr>
                <w:b/>
                <w:bCs/>
                <w:i/>
                <w:iCs/>
                <w:color w:val="000000"/>
                <w:spacing w:val="-8"/>
                <w:bdr w:val="none" w:sz="0" w:space="0" w:color="auto" w:frame="1"/>
              </w:rPr>
              <w:t>тенные знания</w:t>
            </w:r>
            <w:r w:rsidRPr="00750FDB">
              <w:rPr>
                <w:i/>
                <w:iCs/>
                <w:color w:val="000000"/>
                <w:spacing w:val="-8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spacing w:val="-8"/>
                <w:bdr w:val="none" w:sz="0" w:space="0" w:color="auto" w:frame="1"/>
              </w:rPr>
              <w:t>для соблю</w:t>
            </w:r>
            <w:r w:rsidRPr="00750FDB">
              <w:rPr>
                <w:color w:val="000000"/>
                <w:spacing w:val="-8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bdr w:val="none" w:sz="0" w:space="0" w:color="auto" w:frame="1"/>
              </w:rPr>
              <w:t>дения мер профилактики ин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фекционных и простудных за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болеваний, вредных привыче</w:t>
            </w:r>
            <w:proofErr w:type="gramStart"/>
            <w:r w:rsidRPr="00750FDB">
              <w:rPr>
                <w:color w:val="000000"/>
                <w:bdr w:val="none" w:sz="0" w:space="0" w:color="auto" w:frame="1"/>
              </w:rPr>
              <w:t>к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(</w:t>
            </w:r>
            <w:proofErr w:type="gramEnd"/>
            <w:r w:rsidRPr="00750FDB">
              <w:rPr>
                <w:color w:val="000000"/>
                <w:spacing w:val="-2"/>
                <w:bdr w:val="none" w:sz="0" w:space="0" w:color="auto" w:frame="1"/>
              </w:rPr>
              <w:t>курения).</w:t>
            </w:r>
          </w:p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  <w:t>Объяснять</w:t>
            </w:r>
            <w:r w:rsidRPr="00750FDB">
              <w:rPr>
                <w:i/>
                <w:iCs/>
                <w:color w:val="000000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bdr w:val="none" w:sz="0" w:space="0" w:color="auto" w:frame="1"/>
              </w:rPr>
              <w:t xml:space="preserve">зависимость </w:t>
            </w:r>
            <w:r w:rsidRPr="00750FDB">
              <w:rPr>
                <w:color w:val="000000"/>
                <w:bdr w:val="none" w:sz="0" w:space="0" w:color="auto" w:frame="1"/>
              </w:rPr>
              <w:lastRenderedPageBreak/>
              <w:t>соб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ственного здоровья от со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стояния окружающей среды</w:t>
            </w:r>
          </w:p>
        </w:tc>
        <w:tc>
          <w:tcPr>
            <w:tcW w:w="810" w:type="dxa"/>
          </w:tcPr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</w:rPr>
            </w:pPr>
            <w:proofErr w:type="gramStart"/>
            <w:r w:rsidRPr="00750FDB">
              <w:rPr>
                <w:b/>
                <w:color w:val="000000"/>
                <w:spacing w:val="-4"/>
                <w:bdr w:val="none" w:sz="0" w:space="0" w:color="auto" w:frame="1"/>
              </w:rPr>
              <w:lastRenderedPageBreak/>
              <w:t>П</w:t>
            </w:r>
            <w:proofErr w:type="gramEnd"/>
            <w:r w:rsidRPr="00750FDB">
              <w:rPr>
                <w:b/>
                <w:color w:val="000000"/>
                <w:spacing w:val="-4"/>
                <w:bdr w:val="none" w:sz="0" w:space="0" w:color="auto" w:frame="1"/>
              </w:rPr>
              <w:t>/р№</w:t>
            </w:r>
            <w:r w:rsidR="0054103C">
              <w:rPr>
                <w:b/>
                <w:color w:val="000000"/>
                <w:spacing w:val="-4"/>
                <w:bdr w:val="none" w:sz="0" w:space="0" w:color="auto" w:frame="1"/>
              </w:rPr>
              <w:t>5</w:t>
            </w:r>
            <w:r w:rsidRPr="00750FDB">
              <w:rPr>
                <w:color w:val="000000"/>
                <w:spacing w:val="-4"/>
                <w:bdr w:val="none" w:sz="0" w:space="0" w:color="auto" w:frame="1"/>
              </w:rPr>
              <w:t xml:space="preserve"> «Определение частоты дыхания»</w:t>
            </w:r>
          </w:p>
          <w:p w:rsidR="00750FDB" w:rsidRPr="00750FDB" w:rsidRDefault="00750FDB" w:rsidP="00750FDB">
            <w:pPr>
              <w:rPr>
                <w:szCs w:val="20"/>
              </w:rPr>
            </w:pPr>
          </w:p>
        </w:tc>
        <w:tc>
          <w:tcPr>
            <w:tcW w:w="3118" w:type="dxa"/>
          </w:tcPr>
          <w:p w:rsidR="00750FDB" w:rsidRPr="00750FDB" w:rsidRDefault="00750FDB" w:rsidP="00750FDB">
            <w:r w:rsidRPr="00750FDB">
              <w:lastRenderedPageBreak/>
              <w:t>Изучить</w:t>
            </w:r>
            <w:r w:rsidRPr="00750FDB">
              <w:rPr>
                <w:sz w:val="28"/>
              </w:rPr>
              <w:t xml:space="preserve"> §22</w:t>
            </w:r>
            <w:proofErr w:type="gramStart"/>
            <w:r w:rsidRPr="00750FDB">
              <w:rPr>
                <w:sz w:val="28"/>
              </w:rPr>
              <w:t xml:space="preserve"> </w:t>
            </w:r>
            <w:r w:rsidRPr="00750FDB">
              <w:t>О</w:t>
            </w:r>
            <w:proofErr w:type="gramEnd"/>
            <w:r w:rsidRPr="00750FDB">
              <w:t>тв. на вопросы в конце параграфа, задания в рабочей тетради</w:t>
            </w:r>
          </w:p>
        </w:tc>
        <w:tc>
          <w:tcPr>
            <w:tcW w:w="851" w:type="dxa"/>
          </w:tcPr>
          <w:p w:rsidR="00750FDB" w:rsidRPr="00750FDB" w:rsidRDefault="00750FDB" w:rsidP="00750FDB">
            <w:r w:rsidRPr="00750FDB">
              <w:t>28.11</w:t>
            </w:r>
          </w:p>
        </w:tc>
        <w:tc>
          <w:tcPr>
            <w:tcW w:w="949" w:type="dxa"/>
          </w:tcPr>
          <w:p w:rsidR="00750FDB" w:rsidRPr="00750FDB" w:rsidRDefault="00750FDB" w:rsidP="00750FDB"/>
        </w:tc>
      </w:tr>
      <w:tr w:rsidR="00750FDB" w:rsidRPr="00750FDB" w:rsidTr="00750FDB">
        <w:trPr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lastRenderedPageBreak/>
              <w:t>25.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Cs w:val="20"/>
              </w:rPr>
              <w:t>Заболевания органов дыхания и их профилактика. Реанимация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. Комбинированный</w:t>
            </w:r>
          </w:p>
        </w:tc>
        <w:tc>
          <w:tcPr>
            <w:tcW w:w="3726" w:type="dxa"/>
            <w:vMerge/>
          </w:tcPr>
          <w:p w:rsidR="00750FDB" w:rsidRPr="00750FDB" w:rsidRDefault="00750FDB" w:rsidP="00750FDB">
            <w:pPr>
              <w:jc w:val="center"/>
              <w:rPr>
                <w:b/>
                <w:szCs w:val="20"/>
              </w:rPr>
            </w:pPr>
          </w:p>
        </w:tc>
        <w:tc>
          <w:tcPr>
            <w:tcW w:w="2835" w:type="dxa"/>
          </w:tcPr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4" w:right="5"/>
              <w:rPr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  <w:t>Называть</w:t>
            </w:r>
            <w:r w:rsidRPr="00750FDB">
              <w:rPr>
                <w:i/>
                <w:iCs/>
                <w:color w:val="000000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bdr w:val="none" w:sz="0" w:space="0" w:color="auto" w:frame="1"/>
              </w:rPr>
              <w:t>заболевания орга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нов дыхания.</w:t>
            </w:r>
          </w:p>
          <w:p w:rsidR="00750FDB" w:rsidRPr="00750FDB" w:rsidRDefault="00750FDB" w:rsidP="00750FDB">
            <w:pPr>
              <w:rPr>
                <w:bCs/>
                <w:color w:val="FF0000"/>
              </w:rPr>
            </w:pPr>
          </w:p>
        </w:tc>
        <w:tc>
          <w:tcPr>
            <w:tcW w:w="810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Тестирование</w:t>
            </w:r>
          </w:p>
        </w:tc>
        <w:tc>
          <w:tcPr>
            <w:tcW w:w="3118" w:type="dxa"/>
          </w:tcPr>
          <w:p w:rsidR="00750FDB" w:rsidRPr="00750FDB" w:rsidRDefault="00750FDB" w:rsidP="00750FDB">
            <w:r w:rsidRPr="00750FDB">
              <w:t>Изучить</w:t>
            </w:r>
            <w:r w:rsidRPr="00750FDB">
              <w:rPr>
                <w:sz w:val="28"/>
              </w:rPr>
              <w:t xml:space="preserve"> §23</w:t>
            </w:r>
            <w:proofErr w:type="gramStart"/>
            <w:r w:rsidRPr="00750FDB">
              <w:rPr>
                <w:sz w:val="28"/>
              </w:rPr>
              <w:t xml:space="preserve"> </w:t>
            </w:r>
            <w:r w:rsidRPr="00750FDB">
              <w:t>О</w:t>
            </w:r>
            <w:proofErr w:type="gramEnd"/>
            <w:r w:rsidRPr="00750FDB">
              <w:t>тв. на вопросы в конце па аграфа, задания в рабочей тетради</w:t>
            </w:r>
          </w:p>
        </w:tc>
        <w:tc>
          <w:tcPr>
            <w:tcW w:w="851" w:type="dxa"/>
          </w:tcPr>
          <w:p w:rsidR="00750FDB" w:rsidRPr="00750FDB" w:rsidRDefault="00EE1F76" w:rsidP="00750FDB">
            <w:r>
              <w:t>3</w:t>
            </w:r>
            <w:r w:rsidR="00750FDB" w:rsidRPr="00750FDB">
              <w:t>.12</w:t>
            </w:r>
          </w:p>
        </w:tc>
        <w:tc>
          <w:tcPr>
            <w:tcW w:w="949" w:type="dxa"/>
          </w:tcPr>
          <w:p w:rsidR="00750FDB" w:rsidRPr="00750FDB" w:rsidRDefault="00750FDB" w:rsidP="00750FDB"/>
        </w:tc>
      </w:tr>
      <w:tr w:rsidR="00750FDB" w:rsidRPr="00750FDB" w:rsidTr="00750FDB">
        <w:trPr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t>26.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Cs w:val="20"/>
              </w:rPr>
              <w:t>Обобщающий урок.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Комбинированный</w:t>
            </w:r>
          </w:p>
        </w:tc>
        <w:tc>
          <w:tcPr>
            <w:tcW w:w="3726" w:type="dxa"/>
          </w:tcPr>
          <w:p w:rsidR="00750FDB" w:rsidRPr="00750FDB" w:rsidRDefault="00750FDB" w:rsidP="00750FDB">
            <w:pPr>
              <w:rPr>
                <w:b/>
                <w:szCs w:val="20"/>
              </w:rPr>
            </w:pPr>
          </w:p>
        </w:tc>
        <w:tc>
          <w:tcPr>
            <w:tcW w:w="2835" w:type="dxa"/>
          </w:tcPr>
          <w:p w:rsidR="00750FDB" w:rsidRPr="00750FDB" w:rsidRDefault="00750FDB" w:rsidP="00750FDB">
            <w:pPr>
              <w:rPr>
                <w:sz w:val="20"/>
                <w:szCs w:val="20"/>
              </w:rPr>
            </w:pPr>
            <w:r w:rsidRPr="00750FDB">
              <w:rPr>
                <w:szCs w:val="20"/>
              </w:rPr>
              <w:t>Привести в систему полученные знания по пройденной теме, дать возможность оценить свой уровень знаний, провести коррекцию знаний по пройденной теме</w:t>
            </w:r>
          </w:p>
        </w:tc>
        <w:tc>
          <w:tcPr>
            <w:tcW w:w="810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Тестовый контроль №5</w:t>
            </w:r>
          </w:p>
        </w:tc>
        <w:tc>
          <w:tcPr>
            <w:tcW w:w="3118" w:type="dxa"/>
          </w:tcPr>
          <w:p w:rsidR="00750FDB" w:rsidRPr="00750FDB" w:rsidRDefault="00750FDB" w:rsidP="00750FDB">
            <w:r w:rsidRPr="00750FDB">
              <w:rPr>
                <w:szCs w:val="20"/>
              </w:rPr>
              <w:t>Проработать текст «Выводы к главе 5»</w:t>
            </w:r>
          </w:p>
        </w:tc>
        <w:tc>
          <w:tcPr>
            <w:tcW w:w="851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5.12</w:t>
            </w:r>
          </w:p>
        </w:tc>
        <w:tc>
          <w:tcPr>
            <w:tcW w:w="949" w:type="dxa"/>
          </w:tcPr>
          <w:p w:rsidR="00750FDB" w:rsidRPr="00750FDB" w:rsidRDefault="00750FDB" w:rsidP="00750FDB">
            <w:pPr>
              <w:rPr>
                <w:szCs w:val="20"/>
              </w:rPr>
            </w:pPr>
          </w:p>
        </w:tc>
      </w:tr>
      <w:tr w:rsidR="00750FDB" w:rsidRPr="00750FDB" w:rsidTr="00750FDB">
        <w:trPr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t>27.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b/>
                <w:sz w:val="28"/>
                <w:szCs w:val="28"/>
              </w:rPr>
            </w:pPr>
            <w:r w:rsidRPr="00750FDB">
              <w:rPr>
                <w:b/>
                <w:sz w:val="28"/>
                <w:szCs w:val="28"/>
              </w:rPr>
              <w:t>6.Питание. (6ч.)</w:t>
            </w: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 w:val="28"/>
                <w:szCs w:val="28"/>
              </w:rPr>
            </w:pPr>
            <w:r w:rsidRPr="00750FDB">
              <w:rPr>
                <w:szCs w:val="20"/>
              </w:rPr>
              <w:t>Питание и его значение. Органы пищеварения и их функции.</w:t>
            </w: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Комбинированный</w:t>
            </w:r>
          </w:p>
        </w:tc>
        <w:tc>
          <w:tcPr>
            <w:tcW w:w="3726" w:type="dxa"/>
            <w:vMerge w:val="restart"/>
          </w:tcPr>
          <w:p w:rsidR="00750FDB" w:rsidRPr="00750FDB" w:rsidRDefault="00750FDB" w:rsidP="00750FDB">
            <w:pPr>
              <w:spacing w:before="240"/>
              <w:rPr>
                <w:b/>
              </w:rPr>
            </w:pPr>
          </w:p>
          <w:p w:rsidR="00750FDB" w:rsidRPr="00750FDB" w:rsidRDefault="00750FDB" w:rsidP="00750FDB">
            <w:pPr>
              <w:spacing w:before="240"/>
              <w:rPr>
                <w:b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right="10"/>
              <w:rPr>
                <w:color w:val="000000"/>
                <w:bdr w:val="none" w:sz="0" w:space="0" w:color="auto" w:frame="1"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right="10"/>
              <w:rPr>
                <w:color w:val="00000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Питание. Пищевые продукты и питательные вещества: белки, жиры углеводы ми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неральные вещества, вита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bdr w:val="none" w:sz="0" w:space="0" w:color="auto" w:frame="1"/>
              </w:rPr>
              <w:t>мины, вода. Пища как био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логическая основа жизни.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</w:rPr>
            </w:pPr>
            <w:r w:rsidRPr="00750FDB">
              <w:rPr>
                <w:color w:val="000000"/>
                <w:bdr w:val="none" w:sz="0" w:space="0" w:color="auto" w:frame="1"/>
              </w:rPr>
              <w:t xml:space="preserve">Пищеварение Строение и функции пищеварительной системы. </w:t>
            </w:r>
            <w:proofErr w:type="gramStart"/>
            <w:r w:rsidRPr="00750FDB">
              <w:rPr>
                <w:color w:val="000000"/>
                <w:bdr w:val="none" w:sz="0" w:space="0" w:color="auto" w:frame="1"/>
              </w:rPr>
              <w:t>Органы пищеваре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ния: пищеварительный ка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bdr w:val="none" w:sz="0" w:space="0" w:color="auto" w:frame="1"/>
              </w:rPr>
              <w:t>нал (ротовая полость, глот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ка пищевод, желудок, ки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bdr w:val="none" w:sz="0" w:space="0" w:color="auto" w:frame="1"/>
              </w:rPr>
              <w:t>шечник; и пищеварительные железы (слюнные, железы желудка и кишечника под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желудочная железа, пе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чень)</w:t>
            </w:r>
            <w:proofErr w:type="gramEnd"/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Строение и функции пище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варительной системы. Пи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bdr w:val="none" w:sz="0" w:space="0" w:color="auto" w:frame="1"/>
              </w:rPr>
              <w:t xml:space="preserve">щеварительные железы. </w:t>
            </w:r>
            <w:r w:rsidRPr="00750FDB">
              <w:rPr>
                <w:color w:val="000000"/>
                <w:bdr w:val="none" w:sz="0" w:space="0" w:color="auto" w:frame="1"/>
              </w:rPr>
              <w:lastRenderedPageBreak/>
              <w:t>Пищеварение в ротовой полости.</w:t>
            </w:r>
            <w:r w:rsidRPr="00750FDB">
              <w:rPr>
                <w:smallCaps/>
                <w:color w:val="000000"/>
                <w:spacing w:val="-2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Роль ферментов в пищеварении. Пищеварит</w:t>
            </w:r>
            <w:r w:rsidRPr="00750FDB">
              <w:rPr>
                <w:color w:val="000000"/>
                <w:bdr w:val="none" w:sz="0" w:space="0" w:color="auto" w:frame="1"/>
              </w:rPr>
              <w:t xml:space="preserve">ельные ферменты ротовой 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 xml:space="preserve">полости: слюна, птиалин, </w:t>
            </w:r>
            <w:r w:rsidRPr="00750FDB">
              <w:rPr>
                <w:color w:val="000000"/>
                <w:bdr w:val="none" w:sz="0" w:space="0" w:color="auto" w:frame="1"/>
              </w:rPr>
              <w:t xml:space="preserve">мальтоза крахмал, глюкоза. 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Нейрогуморальная регуля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ция пищеварения.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bdr w:val="none" w:sz="0" w:space="0" w:color="auto" w:frame="1"/>
              </w:rPr>
            </w:pPr>
            <w:r w:rsidRPr="00750FDB">
              <w:rPr>
                <w:color w:val="000000"/>
                <w:bdr w:val="none" w:sz="0" w:space="0" w:color="auto" w:frame="1"/>
              </w:rPr>
              <w:t xml:space="preserve">Строение и функции пищеварительной системы. Роль ферментов в пищеварении. 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Пищеварение    в   желудке.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Желудок, слои желудка.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bdr w:val="none" w:sz="0" w:space="0" w:color="auto" w:frame="1"/>
              </w:rPr>
            </w:pPr>
            <w:r w:rsidRPr="00750FDB">
              <w:rPr>
                <w:color w:val="000000"/>
                <w:bdr w:val="none" w:sz="0" w:space="0" w:color="auto" w:frame="1"/>
              </w:rPr>
              <w:t>Пищеварительные ферменты желудка. Желудочный сок.     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bdr w:val="none" w:sz="0" w:space="0" w:color="auto" w:frame="1"/>
              </w:rPr>
            </w:pPr>
            <w:r w:rsidRPr="00750FDB">
              <w:rPr>
                <w:color w:val="000000"/>
                <w:bdr w:val="none" w:sz="0" w:space="0" w:color="auto" w:frame="1"/>
              </w:rPr>
              <w:t>Пепсин. Нейрогуморальная регуляция.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bdr w:val="none" w:sz="0" w:space="0" w:color="auto" w:frame="1"/>
              </w:rPr>
            </w:pPr>
            <w:r w:rsidRPr="00750FDB">
              <w:rPr>
                <w:color w:val="000000"/>
                <w:bdr w:val="none" w:sz="0" w:space="0" w:color="auto" w:frame="1"/>
              </w:rPr>
              <w:t xml:space="preserve"> Строение и функции пищеварительной системы. Роль ферментов в пищеварении. Переваривание пищи </w:t>
            </w:r>
            <w:proofErr w:type="gramStart"/>
            <w:r w:rsidRPr="00750FDB">
              <w:rPr>
                <w:color w:val="000000"/>
                <w:bdr w:val="none" w:sz="0" w:space="0" w:color="auto" w:frame="1"/>
              </w:rPr>
              <w:t>в</w:t>
            </w:r>
            <w:proofErr w:type="gramEnd"/>
            <w:r w:rsidRPr="00750FDB">
              <w:rPr>
                <w:color w:val="000000"/>
                <w:bdr w:val="none" w:sz="0" w:space="0" w:color="auto" w:frame="1"/>
              </w:rPr>
              <w:t xml:space="preserve"> двенадцатиперстной 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bdr w:val="none" w:sz="0" w:space="0" w:color="auto" w:frame="1"/>
              </w:rPr>
            </w:pPr>
            <w:r w:rsidRPr="00750FDB">
              <w:rPr>
                <w:color w:val="000000"/>
                <w:bdr w:val="none" w:sz="0" w:space="0" w:color="auto" w:frame="1"/>
              </w:rPr>
              <w:t>кишк</w:t>
            </w:r>
            <w:proofErr w:type="gramStart"/>
            <w:r w:rsidRPr="00750FDB">
              <w:rPr>
                <w:color w:val="000000"/>
                <w:bdr w:val="none" w:sz="0" w:space="0" w:color="auto" w:frame="1"/>
              </w:rPr>
              <w:t>е(</w:t>
            </w:r>
            <w:proofErr w:type="gramEnd"/>
            <w:r w:rsidRPr="00750FDB">
              <w:rPr>
                <w:color w:val="000000"/>
                <w:bdr w:val="none" w:sz="0" w:space="0" w:color="auto" w:frame="1"/>
              </w:rPr>
              <w:t>ферменты </w:t>
            </w:r>
            <w:proofErr w:type="spellStart"/>
            <w:r w:rsidRPr="00750FDB">
              <w:rPr>
                <w:color w:val="000000"/>
                <w:bdr w:val="none" w:sz="0" w:space="0" w:color="auto" w:frame="1"/>
              </w:rPr>
              <w:t>поджелудоч</w:t>
            </w:r>
            <w:proofErr w:type="spellEnd"/>
            <w:r w:rsidRPr="00750FDB">
              <w:rPr>
                <w:color w:val="000000"/>
                <w:bdr w:val="none" w:sz="0" w:space="0" w:color="auto" w:frame="1"/>
              </w:rPr>
              <w:t xml:space="preserve">-ной железы, роль желчи в пищеварении). Всасывание питательных веществ. Строение и функции тонкой и толстой 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кишки. Аппендикс.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bdr w:val="none" w:sz="0" w:space="0" w:color="auto" w:frame="1"/>
              </w:rPr>
            </w:pPr>
            <w:r w:rsidRPr="00750FDB">
              <w:rPr>
                <w:color w:val="000000"/>
                <w:bdr w:val="none" w:sz="0" w:space="0" w:color="auto" w:frame="1"/>
              </w:rPr>
              <w:t>Укрепление   здоровья:   рациональное питание, двигательная активность. Соблюдение санитарно-гигиенических норм  и  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bdr w:val="none" w:sz="0" w:space="0" w:color="auto" w:frame="1"/>
              </w:rPr>
            </w:pPr>
            <w:r w:rsidRPr="00750FDB">
              <w:rPr>
                <w:color w:val="000000"/>
                <w:bdr w:val="none" w:sz="0" w:space="0" w:color="auto" w:frame="1"/>
              </w:rPr>
              <w:t xml:space="preserve">правил здорового образа жизни. Вредные и полезные   </w:t>
            </w:r>
          </w:p>
          <w:p w:rsidR="00750FDB" w:rsidRPr="00750FDB" w:rsidRDefault="00750FDB" w:rsidP="00750FDB">
            <w:pPr>
              <w:rPr>
                <w:b/>
                <w:szCs w:val="2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привычки,   их  влияние  на  состояние  здоровья. Фактор риска: гиподинамия. Профилактика   пищевых  отравл</w:t>
            </w:r>
            <w:r w:rsidRPr="00750FDB">
              <w:rPr>
                <w:color w:val="000000"/>
                <w:bdr w:val="none" w:sz="0" w:space="0" w:color="auto" w:frame="1"/>
              </w:rPr>
              <w:lastRenderedPageBreak/>
              <w:t>ений,    кишечных   инфекций, гепатита. Симптомы аппендицита.</w:t>
            </w:r>
          </w:p>
        </w:tc>
        <w:tc>
          <w:tcPr>
            <w:tcW w:w="2835" w:type="dxa"/>
          </w:tcPr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5" w:right="14"/>
              <w:rPr>
                <w:bCs/>
                <w:i/>
                <w:iCs/>
                <w:color w:val="000000"/>
                <w:bdr w:val="none" w:sz="0" w:space="0" w:color="auto" w:frame="1"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5" w:right="14"/>
              <w:rPr>
                <w:bCs/>
                <w:i/>
                <w:iCs/>
                <w:color w:val="000000"/>
                <w:bdr w:val="none" w:sz="0" w:space="0" w:color="auto" w:frame="1"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5" w:right="14"/>
              <w:rPr>
                <w:bCs/>
                <w:i/>
                <w:iCs/>
                <w:color w:val="000000"/>
                <w:bdr w:val="none" w:sz="0" w:space="0" w:color="auto" w:frame="1"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5" w:right="14"/>
              <w:rPr>
                <w:bCs/>
                <w:i/>
                <w:iCs/>
                <w:color w:val="000000"/>
                <w:bdr w:val="none" w:sz="0" w:space="0" w:color="auto" w:frame="1"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right="14"/>
              <w:rPr>
                <w:bCs/>
                <w:i/>
                <w:iCs/>
                <w:color w:val="000000"/>
                <w:bdr w:val="none" w:sz="0" w:space="0" w:color="auto" w:frame="1"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right="14"/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right="14"/>
              <w:rPr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  <w:t>Называть </w:t>
            </w:r>
            <w:r w:rsidRPr="00750FDB">
              <w:rPr>
                <w:bCs/>
                <w:i/>
                <w:iCs/>
                <w:color w:val="000000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bdr w:val="none" w:sz="0" w:space="0" w:color="auto" w:frame="1"/>
              </w:rPr>
              <w:t>особенности</w:t>
            </w:r>
            <w:r w:rsidRPr="00750FDB">
              <w:rPr>
                <w:color w:val="000000"/>
                <w:bdr w:val="none" w:sz="0" w:space="0" w:color="auto" w:frame="1"/>
              </w:rPr>
              <w:br/>
              <w:t>строения организма человека</w:t>
            </w:r>
            <w:r w:rsidRPr="00750FDB">
              <w:rPr>
                <w:color w:val="000000"/>
                <w:bdr w:val="none" w:sz="0" w:space="0" w:color="auto" w:frame="1"/>
              </w:rPr>
              <w:br/>
              <w:t>- органы пищеварительной</w:t>
            </w:r>
            <w:r w:rsidRPr="00750FDB">
              <w:rPr>
                <w:color w:val="000000"/>
                <w:bdr w:val="none" w:sz="0" w:space="0" w:color="auto" w:frame="1"/>
              </w:rPr>
              <w:br/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системы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0" w:right="5"/>
              <w:rPr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2"/>
                <w:bdr w:val="none" w:sz="0" w:space="0" w:color="auto" w:frame="1"/>
              </w:rPr>
              <w:t>Распознавать и описы</w:t>
            </w:r>
            <w:r w:rsidRPr="00750FDB">
              <w:rPr>
                <w:b/>
                <w:bCs/>
                <w:i/>
                <w:iCs/>
                <w:color w:val="000000"/>
                <w:spacing w:val="-2"/>
                <w:bdr w:val="none" w:sz="0" w:space="0" w:color="auto" w:frame="1"/>
              </w:rPr>
              <w:softHyphen/>
            </w:r>
            <w:r w:rsidRPr="00750FDB"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  <w:t>вать на таблицах</w:t>
            </w:r>
            <w:r w:rsidRPr="00750FDB">
              <w:rPr>
                <w:bCs/>
                <w:i/>
                <w:iCs/>
                <w:color w:val="000000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bdr w:val="none" w:sz="0" w:space="0" w:color="auto" w:frame="1"/>
              </w:rPr>
              <w:t>основные органы пищеварительной сис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темы человека.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4"/>
              <w:rPr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  <w:t>Характеризовать</w:t>
            </w:r>
            <w:r w:rsidRPr="00750FDB">
              <w:rPr>
                <w:bCs/>
                <w:i/>
                <w:iCs/>
                <w:color w:val="000000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bdr w:val="none" w:sz="0" w:space="0" w:color="auto" w:frame="1"/>
              </w:rPr>
              <w:t xml:space="preserve">сущность 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биологического процесса пи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softHyphen/>
              <w:t>тания, пищеварения.</w:t>
            </w:r>
          </w:p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2"/>
                <w:bdr w:val="none" w:sz="0" w:space="0" w:color="auto" w:frame="1"/>
              </w:rPr>
              <w:t>Устанавливать взаимо</w:t>
            </w:r>
            <w:r w:rsidRPr="00750FDB">
              <w:rPr>
                <w:b/>
                <w:bCs/>
                <w:i/>
                <w:iCs/>
                <w:color w:val="000000"/>
                <w:spacing w:val="-2"/>
                <w:bdr w:val="none" w:sz="0" w:space="0" w:color="auto" w:frame="1"/>
              </w:rPr>
              <w:softHyphen/>
            </w:r>
            <w:r w:rsidRPr="00750FDB"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  <w:lastRenderedPageBreak/>
              <w:t>связь</w:t>
            </w:r>
            <w:r w:rsidRPr="00750FDB">
              <w:rPr>
                <w:bCs/>
                <w:i/>
                <w:iCs/>
                <w:color w:val="000000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bdr w:val="none" w:sz="0" w:space="0" w:color="auto" w:frame="1"/>
              </w:rPr>
              <w:t>между строением и функциями органов пищевар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ения.</w:t>
            </w:r>
          </w:p>
        </w:tc>
        <w:tc>
          <w:tcPr>
            <w:tcW w:w="810" w:type="dxa"/>
          </w:tcPr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Вопросы после §24</w:t>
            </w:r>
          </w:p>
          <w:p w:rsidR="00750FDB" w:rsidRPr="00750FDB" w:rsidRDefault="00750FDB" w:rsidP="00750FDB">
            <w:pPr>
              <w:rPr>
                <w:szCs w:val="20"/>
              </w:rPr>
            </w:pPr>
          </w:p>
        </w:tc>
        <w:tc>
          <w:tcPr>
            <w:tcW w:w="3118" w:type="dxa"/>
          </w:tcPr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>
            <w:r w:rsidRPr="00750FDB">
              <w:t>Изучить</w:t>
            </w:r>
            <w:r w:rsidRPr="00750FDB">
              <w:rPr>
                <w:sz w:val="28"/>
              </w:rPr>
              <w:t xml:space="preserve"> §24</w:t>
            </w:r>
            <w:proofErr w:type="gramStart"/>
            <w:r w:rsidRPr="00750FDB">
              <w:rPr>
                <w:sz w:val="28"/>
              </w:rPr>
              <w:t xml:space="preserve"> </w:t>
            </w:r>
            <w:r w:rsidRPr="00750FDB">
              <w:t>О</w:t>
            </w:r>
            <w:proofErr w:type="gramEnd"/>
            <w:r w:rsidRPr="00750FDB">
              <w:t>тв. на вопросы в конце параграфа, задания в рабочей тетради</w:t>
            </w:r>
          </w:p>
        </w:tc>
        <w:tc>
          <w:tcPr>
            <w:tcW w:w="851" w:type="dxa"/>
          </w:tcPr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EE1F76" w:rsidP="00750FDB">
            <w:r>
              <w:t>10</w:t>
            </w:r>
            <w:r w:rsidR="00750FDB" w:rsidRPr="00750FDB">
              <w:t>.12</w:t>
            </w:r>
          </w:p>
        </w:tc>
        <w:tc>
          <w:tcPr>
            <w:tcW w:w="949" w:type="dxa"/>
          </w:tcPr>
          <w:p w:rsidR="00750FDB" w:rsidRPr="00750FDB" w:rsidRDefault="00750FDB" w:rsidP="00750FDB"/>
        </w:tc>
      </w:tr>
      <w:tr w:rsidR="00750FDB" w:rsidRPr="00750FDB" w:rsidTr="00750FDB">
        <w:trPr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lastRenderedPageBreak/>
              <w:t>28.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Cs w:val="20"/>
              </w:rPr>
              <w:t>Пищеварение в ротовой полости. Глотка и пищевод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Комбинированный</w:t>
            </w:r>
          </w:p>
        </w:tc>
        <w:tc>
          <w:tcPr>
            <w:tcW w:w="3726" w:type="dxa"/>
            <w:vMerge/>
          </w:tcPr>
          <w:p w:rsidR="00750FDB" w:rsidRPr="00750FDB" w:rsidRDefault="00750FDB" w:rsidP="00750FDB">
            <w:pPr>
              <w:jc w:val="center"/>
              <w:rPr>
                <w:b/>
                <w:szCs w:val="20"/>
              </w:rPr>
            </w:pPr>
          </w:p>
        </w:tc>
        <w:tc>
          <w:tcPr>
            <w:tcW w:w="2835" w:type="dxa"/>
          </w:tcPr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9"/>
              <w:rPr>
                <w:color w:val="000000"/>
              </w:rPr>
            </w:pPr>
            <w:r w:rsidRPr="00750FDB">
              <w:rPr>
                <w:b/>
                <w:bCs/>
                <w:i/>
                <w:color w:val="000000"/>
                <w:spacing w:val="-3"/>
                <w:bdr w:val="none" w:sz="0" w:space="0" w:color="auto" w:frame="1"/>
              </w:rPr>
              <w:t>Давать</w:t>
            </w:r>
            <w:r w:rsidRPr="00750FDB">
              <w:rPr>
                <w:bCs/>
                <w:color w:val="000000"/>
                <w:spacing w:val="-3"/>
                <w:bdr w:val="none" w:sz="0" w:space="0" w:color="auto" w:frame="1"/>
              </w:rPr>
              <w:t> </w:t>
            </w:r>
            <w:r w:rsidRPr="00750FDB">
              <w:rPr>
                <w:bCs/>
                <w:iCs/>
                <w:color w:val="000000"/>
                <w:spacing w:val="-3"/>
                <w:bdr w:val="none" w:sz="0" w:space="0" w:color="auto" w:frame="1"/>
              </w:rPr>
              <w:t>определение поня</w:t>
            </w:r>
            <w:r w:rsidRPr="00750FDB">
              <w:rPr>
                <w:bCs/>
                <w:iCs/>
                <w:color w:val="000000"/>
                <w:spacing w:val="-3"/>
                <w:bdr w:val="none" w:sz="0" w:space="0" w:color="auto" w:frame="1"/>
              </w:rPr>
              <w:softHyphen/>
            </w:r>
            <w:r w:rsidRPr="00750FDB">
              <w:rPr>
                <w:bCs/>
                <w:iCs/>
                <w:color w:val="000000"/>
                <w:spacing w:val="-5"/>
                <w:bdr w:val="none" w:sz="0" w:space="0" w:color="auto" w:frame="1"/>
              </w:rPr>
              <w:t>тиям: </w:t>
            </w:r>
            <w:r w:rsidRPr="00750FDB">
              <w:rPr>
                <w:iCs/>
                <w:color w:val="000000"/>
                <w:spacing w:val="-5"/>
                <w:bdr w:val="none" w:sz="0" w:space="0" w:color="auto" w:frame="1"/>
              </w:rPr>
              <w:t xml:space="preserve">фермент, рефлекс, </w:t>
            </w:r>
            <w:r w:rsidRPr="00750FDB">
              <w:rPr>
                <w:iCs/>
                <w:color w:val="000000"/>
                <w:spacing w:val="-4"/>
                <w:bdr w:val="none" w:sz="0" w:space="0" w:color="auto" w:frame="1"/>
              </w:rPr>
              <w:t>безусловный рефлекс, услов</w:t>
            </w:r>
            <w:r w:rsidRPr="00750FDB">
              <w:rPr>
                <w:iCs/>
                <w:color w:val="000000"/>
                <w:spacing w:val="-4"/>
                <w:bdr w:val="none" w:sz="0" w:space="0" w:color="auto" w:frame="1"/>
              </w:rPr>
              <w:softHyphen/>
            </w:r>
            <w:r w:rsidRPr="00750FDB">
              <w:rPr>
                <w:iCs/>
                <w:color w:val="000000"/>
                <w:spacing w:val="-7"/>
                <w:bdr w:val="none" w:sz="0" w:space="0" w:color="auto" w:frame="1"/>
              </w:rPr>
              <w:t>ный рефлекс.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0"/>
              <w:rPr>
                <w:color w:val="000000"/>
                <w:spacing w:val="-2"/>
                <w:bdr w:val="none" w:sz="0" w:space="0" w:color="auto" w:frame="1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10"/>
                <w:bdr w:val="none" w:sz="0" w:space="0" w:color="auto" w:frame="1"/>
              </w:rPr>
              <w:t>Распознават</w:t>
            </w:r>
            <w:r w:rsidRPr="00750FDB">
              <w:rPr>
                <w:bCs/>
                <w:i/>
                <w:iCs/>
                <w:color w:val="000000"/>
                <w:spacing w:val="-10"/>
                <w:bdr w:val="none" w:sz="0" w:space="0" w:color="auto" w:frame="1"/>
              </w:rPr>
              <w:t>ь</w:t>
            </w:r>
            <w:r w:rsidRPr="00750FDB">
              <w:rPr>
                <w:bCs/>
                <w:iCs/>
                <w:color w:val="000000"/>
                <w:spacing w:val="-10"/>
                <w:bdr w:val="none" w:sz="0" w:space="0" w:color="auto" w:frame="1"/>
              </w:rPr>
              <w:t xml:space="preserve"> и описывать </w:t>
            </w:r>
            <w:r w:rsidRPr="00750FDB">
              <w:rPr>
                <w:bCs/>
                <w:iCs/>
                <w:color w:val="000000"/>
                <w:bdr w:val="none" w:sz="0" w:space="0" w:color="auto" w:frame="1"/>
              </w:rPr>
              <w:t>на таблицах</w:t>
            </w:r>
            <w:r w:rsidRPr="00750FDB">
              <w:rPr>
                <w:bCs/>
                <w:i/>
                <w:iCs/>
                <w:color w:val="000000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bdr w:val="none" w:sz="0" w:space="0" w:color="auto" w:frame="1"/>
              </w:rPr>
              <w:t>основные орга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 xml:space="preserve">ны пищеварительной системы 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человека. 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0"/>
              <w:rPr>
                <w:b/>
                <w:color w:val="000000"/>
              </w:rPr>
            </w:pPr>
            <w:r w:rsidRPr="00750FDB">
              <w:rPr>
                <w:b/>
                <w:bCs/>
                <w:i/>
                <w:color w:val="000000"/>
                <w:spacing w:val="-2"/>
                <w:bdr w:val="none" w:sz="0" w:space="0" w:color="auto" w:frame="1"/>
              </w:rPr>
              <w:t>Характеризовать</w:t>
            </w:r>
            <w:r w:rsidRPr="00750FDB">
              <w:rPr>
                <w:b/>
                <w:bCs/>
                <w:color w:val="000000"/>
                <w:spacing w:val="-2"/>
                <w:bdr w:val="none" w:sz="0" w:space="0" w:color="auto" w:frame="1"/>
              </w:rPr>
              <w:t>: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9"/>
              <w:rPr>
                <w:color w:val="00000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• сущность биологического процесса питания, пищеваре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ния: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9"/>
              <w:rPr>
                <w:color w:val="000000"/>
                <w:spacing w:val="-2"/>
                <w:bdr w:val="none" w:sz="0" w:space="0" w:color="auto" w:frame="1"/>
              </w:rPr>
            </w:pPr>
            <w:r w:rsidRPr="00750FDB">
              <w:rPr>
                <w:color w:val="000000"/>
                <w:spacing w:val="-2"/>
                <w:bdr w:val="none" w:sz="0" w:space="0" w:color="auto" w:frame="1"/>
              </w:rPr>
              <w:t>- </w:t>
            </w:r>
            <w:r w:rsidRPr="00750FDB">
              <w:rPr>
                <w:color w:val="000000"/>
                <w:bdr w:val="none" w:sz="0" w:space="0" w:color="auto" w:frame="1"/>
              </w:rPr>
              <w:t>роль ферментов в пищева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рении. 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9"/>
              <w:rPr>
                <w:b/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  <w:t>Описывать    и   объяснять</w:t>
            </w:r>
          </w:p>
          <w:p w:rsidR="00750FDB" w:rsidRPr="00750FDB" w:rsidRDefault="00750FDB" w:rsidP="00750FDB">
            <w:pPr>
              <w:shd w:val="clear" w:color="auto" w:fill="FFFFFF"/>
              <w:rPr>
                <w:color w:val="000000"/>
              </w:rPr>
            </w:pPr>
            <w:r w:rsidRPr="00750FDB">
              <w:rPr>
                <w:color w:val="000000"/>
                <w:spacing w:val="-2"/>
                <w:bdr w:val="none" w:sz="0" w:space="0" w:color="auto" w:frame="1"/>
              </w:rPr>
              <w:t>результаты опытов.</w:t>
            </w:r>
          </w:p>
          <w:p w:rsidR="00750FDB" w:rsidRPr="00750FDB" w:rsidRDefault="00750FDB" w:rsidP="00750FDB">
            <w:pPr>
              <w:shd w:val="clear" w:color="auto" w:fill="FFFFFF"/>
              <w:rPr>
                <w:color w:val="000000"/>
              </w:rPr>
            </w:pPr>
            <w:r w:rsidRPr="00750FDB">
              <w:rPr>
                <w:b/>
                <w:i/>
                <w:iCs/>
                <w:color w:val="000000"/>
                <w:spacing w:val="-6"/>
                <w:bdr w:val="none" w:sz="0" w:space="0" w:color="auto" w:frame="1"/>
              </w:rPr>
              <w:t>Характеризовать </w:t>
            </w:r>
            <w:r w:rsidRPr="00750FDB">
              <w:rPr>
                <w:i/>
                <w:iCs/>
                <w:color w:val="000000"/>
                <w:spacing w:val="-6"/>
                <w:bdr w:val="none" w:sz="0" w:space="0" w:color="auto" w:frame="1"/>
              </w:rPr>
              <w:t>  </w:t>
            </w:r>
            <w:r w:rsidRPr="00750FDB">
              <w:rPr>
                <w:color w:val="000000"/>
                <w:spacing w:val="-6"/>
                <w:bdr w:val="none" w:sz="0" w:space="0" w:color="auto" w:frame="1"/>
              </w:rPr>
              <w:t>сущность</w:t>
            </w:r>
          </w:p>
          <w:p w:rsidR="00750FDB" w:rsidRPr="00750FDB" w:rsidRDefault="00750FDB" w:rsidP="00750FDB">
            <w:pPr>
              <w:shd w:val="clear" w:color="auto" w:fill="FFFFFF"/>
              <w:rPr>
                <w:color w:val="00000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процесса   регуляции   жизнедеятельности организма.</w:t>
            </w:r>
          </w:p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b/>
                <w:i/>
                <w:iCs/>
                <w:color w:val="000000"/>
                <w:spacing w:val="-4"/>
                <w:bdr w:val="none" w:sz="0" w:space="0" w:color="auto" w:frame="1"/>
              </w:rPr>
              <w:t>Использовать приобре</w:t>
            </w:r>
            <w:r w:rsidRPr="00750FDB">
              <w:rPr>
                <w:b/>
                <w:i/>
                <w:iCs/>
                <w:color w:val="000000"/>
                <w:spacing w:val="-5"/>
                <w:bdr w:val="none" w:sz="0" w:space="0" w:color="auto" w:frame="1"/>
              </w:rPr>
              <w:t>тенные знания</w:t>
            </w:r>
            <w:r w:rsidRPr="00750FDB">
              <w:rPr>
                <w:i/>
                <w:iCs/>
                <w:color w:val="000000"/>
                <w:spacing w:val="-5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spacing w:val="-5"/>
                <w:bdr w:val="none" w:sz="0" w:space="0" w:color="auto" w:frame="1"/>
              </w:rPr>
              <w:t>для проведе</w:t>
            </w:r>
            <w:r w:rsidRPr="00750FDB">
              <w:rPr>
                <w:color w:val="000000"/>
                <w:bdr w:val="none" w:sz="0" w:space="0" w:color="auto" w:frame="1"/>
              </w:rPr>
              <w:t>ния наблюдений за состояни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ем собственного организма.</w:t>
            </w:r>
          </w:p>
        </w:tc>
        <w:tc>
          <w:tcPr>
            <w:tcW w:w="810" w:type="dxa"/>
          </w:tcPr>
          <w:p w:rsidR="00750FDB" w:rsidRPr="00750FDB" w:rsidRDefault="00750FDB" w:rsidP="0054103C">
            <w:pPr>
              <w:rPr>
                <w:szCs w:val="20"/>
              </w:rPr>
            </w:pPr>
            <w:proofErr w:type="gramStart"/>
            <w:r w:rsidRPr="00750FDB">
              <w:rPr>
                <w:b/>
              </w:rPr>
              <w:t>П</w:t>
            </w:r>
            <w:proofErr w:type="gramEnd"/>
            <w:r w:rsidRPr="00750FDB">
              <w:rPr>
                <w:b/>
              </w:rPr>
              <w:t xml:space="preserve">/р № </w:t>
            </w:r>
            <w:r w:rsidR="0054103C">
              <w:rPr>
                <w:b/>
              </w:rPr>
              <w:t>6</w:t>
            </w:r>
            <w:r w:rsidRPr="00750FDB">
              <w:rPr>
                <w:szCs w:val="20"/>
              </w:rPr>
              <w:t>«Изучение действия ферментов слюны и желудочного сока.»</w:t>
            </w:r>
          </w:p>
        </w:tc>
        <w:tc>
          <w:tcPr>
            <w:tcW w:w="3118" w:type="dxa"/>
          </w:tcPr>
          <w:p w:rsidR="00750FDB" w:rsidRPr="00750FDB" w:rsidRDefault="00750FDB" w:rsidP="00750FDB">
            <w:r w:rsidRPr="00750FDB">
              <w:t>Изучить</w:t>
            </w:r>
            <w:r w:rsidRPr="00750FDB">
              <w:rPr>
                <w:sz w:val="28"/>
              </w:rPr>
              <w:t xml:space="preserve"> §25</w:t>
            </w:r>
            <w:proofErr w:type="gramStart"/>
            <w:r w:rsidRPr="00750FDB">
              <w:rPr>
                <w:sz w:val="28"/>
              </w:rPr>
              <w:t xml:space="preserve"> </w:t>
            </w:r>
            <w:r w:rsidRPr="00750FDB">
              <w:t>О</w:t>
            </w:r>
            <w:proofErr w:type="gramEnd"/>
            <w:r w:rsidRPr="00750FDB">
              <w:t>тв. на вопросы в конце параграфа, задания в рабочей тетради</w:t>
            </w:r>
          </w:p>
        </w:tc>
        <w:tc>
          <w:tcPr>
            <w:tcW w:w="851" w:type="dxa"/>
          </w:tcPr>
          <w:p w:rsidR="00750FDB" w:rsidRPr="00750FDB" w:rsidRDefault="00750FDB" w:rsidP="00750FDB">
            <w:r w:rsidRPr="00750FDB">
              <w:t>12.12</w:t>
            </w:r>
          </w:p>
        </w:tc>
        <w:tc>
          <w:tcPr>
            <w:tcW w:w="949" w:type="dxa"/>
          </w:tcPr>
          <w:p w:rsidR="00750FDB" w:rsidRPr="00750FDB" w:rsidRDefault="00750FDB" w:rsidP="00750FDB"/>
        </w:tc>
      </w:tr>
      <w:tr w:rsidR="00750FDB" w:rsidRPr="00750FDB" w:rsidTr="00750FDB">
        <w:trPr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t>29.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Cs w:val="20"/>
              </w:rPr>
              <w:t>Пищеварение в желудке и кишечнике.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Комбинированный</w:t>
            </w:r>
          </w:p>
        </w:tc>
        <w:tc>
          <w:tcPr>
            <w:tcW w:w="3726" w:type="dxa"/>
            <w:vMerge/>
          </w:tcPr>
          <w:p w:rsidR="00750FDB" w:rsidRPr="00750FDB" w:rsidRDefault="00750FDB" w:rsidP="00750FDB">
            <w:pPr>
              <w:jc w:val="center"/>
              <w:rPr>
                <w:b/>
                <w:szCs w:val="20"/>
              </w:rPr>
            </w:pPr>
          </w:p>
        </w:tc>
        <w:tc>
          <w:tcPr>
            <w:tcW w:w="2835" w:type="dxa"/>
          </w:tcPr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9"/>
              <w:rPr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3"/>
                <w:bdr w:val="none" w:sz="0" w:space="0" w:color="auto" w:frame="1"/>
              </w:rPr>
              <w:t>Давать</w:t>
            </w:r>
            <w:r w:rsidRPr="00750FDB">
              <w:rPr>
                <w:b/>
                <w:bCs/>
                <w:color w:val="000000"/>
                <w:spacing w:val="-3"/>
                <w:bdr w:val="none" w:sz="0" w:space="0" w:color="auto" w:frame="1"/>
              </w:rPr>
              <w:t> </w:t>
            </w:r>
            <w:r w:rsidRPr="00750FDB">
              <w:rPr>
                <w:bCs/>
                <w:color w:val="000000"/>
                <w:spacing w:val="-3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spacing w:val="-3"/>
                <w:bdr w:val="none" w:sz="0" w:space="0" w:color="auto" w:frame="1"/>
              </w:rPr>
              <w:t>определение понятиям:  фермент,     рефлекс,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9"/>
              <w:rPr>
                <w:color w:val="000000"/>
              </w:rPr>
            </w:pPr>
            <w:r w:rsidRPr="00750FDB">
              <w:rPr>
                <w:color w:val="000000"/>
                <w:spacing w:val="-3"/>
                <w:bdr w:val="none" w:sz="0" w:space="0" w:color="auto" w:frame="1"/>
              </w:rPr>
              <w:t>безусловный рефлекс, условный рефлекс.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9"/>
              <w:rPr>
                <w:b/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3"/>
                <w:bdr w:val="none" w:sz="0" w:space="0" w:color="auto" w:frame="1"/>
              </w:rPr>
              <w:t xml:space="preserve">Распознавать и </w:t>
            </w:r>
            <w:r w:rsidRPr="00750FDB">
              <w:rPr>
                <w:b/>
                <w:bCs/>
                <w:i/>
                <w:iCs/>
                <w:color w:val="000000"/>
                <w:spacing w:val="-3"/>
                <w:bdr w:val="none" w:sz="0" w:space="0" w:color="auto" w:frame="1"/>
              </w:rPr>
              <w:lastRenderedPageBreak/>
              <w:t>описывать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9"/>
              <w:rPr>
                <w:color w:val="000000"/>
              </w:rPr>
            </w:pPr>
            <w:r w:rsidRPr="00750FDB">
              <w:rPr>
                <w:color w:val="000000"/>
                <w:spacing w:val="-3"/>
                <w:bdr w:val="none" w:sz="0" w:space="0" w:color="auto" w:frame="1"/>
              </w:rPr>
              <w:t>на таблицах основные органы пищеварительной системы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9"/>
              <w:rPr>
                <w:color w:val="000000"/>
              </w:rPr>
            </w:pPr>
            <w:r w:rsidRPr="00750FDB">
              <w:rPr>
                <w:color w:val="000000"/>
                <w:spacing w:val="-3"/>
                <w:bdr w:val="none" w:sz="0" w:space="0" w:color="auto" w:frame="1"/>
              </w:rPr>
              <w:t>человека.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9"/>
              <w:rPr>
                <w:b/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3"/>
                <w:bdr w:val="none" w:sz="0" w:space="0" w:color="auto" w:frame="1"/>
              </w:rPr>
              <w:t>Характеризовать: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9"/>
              <w:rPr>
                <w:color w:val="000000"/>
              </w:rPr>
            </w:pPr>
            <w:r w:rsidRPr="00750FDB">
              <w:rPr>
                <w:color w:val="000000"/>
                <w:spacing w:val="-3"/>
                <w:bdr w:val="none" w:sz="0" w:space="0" w:color="auto" w:frame="1"/>
              </w:rPr>
              <w:t>•   сущность     </w:t>
            </w:r>
            <w:proofErr w:type="gramStart"/>
            <w:r w:rsidRPr="00750FDB">
              <w:rPr>
                <w:color w:val="000000"/>
                <w:spacing w:val="-3"/>
                <w:bdr w:val="none" w:sz="0" w:space="0" w:color="auto" w:frame="1"/>
              </w:rPr>
              <w:t>биологического</w:t>
            </w:r>
            <w:proofErr w:type="gramEnd"/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9"/>
              <w:rPr>
                <w:color w:val="000000"/>
              </w:rPr>
            </w:pPr>
            <w:r w:rsidRPr="00750FDB">
              <w:rPr>
                <w:color w:val="000000"/>
                <w:spacing w:val="-3"/>
                <w:bdr w:val="none" w:sz="0" w:space="0" w:color="auto" w:frame="1"/>
              </w:rPr>
              <w:t>процесса питания, пищеварения;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9"/>
              <w:rPr>
                <w:color w:val="000000"/>
              </w:rPr>
            </w:pPr>
            <w:r w:rsidRPr="00750FDB">
              <w:rPr>
                <w:color w:val="000000"/>
                <w:spacing w:val="-3"/>
                <w:bdr w:val="none" w:sz="0" w:space="0" w:color="auto" w:frame="1"/>
              </w:rPr>
              <w:t>• роль ферментов в пищеварении</w:t>
            </w:r>
            <w:r w:rsidRPr="00750FDB">
              <w:rPr>
                <w:bCs/>
                <w:color w:val="000000"/>
                <w:spacing w:val="-3"/>
                <w:bdr w:val="none" w:sz="0" w:space="0" w:color="auto" w:frame="1"/>
              </w:rPr>
              <w:t>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9"/>
              <w:rPr>
                <w:b/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3"/>
                <w:bdr w:val="none" w:sz="0" w:space="0" w:color="auto" w:frame="1"/>
              </w:rPr>
              <w:t>Описывать   и   объяснять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9"/>
              <w:rPr>
                <w:color w:val="000000"/>
              </w:rPr>
            </w:pPr>
            <w:r w:rsidRPr="00750FDB">
              <w:rPr>
                <w:bCs/>
                <w:color w:val="000000"/>
                <w:spacing w:val="-3"/>
                <w:bdr w:val="none" w:sz="0" w:space="0" w:color="auto" w:frame="1"/>
              </w:rPr>
              <w:t>результаты опытов.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9"/>
              <w:rPr>
                <w:b/>
                <w:color w:val="000000"/>
              </w:rPr>
            </w:pPr>
            <w:r w:rsidRPr="00750FDB">
              <w:rPr>
                <w:b/>
                <w:i/>
                <w:iCs/>
                <w:color w:val="000000"/>
                <w:spacing w:val="-3"/>
                <w:bdr w:val="none" w:sz="0" w:space="0" w:color="auto" w:frame="1"/>
              </w:rPr>
              <w:t>Характеризовать   сущность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9"/>
              <w:rPr>
                <w:color w:val="000000"/>
              </w:rPr>
            </w:pPr>
            <w:r w:rsidRPr="00750FDB">
              <w:rPr>
                <w:color w:val="000000"/>
                <w:spacing w:val="-3"/>
                <w:bdr w:val="none" w:sz="0" w:space="0" w:color="auto" w:frame="1"/>
              </w:rPr>
              <w:t>процесса    регуляции   жизнедеятельности организма.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9"/>
              <w:rPr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3"/>
                <w:bdr w:val="none" w:sz="0" w:space="0" w:color="auto" w:frame="1"/>
              </w:rPr>
              <w:t>Устанавливать    взаимосвязь</w:t>
            </w:r>
            <w:r w:rsidRPr="00750FDB">
              <w:rPr>
                <w:bCs/>
                <w:color w:val="000000"/>
                <w:spacing w:val="-3"/>
                <w:bdr w:val="none" w:sz="0" w:space="0" w:color="auto" w:frame="1"/>
              </w:rPr>
              <w:t>   </w:t>
            </w:r>
            <w:r w:rsidRPr="00750FDB">
              <w:rPr>
                <w:color w:val="000000"/>
                <w:spacing w:val="-3"/>
                <w:bdr w:val="none" w:sz="0" w:space="0" w:color="auto" w:frame="1"/>
              </w:rPr>
              <w:t>между  строением   и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9"/>
              <w:rPr>
                <w:color w:val="000000"/>
              </w:rPr>
            </w:pPr>
            <w:r w:rsidRPr="00750FDB">
              <w:rPr>
                <w:color w:val="000000"/>
                <w:spacing w:val="-3"/>
                <w:bdr w:val="none" w:sz="0" w:space="0" w:color="auto" w:frame="1"/>
              </w:rPr>
              <w:t>функциями   органов  пищеварения</w:t>
            </w:r>
            <w:r w:rsidRPr="00750FDB">
              <w:rPr>
                <w:bCs/>
                <w:color w:val="000000"/>
                <w:spacing w:val="-3"/>
                <w:bdr w:val="none" w:sz="0" w:space="0" w:color="auto" w:frame="1"/>
              </w:rPr>
              <w:t>.</w:t>
            </w:r>
          </w:p>
          <w:p w:rsidR="00750FDB" w:rsidRPr="00750FDB" w:rsidRDefault="00750FDB" w:rsidP="00750FDB">
            <w:pPr>
              <w:rPr>
                <w:sz w:val="20"/>
                <w:szCs w:val="2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3"/>
                <w:bdr w:val="none" w:sz="0" w:space="0" w:color="auto" w:frame="1"/>
              </w:rPr>
              <w:t>Использовать        приобретенные</w:t>
            </w:r>
            <w:r w:rsidRPr="00750FDB">
              <w:rPr>
                <w:bCs/>
                <w:color w:val="000000"/>
                <w:spacing w:val="-3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spacing w:val="-3"/>
                <w:bdr w:val="none" w:sz="0" w:space="0" w:color="auto" w:frame="1"/>
              </w:rPr>
              <w:t>знания для проведения наблюдений за состоянием собственного организма.</w:t>
            </w:r>
          </w:p>
        </w:tc>
        <w:tc>
          <w:tcPr>
            <w:tcW w:w="810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lastRenderedPageBreak/>
              <w:t>Тестирование</w:t>
            </w:r>
          </w:p>
        </w:tc>
        <w:tc>
          <w:tcPr>
            <w:tcW w:w="3118" w:type="dxa"/>
          </w:tcPr>
          <w:p w:rsidR="00750FDB" w:rsidRPr="00750FDB" w:rsidRDefault="00750FDB" w:rsidP="00750FDB">
            <w:r w:rsidRPr="00750FDB">
              <w:t>Изучить</w:t>
            </w:r>
            <w:r w:rsidRPr="00750FDB">
              <w:rPr>
                <w:sz w:val="28"/>
              </w:rPr>
              <w:t xml:space="preserve"> §26</w:t>
            </w:r>
            <w:proofErr w:type="gramStart"/>
            <w:r w:rsidRPr="00750FDB">
              <w:rPr>
                <w:sz w:val="28"/>
              </w:rPr>
              <w:t xml:space="preserve"> </w:t>
            </w:r>
            <w:r w:rsidRPr="00750FDB">
              <w:t>О</w:t>
            </w:r>
            <w:proofErr w:type="gramEnd"/>
            <w:r w:rsidRPr="00750FDB">
              <w:t>тв. на вопросы в конце параграфа, задания в рабочей тетради</w:t>
            </w:r>
          </w:p>
        </w:tc>
        <w:tc>
          <w:tcPr>
            <w:tcW w:w="851" w:type="dxa"/>
          </w:tcPr>
          <w:p w:rsidR="00750FDB" w:rsidRPr="00750FDB" w:rsidRDefault="00750FDB" w:rsidP="00EE1F76">
            <w:r w:rsidRPr="00750FDB">
              <w:t>1</w:t>
            </w:r>
            <w:r w:rsidR="00EE1F76">
              <w:t>7</w:t>
            </w:r>
            <w:r w:rsidRPr="00750FDB">
              <w:t>.12</w:t>
            </w:r>
          </w:p>
        </w:tc>
        <w:tc>
          <w:tcPr>
            <w:tcW w:w="949" w:type="dxa"/>
          </w:tcPr>
          <w:p w:rsidR="00750FDB" w:rsidRPr="00750FDB" w:rsidRDefault="00750FDB" w:rsidP="00750FDB"/>
        </w:tc>
      </w:tr>
      <w:tr w:rsidR="00750FDB" w:rsidRPr="00750FDB" w:rsidTr="00750FDB">
        <w:trPr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lastRenderedPageBreak/>
              <w:t>30.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Cs w:val="20"/>
              </w:rPr>
              <w:t>Всасывание питательных веще</w:t>
            </w:r>
            <w:proofErr w:type="gramStart"/>
            <w:r w:rsidRPr="00750FDB">
              <w:rPr>
                <w:szCs w:val="20"/>
              </w:rPr>
              <w:t>ств в кр</w:t>
            </w:r>
            <w:proofErr w:type="gramEnd"/>
            <w:r w:rsidRPr="00750FDB">
              <w:rPr>
                <w:szCs w:val="20"/>
              </w:rPr>
              <w:t>овь.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Комбинированный</w:t>
            </w:r>
          </w:p>
        </w:tc>
        <w:tc>
          <w:tcPr>
            <w:tcW w:w="3726" w:type="dxa"/>
            <w:vMerge/>
          </w:tcPr>
          <w:p w:rsidR="00750FDB" w:rsidRPr="00750FDB" w:rsidRDefault="00750FDB" w:rsidP="00750FDB">
            <w:pPr>
              <w:jc w:val="center"/>
              <w:rPr>
                <w:b/>
                <w:szCs w:val="20"/>
              </w:rPr>
            </w:pPr>
          </w:p>
        </w:tc>
        <w:tc>
          <w:tcPr>
            <w:tcW w:w="2835" w:type="dxa"/>
          </w:tcPr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9"/>
              <w:rPr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3"/>
                <w:bdr w:val="none" w:sz="0" w:space="0" w:color="auto" w:frame="1"/>
              </w:rPr>
              <w:t>Давать</w:t>
            </w:r>
            <w:r w:rsidRPr="00750FDB">
              <w:rPr>
                <w:bCs/>
                <w:i/>
                <w:iCs/>
                <w:color w:val="000000"/>
                <w:spacing w:val="-3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spacing w:val="-3"/>
                <w:bdr w:val="none" w:sz="0" w:space="0" w:color="auto" w:frame="1"/>
              </w:rPr>
              <w:t>определение понятию фермент.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9"/>
              <w:rPr>
                <w:color w:val="000000"/>
              </w:rPr>
            </w:pPr>
            <w:r w:rsidRPr="00750FDB">
              <w:rPr>
                <w:color w:val="000000"/>
                <w:spacing w:val="-3"/>
                <w:bdr w:val="none" w:sz="0" w:space="0" w:color="auto" w:frame="1"/>
              </w:rPr>
              <w:t>Распознавать и описывать</w:t>
            </w:r>
          </w:p>
          <w:p w:rsidR="00750FDB" w:rsidRPr="00750FDB" w:rsidRDefault="00750FDB" w:rsidP="00750FDB">
            <w:pPr>
              <w:shd w:val="clear" w:color="auto" w:fill="FFFFFF"/>
              <w:rPr>
                <w:color w:val="000000"/>
              </w:rPr>
            </w:pPr>
            <w:r w:rsidRPr="00750FDB">
              <w:rPr>
                <w:color w:val="000000"/>
                <w:spacing w:val="-3"/>
                <w:bdr w:val="none" w:sz="0" w:space="0" w:color="auto" w:frame="1"/>
              </w:rPr>
              <w:t>на таблицах основные орга</w:t>
            </w:r>
            <w:r w:rsidRPr="00750FDB">
              <w:rPr>
                <w:color w:val="000000"/>
                <w:bdr w:val="none" w:sz="0" w:space="0" w:color="auto" w:frame="1"/>
              </w:rPr>
              <w:t>ны пищеварительной системы</w:t>
            </w:r>
          </w:p>
          <w:p w:rsidR="00750FDB" w:rsidRPr="00750FDB" w:rsidRDefault="00750FDB" w:rsidP="00750FDB">
            <w:pPr>
              <w:shd w:val="clear" w:color="auto" w:fill="FFFFFF"/>
              <w:rPr>
                <w:color w:val="000000"/>
              </w:rPr>
            </w:pPr>
            <w:r w:rsidRPr="00750FDB">
              <w:rPr>
                <w:color w:val="000000"/>
                <w:spacing w:val="-2"/>
                <w:bdr w:val="none" w:sz="0" w:space="0" w:color="auto" w:frame="1"/>
              </w:rPr>
              <w:t>человека.</w:t>
            </w:r>
          </w:p>
          <w:p w:rsidR="00750FDB" w:rsidRPr="00750FDB" w:rsidRDefault="00750FDB" w:rsidP="00750FDB">
            <w:pPr>
              <w:shd w:val="clear" w:color="auto" w:fill="FFFFFF"/>
              <w:rPr>
                <w:b/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3"/>
                <w:bdr w:val="none" w:sz="0" w:space="0" w:color="auto" w:frame="1"/>
              </w:rPr>
              <w:t>Характеризовать:</w:t>
            </w:r>
          </w:p>
          <w:p w:rsidR="00750FDB" w:rsidRPr="00750FDB" w:rsidRDefault="00750FDB" w:rsidP="00750FDB">
            <w:pPr>
              <w:shd w:val="clear" w:color="auto" w:fill="FFFFFF"/>
              <w:rPr>
                <w:color w:val="000000"/>
              </w:rPr>
            </w:pPr>
            <w:r w:rsidRPr="00750FDB">
              <w:rPr>
                <w:i/>
                <w:iCs/>
                <w:color w:val="000000"/>
                <w:bdr w:val="none" w:sz="0" w:space="0" w:color="auto" w:frame="1"/>
              </w:rPr>
              <w:lastRenderedPageBreak/>
              <w:t>•   </w:t>
            </w:r>
            <w:r w:rsidRPr="00750FDB">
              <w:rPr>
                <w:color w:val="000000"/>
                <w:bdr w:val="none" w:sz="0" w:space="0" w:color="auto" w:frame="1"/>
              </w:rPr>
              <w:t>сущность     </w:t>
            </w:r>
            <w:proofErr w:type="gramStart"/>
            <w:r w:rsidRPr="00750FDB">
              <w:rPr>
                <w:color w:val="000000"/>
                <w:bdr w:val="none" w:sz="0" w:space="0" w:color="auto" w:frame="1"/>
              </w:rPr>
              <w:t>биологического</w:t>
            </w:r>
            <w:proofErr w:type="gramEnd"/>
          </w:p>
          <w:p w:rsidR="00750FDB" w:rsidRPr="00750FDB" w:rsidRDefault="00750FDB" w:rsidP="00750FDB">
            <w:pPr>
              <w:shd w:val="clear" w:color="auto" w:fill="FFFFFF"/>
              <w:rPr>
                <w:color w:val="00000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процесса питания, пищеваре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ния;</w:t>
            </w:r>
          </w:p>
          <w:p w:rsidR="00750FDB" w:rsidRPr="00750FDB" w:rsidRDefault="00750FDB" w:rsidP="00750FDB">
            <w:pPr>
              <w:shd w:val="clear" w:color="auto" w:fill="FFFFFF"/>
              <w:rPr>
                <w:color w:val="00000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• роль ферментов в пищева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рении.</w:t>
            </w:r>
          </w:p>
          <w:p w:rsidR="00750FDB" w:rsidRPr="00750FDB" w:rsidRDefault="00750FDB" w:rsidP="00750FDB">
            <w:pPr>
              <w:shd w:val="clear" w:color="auto" w:fill="FFFFFF"/>
              <w:rPr>
                <w:b/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2"/>
                <w:bdr w:val="none" w:sz="0" w:space="0" w:color="auto" w:frame="1"/>
              </w:rPr>
              <w:t>Описывать    и    объяснять</w:t>
            </w:r>
          </w:p>
          <w:p w:rsidR="00750FDB" w:rsidRPr="00750FDB" w:rsidRDefault="00750FDB" w:rsidP="00750FDB">
            <w:pPr>
              <w:shd w:val="clear" w:color="auto" w:fill="FFFFFF"/>
              <w:rPr>
                <w:color w:val="00000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результаты                   опытов.</w:t>
            </w:r>
          </w:p>
          <w:p w:rsidR="00750FDB" w:rsidRPr="00750FDB" w:rsidRDefault="00750FDB" w:rsidP="00750FDB">
            <w:pPr>
              <w:shd w:val="clear" w:color="auto" w:fill="FFFFFF"/>
              <w:rPr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6"/>
                <w:bdr w:val="none" w:sz="0" w:space="0" w:color="auto" w:frame="1"/>
              </w:rPr>
              <w:t>Устанавливать     взаимо</w:t>
            </w:r>
            <w:r w:rsidRPr="00750FDB"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  <w:t>связь</w:t>
            </w:r>
            <w:r w:rsidRPr="00750FDB">
              <w:rPr>
                <w:i/>
                <w:iCs/>
                <w:color w:val="000000"/>
                <w:bdr w:val="none" w:sz="0" w:space="0" w:color="auto" w:frame="1"/>
              </w:rPr>
              <w:t>    </w:t>
            </w:r>
            <w:r w:rsidRPr="00750FDB">
              <w:rPr>
                <w:color w:val="000000"/>
                <w:bdr w:val="none" w:sz="0" w:space="0" w:color="auto" w:frame="1"/>
              </w:rPr>
              <w:t>между  строением    ифункциями   органов  пищева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рения.</w:t>
            </w:r>
          </w:p>
          <w:p w:rsidR="00750FDB" w:rsidRPr="00750FDB" w:rsidRDefault="00750FDB" w:rsidP="00750FDB">
            <w:pPr>
              <w:shd w:val="clear" w:color="auto" w:fill="FFFFFF"/>
              <w:rPr>
                <w:b/>
                <w:i/>
                <w:iCs/>
                <w:color w:val="000000"/>
                <w:bdr w:val="none" w:sz="0" w:space="0" w:color="auto" w:frame="1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2"/>
                <w:bdr w:val="none" w:sz="0" w:space="0" w:color="auto" w:frame="1"/>
              </w:rPr>
              <w:t>Анализировать    и   оцени</w:t>
            </w:r>
            <w:r w:rsidRPr="00750FDB"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  <w:t>вать</w:t>
            </w:r>
            <w:r w:rsidRPr="00750FDB">
              <w:rPr>
                <w:b/>
                <w:i/>
                <w:iCs/>
                <w:color w:val="000000"/>
                <w:bdr w:val="none" w:sz="0" w:space="0" w:color="auto" w:frame="1"/>
              </w:rPr>
              <w:t> </w:t>
            </w:r>
          </w:p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факторы риска для здо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ровья.</w:t>
            </w:r>
          </w:p>
        </w:tc>
        <w:tc>
          <w:tcPr>
            <w:tcW w:w="810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lastRenderedPageBreak/>
              <w:t xml:space="preserve">Задание №9 в </w:t>
            </w:r>
            <w:proofErr w:type="spellStart"/>
            <w:r w:rsidRPr="00750FDB">
              <w:rPr>
                <w:szCs w:val="20"/>
              </w:rPr>
              <w:t>раб</w:t>
            </w:r>
            <w:proofErr w:type="gramStart"/>
            <w:r w:rsidRPr="00750FDB">
              <w:rPr>
                <w:szCs w:val="20"/>
              </w:rPr>
              <w:t>.т</w:t>
            </w:r>
            <w:proofErr w:type="gramEnd"/>
            <w:r w:rsidRPr="00750FDB">
              <w:rPr>
                <w:szCs w:val="20"/>
              </w:rPr>
              <w:t>ет</w:t>
            </w:r>
            <w:proofErr w:type="spellEnd"/>
            <w:r w:rsidRPr="00750FDB">
              <w:rPr>
                <w:szCs w:val="20"/>
              </w:rPr>
              <w:t>.</w:t>
            </w:r>
          </w:p>
        </w:tc>
        <w:tc>
          <w:tcPr>
            <w:tcW w:w="3118" w:type="dxa"/>
          </w:tcPr>
          <w:p w:rsidR="00750FDB" w:rsidRPr="00750FDB" w:rsidRDefault="00750FDB" w:rsidP="00750FDB">
            <w:r w:rsidRPr="00750FDB">
              <w:t>Изучить</w:t>
            </w:r>
            <w:r w:rsidRPr="00750FDB">
              <w:rPr>
                <w:sz w:val="28"/>
              </w:rPr>
              <w:t xml:space="preserve"> §27</w:t>
            </w:r>
            <w:proofErr w:type="gramStart"/>
            <w:r w:rsidRPr="00750FDB">
              <w:rPr>
                <w:sz w:val="28"/>
              </w:rPr>
              <w:t xml:space="preserve"> </w:t>
            </w:r>
            <w:r w:rsidRPr="00750FDB">
              <w:t>О</w:t>
            </w:r>
            <w:proofErr w:type="gramEnd"/>
            <w:r w:rsidRPr="00750FDB">
              <w:t>тв. на вопросы в конце параграфа, задания в рабочей тетради</w:t>
            </w:r>
          </w:p>
        </w:tc>
        <w:tc>
          <w:tcPr>
            <w:tcW w:w="851" w:type="dxa"/>
          </w:tcPr>
          <w:p w:rsidR="00750FDB" w:rsidRPr="00750FDB" w:rsidRDefault="00750FDB" w:rsidP="00750FDB">
            <w:r w:rsidRPr="00750FDB">
              <w:t>19.12</w:t>
            </w:r>
          </w:p>
        </w:tc>
        <w:tc>
          <w:tcPr>
            <w:tcW w:w="949" w:type="dxa"/>
          </w:tcPr>
          <w:p w:rsidR="00750FDB" w:rsidRPr="00750FDB" w:rsidRDefault="00750FDB" w:rsidP="00750FDB"/>
        </w:tc>
      </w:tr>
      <w:tr w:rsidR="00750FDB" w:rsidRPr="00750FDB" w:rsidTr="00750FDB">
        <w:trPr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lastRenderedPageBreak/>
              <w:t>31.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Cs w:val="20"/>
              </w:rPr>
              <w:t xml:space="preserve">Регуляция пищеварения. </w:t>
            </w:r>
            <w:proofErr w:type="spellStart"/>
            <w:proofErr w:type="gramStart"/>
            <w:r w:rsidRPr="00750FDB">
              <w:rPr>
                <w:szCs w:val="20"/>
              </w:rPr>
              <w:t>Гигие</w:t>
            </w:r>
            <w:proofErr w:type="spellEnd"/>
            <w:r w:rsidRPr="00750FDB">
              <w:rPr>
                <w:szCs w:val="20"/>
              </w:rPr>
              <w:t xml:space="preserve"> на</w:t>
            </w:r>
            <w:proofErr w:type="gramEnd"/>
            <w:r w:rsidRPr="00750FDB">
              <w:rPr>
                <w:szCs w:val="20"/>
              </w:rPr>
              <w:t xml:space="preserve"> питания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Комбинированный</w:t>
            </w:r>
          </w:p>
        </w:tc>
        <w:tc>
          <w:tcPr>
            <w:tcW w:w="3726" w:type="dxa"/>
            <w:vMerge/>
          </w:tcPr>
          <w:p w:rsidR="00750FDB" w:rsidRPr="00750FDB" w:rsidRDefault="00750FDB" w:rsidP="00750FDB">
            <w:pPr>
              <w:jc w:val="center"/>
              <w:rPr>
                <w:b/>
                <w:szCs w:val="20"/>
              </w:rPr>
            </w:pPr>
          </w:p>
        </w:tc>
        <w:tc>
          <w:tcPr>
            <w:tcW w:w="2835" w:type="dxa"/>
          </w:tcPr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9"/>
              <w:rPr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3"/>
                <w:bdr w:val="none" w:sz="0" w:space="0" w:color="auto" w:frame="1"/>
              </w:rPr>
              <w:t>Использовать</w:t>
            </w:r>
            <w:r w:rsidRPr="00750FDB">
              <w:rPr>
                <w:bCs/>
                <w:i/>
                <w:iCs/>
                <w:color w:val="000000"/>
                <w:spacing w:val="-3"/>
                <w:bdr w:val="none" w:sz="0" w:space="0" w:color="auto" w:frame="1"/>
              </w:rPr>
              <w:t>        </w:t>
            </w:r>
            <w:r w:rsidRPr="00750FDB">
              <w:rPr>
                <w:bCs/>
                <w:iCs/>
                <w:color w:val="000000"/>
                <w:spacing w:val="-3"/>
                <w:bdr w:val="none" w:sz="0" w:space="0" w:color="auto" w:frame="1"/>
              </w:rPr>
              <w:t xml:space="preserve">приобретенные знания </w:t>
            </w:r>
            <w:proofErr w:type="gramStart"/>
            <w:r w:rsidRPr="00750FDB">
              <w:rPr>
                <w:bCs/>
                <w:iCs/>
                <w:color w:val="000000"/>
                <w:spacing w:val="-3"/>
                <w:bdr w:val="none" w:sz="0" w:space="0" w:color="auto" w:frame="1"/>
              </w:rPr>
              <w:t>для</w:t>
            </w:r>
            <w:proofErr w:type="gramEnd"/>
            <w:r w:rsidRPr="00750FDB">
              <w:rPr>
                <w:bCs/>
                <w:iCs/>
                <w:color w:val="000000"/>
                <w:spacing w:val="-3"/>
                <w:bdr w:val="none" w:sz="0" w:space="0" w:color="auto" w:frame="1"/>
              </w:rPr>
              <w:t>: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9"/>
              <w:rPr>
                <w:color w:val="000000"/>
              </w:rPr>
            </w:pPr>
            <w:r w:rsidRPr="00750FDB">
              <w:rPr>
                <w:bCs/>
                <w:iCs/>
                <w:color w:val="000000"/>
                <w:spacing w:val="-3"/>
                <w:bdr w:val="none" w:sz="0" w:space="0" w:color="auto" w:frame="1"/>
              </w:rPr>
              <w:t>•соблюдение   </w:t>
            </w:r>
            <w:proofErr w:type="gramStart"/>
            <w:r w:rsidRPr="00750FDB">
              <w:rPr>
                <w:bCs/>
                <w:iCs/>
                <w:color w:val="000000"/>
                <w:spacing w:val="-3"/>
                <w:bdr w:val="none" w:sz="0" w:space="0" w:color="auto" w:frame="1"/>
              </w:rPr>
              <w:t>мер  профилактики заболеваний органов пищеварения</w:t>
            </w:r>
            <w:proofErr w:type="gramEnd"/>
            <w:r w:rsidRPr="00750FDB">
              <w:rPr>
                <w:bCs/>
                <w:iCs/>
                <w:color w:val="000000"/>
                <w:spacing w:val="-3"/>
                <w:bdr w:val="none" w:sz="0" w:space="0" w:color="auto" w:frame="1"/>
              </w:rPr>
              <w:t>;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9"/>
              <w:rPr>
                <w:color w:val="000000"/>
              </w:rPr>
            </w:pPr>
            <w:r w:rsidRPr="00750FDB">
              <w:rPr>
                <w:bCs/>
                <w:iCs/>
                <w:color w:val="000000"/>
                <w:spacing w:val="-3"/>
                <w:bdr w:val="none" w:sz="0" w:space="0" w:color="auto" w:frame="1"/>
              </w:rPr>
              <w:t>•профилактики   вредных привычек (курение, алкоголизм);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9"/>
              <w:rPr>
                <w:color w:val="000000"/>
              </w:rPr>
            </w:pPr>
            <w:r w:rsidRPr="00750FDB">
              <w:rPr>
                <w:bCs/>
                <w:iCs/>
                <w:color w:val="000000"/>
                <w:spacing w:val="-3"/>
                <w:bdr w:val="none" w:sz="0" w:space="0" w:color="auto" w:frame="1"/>
              </w:rPr>
              <w:t xml:space="preserve">•оказания первой помощи </w:t>
            </w:r>
            <w:proofErr w:type="gramStart"/>
            <w:r w:rsidRPr="00750FDB">
              <w:rPr>
                <w:bCs/>
                <w:iCs/>
                <w:color w:val="000000"/>
                <w:spacing w:val="-3"/>
                <w:bdr w:val="none" w:sz="0" w:space="0" w:color="auto" w:frame="1"/>
              </w:rPr>
              <w:t>при</w:t>
            </w:r>
            <w:proofErr w:type="gramEnd"/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9"/>
              <w:rPr>
                <w:color w:val="000000"/>
              </w:rPr>
            </w:pPr>
            <w:proofErr w:type="gramStart"/>
            <w:r w:rsidRPr="00750FDB">
              <w:rPr>
                <w:bCs/>
                <w:iCs/>
                <w:color w:val="000000"/>
                <w:spacing w:val="-3"/>
                <w:bdr w:val="none" w:sz="0" w:space="0" w:color="auto" w:frame="1"/>
              </w:rPr>
              <w:t>отравлении</w:t>
            </w:r>
            <w:proofErr w:type="gramEnd"/>
            <w:r w:rsidRPr="00750FDB">
              <w:rPr>
                <w:bCs/>
                <w:iCs/>
                <w:color w:val="000000"/>
                <w:spacing w:val="-3"/>
                <w:bdr w:val="none" w:sz="0" w:space="0" w:color="auto" w:frame="1"/>
              </w:rPr>
              <w:t xml:space="preserve"> ядовитыми грибами, растениями;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9"/>
              <w:rPr>
                <w:color w:val="000000"/>
              </w:rPr>
            </w:pPr>
            <w:r w:rsidRPr="00750FDB">
              <w:rPr>
                <w:bCs/>
                <w:iCs/>
                <w:color w:val="000000"/>
                <w:spacing w:val="-3"/>
                <w:bdr w:val="none" w:sz="0" w:space="0" w:color="auto" w:frame="1"/>
              </w:rPr>
              <w:t>•проведения   наблюдений   </w:t>
            </w:r>
            <w:proofErr w:type="gramStart"/>
            <w:r w:rsidRPr="00750FDB">
              <w:rPr>
                <w:bCs/>
                <w:iCs/>
                <w:color w:val="000000"/>
                <w:spacing w:val="-3"/>
                <w:bdr w:val="none" w:sz="0" w:space="0" w:color="auto" w:frame="1"/>
              </w:rPr>
              <w:t>за</w:t>
            </w:r>
            <w:proofErr w:type="gramEnd"/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9"/>
              <w:rPr>
                <w:color w:val="000000"/>
              </w:rPr>
            </w:pPr>
            <w:r w:rsidRPr="00750FDB">
              <w:rPr>
                <w:bCs/>
                <w:iCs/>
                <w:color w:val="000000"/>
                <w:spacing w:val="-3"/>
                <w:bdr w:val="none" w:sz="0" w:space="0" w:color="auto" w:frame="1"/>
              </w:rPr>
              <w:t>состоянием   здоровья  собственного организма.</w:t>
            </w:r>
          </w:p>
          <w:p w:rsidR="00750FDB" w:rsidRPr="00750FDB" w:rsidRDefault="00750FDB" w:rsidP="00750FDB">
            <w:pPr>
              <w:rPr>
                <w:bCs/>
                <w:color w:val="FF0000"/>
              </w:rPr>
            </w:pPr>
          </w:p>
        </w:tc>
        <w:tc>
          <w:tcPr>
            <w:tcW w:w="810" w:type="dxa"/>
          </w:tcPr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0" w:right="5"/>
              <w:rPr>
                <w:color w:val="000000"/>
              </w:rPr>
            </w:pPr>
            <w:r w:rsidRPr="00750FDB">
              <w:rPr>
                <w:color w:val="000000"/>
                <w:spacing w:val="-13"/>
                <w:bdr w:val="none" w:sz="0" w:space="0" w:color="auto" w:frame="1"/>
              </w:rPr>
              <w:t>Вопросы после §28.</w:t>
            </w:r>
          </w:p>
          <w:p w:rsidR="00750FDB" w:rsidRPr="00750FDB" w:rsidRDefault="00750FDB" w:rsidP="00750FDB">
            <w:pPr>
              <w:rPr>
                <w:szCs w:val="20"/>
              </w:rPr>
            </w:pPr>
          </w:p>
        </w:tc>
        <w:tc>
          <w:tcPr>
            <w:tcW w:w="3118" w:type="dxa"/>
          </w:tcPr>
          <w:p w:rsidR="00750FDB" w:rsidRPr="00750FDB" w:rsidRDefault="00750FDB" w:rsidP="00750FDB">
            <w:r w:rsidRPr="00750FDB">
              <w:t>Изучить</w:t>
            </w:r>
            <w:r w:rsidRPr="00750FDB">
              <w:rPr>
                <w:sz w:val="28"/>
              </w:rPr>
              <w:t xml:space="preserve"> §28</w:t>
            </w:r>
            <w:proofErr w:type="gramStart"/>
            <w:r w:rsidRPr="00750FDB">
              <w:rPr>
                <w:sz w:val="28"/>
              </w:rPr>
              <w:t xml:space="preserve"> </w:t>
            </w:r>
            <w:r w:rsidRPr="00750FDB">
              <w:t>О</w:t>
            </w:r>
            <w:proofErr w:type="gramEnd"/>
            <w:r w:rsidRPr="00750FDB">
              <w:t>тв. на вопросы в конце параграфа, задания в рабочей тетради</w:t>
            </w:r>
          </w:p>
        </w:tc>
        <w:tc>
          <w:tcPr>
            <w:tcW w:w="851" w:type="dxa"/>
          </w:tcPr>
          <w:p w:rsidR="00750FDB" w:rsidRPr="00750FDB" w:rsidRDefault="00750FDB" w:rsidP="00EE1F76">
            <w:r w:rsidRPr="00750FDB">
              <w:t>2</w:t>
            </w:r>
            <w:r w:rsidR="00EE1F76">
              <w:t>4</w:t>
            </w:r>
            <w:r w:rsidRPr="00750FDB">
              <w:t>.12</w:t>
            </w:r>
          </w:p>
        </w:tc>
        <w:tc>
          <w:tcPr>
            <w:tcW w:w="949" w:type="dxa"/>
          </w:tcPr>
          <w:p w:rsidR="00750FDB" w:rsidRPr="00750FDB" w:rsidRDefault="00750FDB" w:rsidP="00750FDB"/>
        </w:tc>
      </w:tr>
      <w:tr w:rsidR="00750FDB" w:rsidRPr="00750FDB" w:rsidTr="00750FDB">
        <w:trPr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t>32.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Cs w:val="20"/>
              </w:rPr>
              <w:t>Обобщающий урок.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Комбинированный</w:t>
            </w:r>
          </w:p>
        </w:tc>
        <w:tc>
          <w:tcPr>
            <w:tcW w:w="3726" w:type="dxa"/>
          </w:tcPr>
          <w:p w:rsidR="00750FDB" w:rsidRPr="00750FDB" w:rsidRDefault="00750FDB" w:rsidP="00750FDB">
            <w:pPr>
              <w:rPr>
                <w:b/>
                <w:szCs w:val="20"/>
              </w:rPr>
            </w:pPr>
          </w:p>
        </w:tc>
        <w:tc>
          <w:tcPr>
            <w:tcW w:w="2835" w:type="dxa"/>
          </w:tcPr>
          <w:p w:rsidR="00750FDB" w:rsidRPr="00750FDB" w:rsidRDefault="00750FDB" w:rsidP="00750FDB">
            <w:pPr>
              <w:rPr>
                <w:sz w:val="20"/>
                <w:szCs w:val="20"/>
              </w:rPr>
            </w:pPr>
            <w:r w:rsidRPr="00750FDB">
              <w:rPr>
                <w:szCs w:val="20"/>
              </w:rPr>
              <w:t xml:space="preserve">Привести в систему  полученные знания по пройденной теме, дать возможность оценить </w:t>
            </w:r>
            <w:r w:rsidRPr="00750FDB">
              <w:rPr>
                <w:szCs w:val="20"/>
              </w:rPr>
              <w:lastRenderedPageBreak/>
              <w:t>свой уровень знаний, провести коррекцию знаний по пройденной теме.</w:t>
            </w:r>
          </w:p>
        </w:tc>
        <w:tc>
          <w:tcPr>
            <w:tcW w:w="810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lastRenderedPageBreak/>
              <w:t xml:space="preserve">Тестовый контроль </w:t>
            </w:r>
            <w:r w:rsidRPr="00750FDB">
              <w:rPr>
                <w:szCs w:val="20"/>
              </w:rPr>
              <w:lastRenderedPageBreak/>
              <w:t>№6</w:t>
            </w:r>
          </w:p>
        </w:tc>
        <w:tc>
          <w:tcPr>
            <w:tcW w:w="3118" w:type="dxa"/>
          </w:tcPr>
          <w:p w:rsidR="00750FDB" w:rsidRPr="00750FDB" w:rsidRDefault="00750FDB" w:rsidP="00750FDB">
            <w:r w:rsidRPr="00750FDB">
              <w:rPr>
                <w:szCs w:val="20"/>
              </w:rPr>
              <w:lastRenderedPageBreak/>
              <w:t>Проработать текст «Выводы к главе 6»</w:t>
            </w:r>
          </w:p>
        </w:tc>
        <w:tc>
          <w:tcPr>
            <w:tcW w:w="851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26.12</w:t>
            </w:r>
          </w:p>
        </w:tc>
        <w:tc>
          <w:tcPr>
            <w:tcW w:w="949" w:type="dxa"/>
          </w:tcPr>
          <w:p w:rsidR="00750FDB" w:rsidRPr="00750FDB" w:rsidRDefault="00750FDB" w:rsidP="00750FDB">
            <w:pPr>
              <w:rPr>
                <w:szCs w:val="20"/>
              </w:rPr>
            </w:pPr>
          </w:p>
        </w:tc>
      </w:tr>
      <w:tr w:rsidR="00750FDB" w:rsidRPr="00750FDB" w:rsidTr="00750FDB">
        <w:trPr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t>33.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0" w:right="5"/>
              <w:rPr>
                <w:b/>
                <w:sz w:val="28"/>
                <w:szCs w:val="28"/>
              </w:rPr>
            </w:pPr>
            <w:r w:rsidRPr="00750FDB">
              <w:rPr>
                <w:b/>
                <w:sz w:val="28"/>
                <w:szCs w:val="28"/>
              </w:rPr>
              <w:t>7. Обмен веществ и превращение энергии. (4ч.)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0" w:right="5"/>
              <w:rPr>
                <w:color w:val="00000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 w:val="28"/>
                <w:szCs w:val="28"/>
              </w:rPr>
            </w:pPr>
            <w:r w:rsidRPr="00750FDB">
              <w:rPr>
                <w:szCs w:val="20"/>
              </w:rPr>
              <w:t>Пластический и энергетический обмен.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Комбинированный</w:t>
            </w:r>
          </w:p>
        </w:tc>
        <w:tc>
          <w:tcPr>
            <w:tcW w:w="3726" w:type="dxa"/>
            <w:vMerge w:val="restart"/>
          </w:tcPr>
          <w:p w:rsidR="00750FDB" w:rsidRPr="00750FDB" w:rsidRDefault="00750FDB" w:rsidP="00750FDB">
            <w:pPr>
              <w:spacing w:before="240"/>
              <w:rPr>
                <w:b/>
              </w:rPr>
            </w:pPr>
          </w:p>
          <w:p w:rsidR="00750FDB" w:rsidRPr="00750FDB" w:rsidRDefault="00750FDB" w:rsidP="00750FDB">
            <w:pPr>
              <w:spacing w:before="240"/>
              <w:rPr>
                <w:b/>
              </w:rPr>
            </w:pPr>
          </w:p>
          <w:p w:rsidR="00750FDB" w:rsidRPr="00750FDB" w:rsidRDefault="00750FDB" w:rsidP="00750FDB">
            <w:pPr>
              <w:spacing w:before="240"/>
              <w:rPr>
                <w:b/>
              </w:rPr>
            </w:pPr>
          </w:p>
          <w:p w:rsidR="00750FDB" w:rsidRPr="00750FDB" w:rsidRDefault="00750FDB" w:rsidP="00750FDB">
            <w:pPr>
              <w:spacing w:before="240"/>
              <w:rPr>
                <w:b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bdr w:val="none" w:sz="0" w:space="0" w:color="auto" w:frame="1"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bdr w:val="none" w:sz="0" w:space="0" w:color="auto" w:frame="1"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bdr w:val="none" w:sz="0" w:space="0" w:color="auto" w:frame="1"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spacing w:val="-2"/>
                <w:bdr w:val="none" w:sz="0" w:space="0" w:color="auto" w:frame="1"/>
              </w:rPr>
            </w:pPr>
            <w:r w:rsidRPr="00750FDB">
              <w:rPr>
                <w:color w:val="000000"/>
                <w:bdr w:val="none" w:sz="0" w:space="0" w:color="auto" w:frame="1"/>
              </w:rPr>
              <w:t>Обмен  веществ  и превра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щения энергии как необхо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димое   условие  жизнедея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тельности организма.   Пла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стический и энергетический 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обмен.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bdr w:val="none" w:sz="0" w:space="0" w:color="auto" w:frame="1"/>
              </w:rPr>
            </w:pPr>
            <w:r w:rsidRPr="00750FDB">
              <w:rPr>
                <w:color w:val="000000"/>
                <w:bdr w:val="none" w:sz="0" w:space="0" w:color="auto" w:frame="1"/>
              </w:rPr>
              <w:t xml:space="preserve"> Обмен и роль белков, угле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водов,       жиров.   Водно-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солевой  обмен.  Определе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bdr w:val="none" w:sz="0" w:space="0" w:color="auto" w:frame="1"/>
              </w:rPr>
              <w:t>ние норм питания. Соблю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дение санитарно-гигиенических норм и  пра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вил здорового образа жизни. Вредные привычки, их влия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ние на состояние здоровья</w:t>
            </w:r>
          </w:p>
          <w:p w:rsidR="00750FDB" w:rsidRPr="00750FDB" w:rsidRDefault="00750FDB" w:rsidP="00750FDB">
            <w:pPr>
              <w:shd w:val="clear" w:color="auto" w:fill="FFFFFF"/>
              <w:spacing w:line="226" w:lineRule="atLeast"/>
              <w:rPr>
                <w:color w:val="00000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Витамины, их роль   в организме, содержание в пище. Суточная потребность организма в витаминах.   </w:t>
            </w:r>
            <w:proofErr w:type="spellStart"/>
            <w:r w:rsidRPr="00750FDB">
              <w:rPr>
                <w:color w:val="000000"/>
                <w:bdr w:val="none" w:sz="0" w:space="0" w:color="auto" w:frame="1"/>
              </w:rPr>
              <w:t>Гипо</w:t>
            </w:r>
            <w:proofErr w:type="spellEnd"/>
            <w:r w:rsidRPr="00750FDB">
              <w:rPr>
                <w:color w:val="000000"/>
                <w:bdr w:val="none" w:sz="0" w:space="0" w:color="auto" w:frame="1"/>
              </w:rPr>
              <w:t xml:space="preserve">- и </w:t>
            </w:r>
            <w:proofErr w:type="spellStart"/>
            <w:r w:rsidRPr="00750FDB">
              <w:rPr>
                <w:color w:val="000000"/>
                <w:bdr w:val="none" w:sz="0" w:space="0" w:color="auto" w:frame="1"/>
              </w:rPr>
              <w:t>гиперавитаминозы</w:t>
            </w:r>
            <w:proofErr w:type="spellEnd"/>
            <w:proofErr w:type="gramStart"/>
            <w:r w:rsidRPr="00750FDB">
              <w:rPr>
                <w:color w:val="000000"/>
                <w:bdr w:val="none" w:sz="0" w:space="0" w:color="auto" w:frame="1"/>
              </w:rPr>
              <w:t xml:space="preserve"> А</w:t>
            </w:r>
            <w:proofErr w:type="gramEnd"/>
            <w:r w:rsidRPr="00750FDB">
              <w:rPr>
                <w:color w:val="000000"/>
                <w:bdr w:val="none" w:sz="0" w:space="0" w:color="auto" w:frame="1"/>
              </w:rPr>
              <w:t>, В, С, 0. Проявления    авитаминозов («куриная  слепота»,   бери-бери, цинга, рахит) и их пре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дупреждение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</w:rPr>
            </w:pPr>
          </w:p>
        </w:tc>
        <w:tc>
          <w:tcPr>
            <w:tcW w:w="2835" w:type="dxa"/>
          </w:tcPr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bCs/>
                <w:i/>
                <w:iCs/>
                <w:color w:val="000000"/>
                <w:spacing w:val="-11"/>
                <w:bdr w:val="none" w:sz="0" w:space="0" w:color="auto" w:frame="1"/>
              </w:rPr>
            </w:pPr>
            <w:r w:rsidRPr="00750FDB"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  <w:t>Давать определение поня</w:t>
            </w:r>
            <w:r w:rsidRPr="00750FDB"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b/>
                <w:bCs/>
                <w:i/>
                <w:iCs/>
                <w:color w:val="000000"/>
                <w:spacing w:val="-3"/>
                <w:bdr w:val="none" w:sz="0" w:space="0" w:color="auto" w:frame="1"/>
              </w:rPr>
              <w:t>тиям</w:t>
            </w:r>
            <w:r w:rsidRPr="00750FDB">
              <w:rPr>
                <w:b/>
                <w:bCs/>
                <w:iCs/>
                <w:color w:val="000000"/>
                <w:spacing w:val="-3"/>
                <w:bdr w:val="none" w:sz="0" w:space="0" w:color="auto" w:frame="1"/>
              </w:rPr>
              <w:t>:</w:t>
            </w:r>
            <w:r w:rsidRPr="00750FDB">
              <w:rPr>
                <w:bCs/>
                <w:iCs/>
                <w:color w:val="000000"/>
                <w:spacing w:val="-3"/>
                <w:bdr w:val="none" w:sz="0" w:space="0" w:color="auto" w:frame="1"/>
              </w:rPr>
              <w:t xml:space="preserve"> пластический обмен, </w:t>
            </w:r>
            <w:r w:rsidRPr="00750FDB">
              <w:rPr>
                <w:bCs/>
                <w:iCs/>
                <w:color w:val="000000"/>
                <w:spacing w:val="-11"/>
                <w:bdr w:val="none" w:sz="0" w:space="0" w:color="auto" w:frame="1"/>
              </w:rPr>
              <w:t>энергетический обмен</w:t>
            </w:r>
            <w:r w:rsidRPr="00750FDB">
              <w:rPr>
                <w:bCs/>
                <w:i/>
                <w:iCs/>
                <w:color w:val="000000"/>
                <w:spacing w:val="-11"/>
                <w:bdr w:val="none" w:sz="0" w:space="0" w:color="auto" w:frame="1"/>
              </w:rPr>
              <w:t>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b/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2"/>
                <w:bdr w:val="none" w:sz="0" w:space="0" w:color="auto" w:frame="1"/>
              </w:rPr>
              <w:t>Характеризовать:</w:t>
            </w:r>
          </w:p>
          <w:p w:rsidR="00750FDB" w:rsidRPr="00750FDB" w:rsidRDefault="00750FDB" w:rsidP="00750FDB">
            <w:pPr>
              <w:rPr>
                <w:color w:val="000000"/>
                <w:spacing w:val="-1"/>
                <w:bdr w:val="none" w:sz="0" w:space="0" w:color="auto" w:frame="1"/>
              </w:rPr>
            </w:pPr>
            <w:r w:rsidRPr="00750FDB">
              <w:rPr>
                <w:color w:val="000000"/>
                <w:bdr w:val="none" w:sz="0" w:space="0" w:color="auto" w:frame="1"/>
              </w:rPr>
              <w:t>•сущность обмена веществ и пре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вращения энергии в организме;</w:t>
            </w:r>
          </w:p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•обмен   веществ   как основу жизнедеятельности организма 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человека.</w:t>
            </w:r>
          </w:p>
        </w:tc>
        <w:tc>
          <w:tcPr>
            <w:tcW w:w="810" w:type="dxa"/>
          </w:tcPr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bdr w:val="none" w:sz="0" w:space="0" w:color="auto" w:frame="1"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bdr w:val="none" w:sz="0" w:space="0" w:color="auto" w:frame="1"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Вопросы после §29.</w:t>
            </w:r>
          </w:p>
          <w:p w:rsidR="00750FDB" w:rsidRPr="00750FDB" w:rsidRDefault="00750FDB" w:rsidP="00750FDB">
            <w:pPr>
              <w:rPr>
                <w:szCs w:val="20"/>
              </w:rPr>
            </w:pPr>
          </w:p>
        </w:tc>
        <w:tc>
          <w:tcPr>
            <w:tcW w:w="3118" w:type="dxa"/>
          </w:tcPr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>
            <w:r w:rsidRPr="00750FDB">
              <w:t>Изучить</w:t>
            </w:r>
            <w:r w:rsidRPr="00750FDB">
              <w:rPr>
                <w:sz w:val="28"/>
              </w:rPr>
              <w:t xml:space="preserve"> §29</w:t>
            </w:r>
            <w:proofErr w:type="gramStart"/>
            <w:r w:rsidRPr="00750FDB">
              <w:rPr>
                <w:sz w:val="28"/>
              </w:rPr>
              <w:t xml:space="preserve"> </w:t>
            </w:r>
            <w:r w:rsidRPr="00750FDB">
              <w:t>О</w:t>
            </w:r>
            <w:proofErr w:type="gramEnd"/>
            <w:r w:rsidRPr="00750FDB">
              <w:t>тв. на вопросы в конце па аграфа, задания в рабочей тетради</w:t>
            </w:r>
          </w:p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</w:tc>
        <w:tc>
          <w:tcPr>
            <w:tcW w:w="851" w:type="dxa"/>
          </w:tcPr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</w:tc>
        <w:tc>
          <w:tcPr>
            <w:tcW w:w="949" w:type="dxa"/>
          </w:tcPr>
          <w:p w:rsidR="00750FDB" w:rsidRPr="00750FDB" w:rsidRDefault="00750FDB" w:rsidP="00750FDB"/>
        </w:tc>
      </w:tr>
      <w:tr w:rsidR="00750FDB" w:rsidRPr="00750FDB" w:rsidTr="00750FDB">
        <w:trPr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t>34.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Cs w:val="20"/>
              </w:rPr>
              <w:t>Ферменты и их роль в организме человека.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Комбинированный</w:t>
            </w:r>
          </w:p>
        </w:tc>
        <w:tc>
          <w:tcPr>
            <w:tcW w:w="3726" w:type="dxa"/>
            <w:vMerge/>
          </w:tcPr>
          <w:p w:rsidR="00750FDB" w:rsidRPr="00750FDB" w:rsidRDefault="00750FDB" w:rsidP="00750FDB">
            <w:pPr>
              <w:jc w:val="center"/>
              <w:rPr>
                <w:b/>
                <w:szCs w:val="20"/>
              </w:rPr>
            </w:pPr>
          </w:p>
        </w:tc>
        <w:tc>
          <w:tcPr>
            <w:tcW w:w="2835" w:type="dxa"/>
          </w:tcPr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b/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2"/>
                <w:bdr w:val="none" w:sz="0" w:space="0" w:color="auto" w:frame="1"/>
              </w:rPr>
              <w:t>Характеризовать</w:t>
            </w:r>
            <w:r w:rsidRPr="00750FDB">
              <w:rPr>
                <w:b/>
                <w:i/>
                <w:iCs/>
                <w:color w:val="000000"/>
                <w:spacing w:val="-2"/>
                <w:bdr w:val="none" w:sz="0" w:space="0" w:color="auto" w:frame="1"/>
              </w:rPr>
              <w:t>: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spacing w:val="-2"/>
                <w:bdr w:val="none" w:sz="0" w:space="0" w:color="auto" w:frame="1"/>
              </w:rPr>
            </w:pPr>
            <w:r w:rsidRPr="00750FDB">
              <w:rPr>
                <w:color w:val="000000"/>
                <w:bdr w:val="none" w:sz="0" w:space="0" w:color="auto" w:frame="1"/>
              </w:rPr>
              <w:t>•сущность обмена веществ и пре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вращения энергии в организме;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spacing w:val="-2"/>
                <w:bdr w:val="none" w:sz="0" w:space="0" w:color="auto" w:frame="1"/>
              </w:rPr>
            </w:pPr>
            <w:r w:rsidRPr="00750FDB">
              <w:rPr>
                <w:color w:val="000000"/>
                <w:bdr w:val="none" w:sz="0" w:space="0" w:color="auto" w:frame="1"/>
              </w:rPr>
              <w:t>•обмен   веществ   как  основу жизнедеятельности организма 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человека.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bdr w:val="none" w:sz="0" w:space="0" w:color="auto" w:frame="1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3"/>
                <w:bdr w:val="none" w:sz="0" w:space="0" w:color="auto" w:frame="1"/>
              </w:rPr>
              <w:t>Использовать приобре</w:t>
            </w:r>
            <w:r w:rsidRPr="00750FDB">
              <w:rPr>
                <w:b/>
                <w:bCs/>
                <w:i/>
                <w:iCs/>
                <w:color w:val="000000"/>
                <w:spacing w:val="-3"/>
                <w:bdr w:val="none" w:sz="0" w:space="0" w:color="auto" w:frame="1"/>
              </w:rPr>
              <w:softHyphen/>
            </w:r>
            <w:r w:rsidRPr="00750FDB"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  <w:t xml:space="preserve">тенные знания </w:t>
            </w:r>
            <w:r w:rsidRPr="00750FDB">
              <w:rPr>
                <w:color w:val="000000"/>
                <w:bdr w:val="none" w:sz="0" w:space="0" w:color="auto" w:frame="1"/>
              </w:rPr>
              <w:t>для соблю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дения мер профилактики за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болеваний, связанных с нару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шением обмена веществ.</w:t>
            </w:r>
          </w:p>
          <w:p w:rsidR="00750FDB" w:rsidRPr="00750FDB" w:rsidRDefault="00750FDB" w:rsidP="00750FDB">
            <w:pPr>
              <w:rPr>
                <w:b/>
                <w:szCs w:val="2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3"/>
                <w:bdr w:val="none" w:sz="0" w:space="0" w:color="auto" w:frame="1"/>
              </w:rPr>
              <w:lastRenderedPageBreak/>
              <w:t>Использовать приобре</w:t>
            </w:r>
            <w:r w:rsidRPr="00750FDB">
              <w:rPr>
                <w:b/>
                <w:bCs/>
                <w:i/>
                <w:iCs/>
                <w:color w:val="000000"/>
                <w:spacing w:val="-3"/>
                <w:bdr w:val="none" w:sz="0" w:space="0" w:color="auto" w:frame="1"/>
              </w:rPr>
              <w:softHyphen/>
            </w:r>
            <w:r w:rsidRPr="00750FDB"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  <w:t xml:space="preserve">тенные знания </w:t>
            </w:r>
            <w:r w:rsidRPr="00750FDB">
              <w:rPr>
                <w:color w:val="000000"/>
                <w:bdr w:val="none" w:sz="0" w:space="0" w:color="auto" w:frame="1"/>
              </w:rPr>
              <w:t>для  рацио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 xml:space="preserve">нальной организации труда и 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отдыха.</w:t>
            </w:r>
            <w:r w:rsidRPr="00750FDB">
              <w:rPr>
                <w:color w:val="000000"/>
                <w:bdr w:val="none" w:sz="0" w:space="0" w:color="auto" w:frame="1"/>
              </w:rPr>
              <w:t> </w:t>
            </w:r>
          </w:p>
        </w:tc>
        <w:tc>
          <w:tcPr>
            <w:tcW w:w="810" w:type="dxa"/>
          </w:tcPr>
          <w:p w:rsidR="00750FDB" w:rsidRPr="00750FDB" w:rsidRDefault="00750FDB" w:rsidP="00750FDB"/>
          <w:p w:rsidR="00750FDB" w:rsidRPr="00750FDB" w:rsidRDefault="00750FDB" w:rsidP="00750FDB">
            <w:pPr>
              <w:rPr>
                <w:b/>
                <w:szCs w:val="2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Тестирование</w:t>
            </w:r>
          </w:p>
        </w:tc>
        <w:tc>
          <w:tcPr>
            <w:tcW w:w="3118" w:type="dxa"/>
          </w:tcPr>
          <w:p w:rsidR="00750FDB" w:rsidRPr="00750FDB" w:rsidRDefault="00750FDB" w:rsidP="00750FDB">
            <w:r w:rsidRPr="00750FDB">
              <w:t>Изучить</w:t>
            </w:r>
            <w:r w:rsidRPr="00750FDB">
              <w:rPr>
                <w:sz w:val="28"/>
              </w:rPr>
              <w:t xml:space="preserve"> §30</w:t>
            </w:r>
            <w:proofErr w:type="gramStart"/>
            <w:r w:rsidRPr="00750FDB">
              <w:rPr>
                <w:sz w:val="28"/>
              </w:rPr>
              <w:t xml:space="preserve"> </w:t>
            </w:r>
            <w:r w:rsidRPr="00750FDB">
              <w:t>О</w:t>
            </w:r>
            <w:proofErr w:type="gramEnd"/>
            <w:r w:rsidRPr="00750FDB">
              <w:t>тв. на вопросы в конце параграфа, задания в рабочей тетради</w:t>
            </w:r>
          </w:p>
        </w:tc>
        <w:tc>
          <w:tcPr>
            <w:tcW w:w="851" w:type="dxa"/>
          </w:tcPr>
          <w:p w:rsidR="00750FDB" w:rsidRPr="00750FDB" w:rsidRDefault="00750FDB" w:rsidP="00EE1F76">
            <w:r w:rsidRPr="00750FDB">
              <w:t>1</w:t>
            </w:r>
            <w:r w:rsidR="00EE1F76">
              <w:t>4</w:t>
            </w:r>
            <w:r w:rsidRPr="00750FDB">
              <w:t>.01</w:t>
            </w:r>
          </w:p>
        </w:tc>
        <w:tc>
          <w:tcPr>
            <w:tcW w:w="949" w:type="dxa"/>
          </w:tcPr>
          <w:p w:rsidR="00750FDB" w:rsidRPr="00750FDB" w:rsidRDefault="00750FDB" w:rsidP="00750FDB"/>
        </w:tc>
      </w:tr>
      <w:tr w:rsidR="00750FDB" w:rsidRPr="00750FDB" w:rsidTr="00750FDB">
        <w:trPr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lastRenderedPageBreak/>
              <w:t>35.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Cs w:val="20"/>
              </w:rPr>
              <w:t>Витамины и их роль в организме человека.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Комбинированный</w:t>
            </w:r>
          </w:p>
        </w:tc>
        <w:tc>
          <w:tcPr>
            <w:tcW w:w="3726" w:type="dxa"/>
            <w:vMerge/>
          </w:tcPr>
          <w:p w:rsidR="00750FDB" w:rsidRPr="00750FDB" w:rsidRDefault="00750FDB" w:rsidP="00750FDB">
            <w:pPr>
              <w:jc w:val="center"/>
              <w:rPr>
                <w:b/>
                <w:szCs w:val="20"/>
              </w:rPr>
            </w:pPr>
          </w:p>
        </w:tc>
        <w:tc>
          <w:tcPr>
            <w:tcW w:w="2835" w:type="dxa"/>
          </w:tcPr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spacing w:val="-1"/>
                <w:bdr w:val="none" w:sz="0" w:space="0" w:color="auto" w:frame="1"/>
              </w:rPr>
            </w:pPr>
            <w:r w:rsidRPr="00750FDB"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  <w:t>Называть</w:t>
            </w:r>
            <w:r w:rsidRPr="00750FDB">
              <w:rPr>
                <w:i/>
                <w:iCs/>
                <w:color w:val="000000"/>
                <w:bdr w:val="none" w:sz="0" w:space="0" w:color="auto" w:frame="1"/>
              </w:rPr>
              <w:t>  </w:t>
            </w:r>
            <w:r w:rsidRPr="00750FDB">
              <w:rPr>
                <w:color w:val="000000"/>
                <w:bdr w:val="none" w:sz="0" w:space="0" w:color="auto" w:frame="1"/>
              </w:rPr>
              <w:t>основные группы витаминов и продукты, в кото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рых они содержатся.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spacing w:val="-2"/>
                <w:bdr w:val="none" w:sz="0" w:space="0" w:color="auto" w:frame="1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2"/>
                <w:bdr w:val="none" w:sz="0" w:space="0" w:color="auto" w:frame="1"/>
              </w:rPr>
              <w:t>Характеризовать</w:t>
            </w:r>
            <w:r w:rsidRPr="00750FDB">
              <w:rPr>
                <w:b/>
                <w:i/>
                <w:iCs/>
                <w:color w:val="000000"/>
                <w:spacing w:val="-2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роль ви</w:t>
            </w:r>
            <w:r w:rsidRPr="00750FDB">
              <w:rPr>
                <w:color w:val="000000"/>
                <w:bdr w:val="none" w:sz="0" w:space="0" w:color="auto" w:frame="1"/>
              </w:rPr>
              <w:t>таминов в организме,   их влияние   на     жизнедеятель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ность.</w:t>
            </w:r>
          </w:p>
          <w:p w:rsidR="00750FDB" w:rsidRPr="00750FDB" w:rsidRDefault="00750FDB" w:rsidP="00750FDB">
            <w:pPr>
              <w:rPr>
                <w:bCs/>
                <w:color w:val="FF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4"/>
                <w:bdr w:val="none" w:sz="0" w:space="0" w:color="auto" w:frame="1"/>
              </w:rPr>
              <w:t>Использовать приобре</w:t>
            </w:r>
            <w:r w:rsidRPr="00750FDB"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  <w:t xml:space="preserve">тенные знания </w:t>
            </w:r>
            <w:r w:rsidRPr="00750FDB">
              <w:rPr>
                <w:color w:val="000000"/>
                <w:bdr w:val="none" w:sz="0" w:space="0" w:color="auto" w:frame="1"/>
              </w:rPr>
              <w:t>для соблю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дения мер профилактики ин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фекционных и простудных за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болеваний, а также других за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болеваний, связанных  с   не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bdr w:val="none" w:sz="0" w:space="0" w:color="auto" w:frame="1"/>
              </w:rPr>
              <w:t>достатком витаминов в орга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низме.</w:t>
            </w:r>
          </w:p>
        </w:tc>
        <w:tc>
          <w:tcPr>
            <w:tcW w:w="810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 xml:space="preserve">Задания №5 в </w:t>
            </w:r>
            <w:proofErr w:type="spellStart"/>
            <w:r w:rsidRPr="00750FDB">
              <w:rPr>
                <w:szCs w:val="20"/>
              </w:rPr>
              <w:t>раб</w:t>
            </w:r>
            <w:proofErr w:type="gramStart"/>
            <w:r w:rsidRPr="00750FDB">
              <w:rPr>
                <w:szCs w:val="20"/>
              </w:rPr>
              <w:t>.т</w:t>
            </w:r>
            <w:proofErr w:type="gramEnd"/>
            <w:r w:rsidRPr="00750FDB">
              <w:rPr>
                <w:szCs w:val="20"/>
              </w:rPr>
              <w:t>ет</w:t>
            </w:r>
            <w:proofErr w:type="spellEnd"/>
            <w:r w:rsidRPr="00750FDB">
              <w:rPr>
                <w:szCs w:val="20"/>
              </w:rPr>
              <w:t>.</w:t>
            </w:r>
          </w:p>
        </w:tc>
        <w:tc>
          <w:tcPr>
            <w:tcW w:w="3118" w:type="dxa"/>
          </w:tcPr>
          <w:p w:rsidR="00750FDB" w:rsidRPr="00750FDB" w:rsidRDefault="00750FDB" w:rsidP="00750FDB">
            <w:r w:rsidRPr="00750FDB">
              <w:t>Изучить</w:t>
            </w:r>
            <w:r w:rsidRPr="00750FDB">
              <w:rPr>
                <w:sz w:val="28"/>
              </w:rPr>
              <w:t xml:space="preserve"> §31</w:t>
            </w:r>
            <w:proofErr w:type="gramStart"/>
            <w:r w:rsidRPr="00750FDB">
              <w:rPr>
                <w:sz w:val="28"/>
              </w:rPr>
              <w:t xml:space="preserve"> </w:t>
            </w:r>
            <w:r w:rsidRPr="00750FDB">
              <w:t>О</w:t>
            </w:r>
            <w:proofErr w:type="gramEnd"/>
            <w:r w:rsidRPr="00750FDB">
              <w:t>тв. на вопросы в конце пара графа, задания в рабочей тетради</w:t>
            </w:r>
          </w:p>
        </w:tc>
        <w:tc>
          <w:tcPr>
            <w:tcW w:w="851" w:type="dxa"/>
          </w:tcPr>
          <w:p w:rsidR="00750FDB" w:rsidRPr="00750FDB" w:rsidRDefault="00750FDB" w:rsidP="00750FDB">
            <w:r w:rsidRPr="00750FDB">
              <w:t>16.01</w:t>
            </w:r>
          </w:p>
        </w:tc>
        <w:tc>
          <w:tcPr>
            <w:tcW w:w="949" w:type="dxa"/>
          </w:tcPr>
          <w:p w:rsidR="00750FDB" w:rsidRPr="00750FDB" w:rsidRDefault="00750FDB" w:rsidP="00750FDB"/>
        </w:tc>
      </w:tr>
      <w:tr w:rsidR="00750FDB" w:rsidRPr="00750FDB" w:rsidTr="00750FDB">
        <w:trPr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t>36.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Cs w:val="20"/>
              </w:rPr>
              <w:t>Нормы и режим питания. Нарушения обмена веществ.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Комбинированный</w:t>
            </w:r>
          </w:p>
        </w:tc>
        <w:tc>
          <w:tcPr>
            <w:tcW w:w="3726" w:type="dxa"/>
            <w:vMerge/>
          </w:tcPr>
          <w:p w:rsidR="00750FDB" w:rsidRPr="00750FDB" w:rsidRDefault="00750FDB" w:rsidP="00750FDB">
            <w:pPr>
              <w:jc w:val="center"/>
              <w:rPr>
                <w:b/>
                <w:szCs w:val="20"/>
              </w:rPr>
            </w:pPr>
          </w:p>
        </w:tc>
        <w:tc>
          <w:tcPr>
            <w:tcW w:w="2835" w:type="dxa"/>
          </w:tcPr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bdr w:val="none" w:sz="0" w:space="0" w:color="auto" w:frame="1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3"/>
                <w:bdr w:val="none" w:sz="0" w:space="0" w:color="auto" w:frame="1"/>
              </w:rPr>
              <w:t>Использовать приобре</w:t>
            </w:r>
            <w:r w:rsidRPr="00750FDB">
              <w:rPr>
                <w:b/>
                <w:bCs/>
                <w:i/>
                <w:iCs/>
                <w:color w:val="000000"/>
                <w:spacing w:val="-3"/>
                <w:bdr w:val="none" w:sz="0" w:space="0" w:color="auto" w:frame="1"/>
              </w:rPr>
              <w:softHyphen/>
            </w:r>
            <w:r w:rsidRPr="00750FDB"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  <w:t xml:space="preserve">тенные знания </w:t>
            </w:r>
            <w:r w:rsidRPr="00750FDB">
              <w:rPr>
                <w:color w:val="000000"/>
                <w:bdr w:val="none" w:sz="0" w:space="0" w:color="auto" w:frame="1"/>
              </w:rPr>
              <w:t>для соблю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дения мер профилактики за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болеваний, связанных с нару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шением обмена веществ.</w:t>
            </w:r>
          </w:p>
          <w:p w:rsidR="00750FDB" w:rsidRPr="00750FDB" w:rsidRDefault="00750FDB" w:rsidP="00750FDB">
            <w:pPr>
              <w:rPr>
                <w:bCs/>
                <w:color w:val="FF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3"/>
                <w:bdr w:val="none" w:sz="0" w:space="0" w:color="auto" w:frame="1"/>
              </w:rPr>
              <w:t>Использовать приобре</w:t>
            </w:r>
            <w:r w:rsidRPr="00750FDB">
              <w:rPr>
                <w:b/>
                <w:bCs/>
                <w:i/>
                <w:iCs/>
                <w:color w:val="000000"/>
                <w:spacing w:val="-3"/>
                <w:bdr w:val="none" w:sz="0" w:space="0" w:color="auto" w:frame="1"/>
              </w:rPr>
              <w:softHyphen/>
            </w:r>
            <w:r w:rsidRPr="00750FDB"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  <w:t xml:space="preserve">тенные знания </w:t>
            </w:r>
            <w:r w:rsidRPr="00750FDB">
              <w:rPr>
                <w:color w:val="000000"/>
                <w:bdr w:val="none" w:sz="0" w:space="0" w:color="auto" w:frame="1"/>
              </w:rPr>
              <w:t>для  рацио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 xml:space="preserve">нальной организации труда и 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отдыха.</w:t>
            </w:r>
            <w:r w:rsidRPr="00750FDB">
              <w:rPr>
                <w:color w:val="000000"/>
                <w:bdr w:val="none" w:sz="0" w:space="0" w:color="auto" w:frame="1"/>
              </w:rPr>
              <w:t> </w:t>
            </w:r>
          </w:p>
        </w:tc>
        <w:tc>
          <w:tcPr>
            <w:tcW w:w="810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Тестирование</w:t>
            </w:r>
          </w:p>
        </w:tc>
        <w:tc>
          <w:tcPr>
            <w:tcW w:w="3118" w:type="dxa"/>
          </w:tcPr>
          <w:p w:rsidR="00750FDB" w:rsidRPr="00750FDB" w:rsidRDefault="00750FDB" w:rsidP="00750FDB">
            <w:pPr>
              <w:rPr>
                <w:sz w:val="28"/>
              </w:rPr>
            </w:pPr>
            <w:r w:rsidRPr="00750FDB">
              <w:t>Изучить</w:t>
            </w:r>
            <w:r w:rsidRPr="00750FDB">
              <w:rPr>
                <w:sz w:val="28"/>
              </w:rPr>
              <w:t xml:space="preserve"> §32 </w:t>
            </w:r>
          </w:p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t>Отв. на вопросы в конце параграфа, задания в рабочей тетради</w:t>
            </w:r>
            <w:r w:rsidRPr="00750FDB">
              <w:rPr>
                <w:szCs w:val="20"/>
              </w:rPr>
              <w:t>.</w:t>
            </w:r>
          </w:p>
          <w:p w:rsidR="00750FDB" w:rsidRPr="00750FDB" w:rsidRDefault="00750FDB" w:rsidP="00750FDB">
            <w:r w:rsidRPr="00750FDB">
              <w:rPr>
                <w:szCs w:val="20"/>
              </w:rPr>
              <w:t>Проработать текст «Выводы к главе 7»</w:t>
            </w:r>
          </w:p>
        </w:tc>
        <w:tc>
          <w:tcPr>
            <w:tcW w:w="851" w:type="dxa"/>
          </w:tcPr>
          <w:p w:rsidR="00750FDB" w:rsidRPr="00750FDB" w:rsidRDefault="00EE1F76" w:rsidP="00750FDB">
            <w:r>
              <w:t>21</w:t>
            </w:r>
            <w:r w:rsidR="00750FDB" w:rsidRPr="00750FDB">
              <w:t>.01</w:t>
            </w:r>
          </w:p>
        </w:tc>
        <w:tc>
          <w:tcPr>
            <w:tcW w:w="949" w:type="dxa"/>
          </w:tcPr>
          <w:p w:rsidR="00750FDB" w:rsidRPr="00750FDB" w:rsidRDefault="00750FDB" w:rsidP="00750FDB"/>
        </w:tc>
      </w:tr>
      <w:tr w:rsidR="00750FDB" w:rsidRPr="00750FDB" w:rsidTr="00750FDB">
        <w:trPr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t>37.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b/>
                <w:sz w:val="28"/>
                <w:szCs w:val="28"/>
              </w:rPr>
            </w:pPr>
            <w:r w:rsidRPr="00750FDB">
              <w:rPr>
                <w:b/>
                <w:sz w:val="28"/>
                <w:szCs w:val="28"/>
              </w:rPr>
              <w:lastRenderedPageBreak/>
              <w:t xml:space="preserve">8. </w:t>
            </w:r>
            <w:r w:rsidRPr="00750FDB">
              <w:rPr>
                <w:b/>
                <w:sz w:val="28"/>
                <w:szCs w:val="28"/>
              </w:rPr>
              <w:lastRenderedPageBreak/>
              <w:t>Выделение продуктов обмена. (3ч.)</w:t>
            </w:r>
          </w:p>
          <w:p w:rsidR="00750FDB" w:rsidRPr="00750FDB" w:rsidRDefault="00750FDB" w:rsidP="00750FDB">
            <w:pPr>
              <w:rPr>
                <w:b/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b/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b/>
                <w:sz w:val="28"/>
                <w:szCs w:val="28"/>
              </w:rPr>
            </w:pPr>
            <w:r w:rsidRPr="00750FDB">
              <w:rPr>
                <w:szCs w:val="20"/>
              </w:rPr>
              <w:t>Выделение и его значение. Органы  мочевыделения.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Комбинированный</w:t>
            </w:r>
          </w:p>
        </w:tc>
        <w:tc>
          <w:tcPr>
            <w:tcW w:w="3726" w:type="dxa"/>
            <w:vMerge w:val="restart"/>
          </w:tcPr>
          <w:p w:rsidR="00750FDB" w:rsidRPr="00750FDB" w:rsidRDefault="00750FDB" w:rsidP="00750FDB">
            <w:pPr>
              <w:spacing w:before="240"/>
              <w:rPr>
                <w:b/>
              </w:rPr>
            </w:pPr>
          </w:p>
          <w:p w:rsidR="00750FDB" w:rsidRPr="00750FDB" w:rsidRDefault="00750FDB" w:rsidP="00750FDB">
            <w:pPr>
              <w:spacing w:before="240"/>
              <w:rPr>
                <w:b/>
              </w:rPr>
            </w:pPr>
          </w:p>
          <w:p w:rsidR="00750FDB" w:rsidRPr="00750FDB" w:rsidRDefault="00750FDB" w:rsidP="00750FDB">
            <w:pPr>
              <w:spacing w:before="240"/>
              <w:rPr>
                <w:b/>
              </w:rPr>
            </w:pPr>
          </w:p>
          <w:p w:rsidR="00750FDB" w:rsidRPr="00750FDB" w:rsidRDefault="00750FDB" w:rsidP="00750FDB">
            <w:pPr>
              <w:spacing w:before="240"/>
              <w:rPr>
                <w:b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Выделение.     Мочевыделительная система. Роль орга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нов мочевыделения, их зна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чение. Строение и функции почек.  Нефрон - функциональная    единица     почки. Удаление мочи из организ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ма: роль мочевой лоханки, мочеточников, мочевого пу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 xml:space="preserve">зыря и мочеиспускательного 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канала.</w:t>
            </w:r>
          </w:p>
          <w:p w:rsidR="00750FDB" w:rsidRPr="00750FDB" w:rsidRDefault="00750FDB" w:rsidP="00750FDB">
            <w:pPr>
              <w:rPr>
                <w:color w:val="000000"/>
                <w:bdr w:val="none" w:sz="0" w:space="0" w:color="auto" w:frame="1"/>
              </w:rPr>
            </w:pPr>
            <w:r w:rsidRPr="00750FDB">
              <w:rPr>
                <w:color w:val="000000"/>
                <w:bdr w:val="none" w:sz="0" w:space="0" w:color="auto" w:frame="1"/>
              </w:rPr>
              <w:t>Мочеполовые       инфекции, меры    их   предупреждения для  сохранения   здоровья</w:t>
            </w:r>
            <w:proofErr w:type="gramStart"/>
            <w:r w:rsidRPr="00750FDB">
              <w:rPr>
                <w:color w:val="000000"/>
                <w:bdr w:val="none" w:sz="0" w:space="0" w:color="auto" w:frame="1"/>
              </w:rPr>
              <w:t>.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П</w:t>
            </w:r>
            <w:proofErr w:type="gramEnd"/>
            <w:r w:rsidRPr="00750FDB">
              <w:rPr>
                <w:color w:val="000000"/>
                <w:spacing w:val="-1"/>
                <w:bdr w:val="none" w:sz="0" w:space="0" w:color="auto" w:frame="1"/>
              </w:rPr>
              <w:t>редупреждение  заболева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bdr w:val="none" w:sz="0" w:space="0" w:color="auto" w:frame="1"/>
              </w:rPr>
              <w:t>ний</w:t>
            </w:r>
          </w:p>
          <w:p w:rsidR="00750FDB" w:rsidRPr="00750FDB" w:rsidRDefault="00750FDB" w:rsidP="00750FDB">
            <w:pPr>
              <w:rPr>
                <w:b/>
                <w:szCs w:val="2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почек. Соблюдение санитарно-гигиенических норм и правил здорового образа жизни. Фактор риска: пере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охлаждение. Вредные и по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лезные привычки,  их влияние на состояние здоровья</w:t>
            </w:r>
          </w:p>
        </w:tc>
        <w:tc>
          <w:tcPr>
            <w:tcW w:w="2835" w:type="dxa"/>
          </w:tcPr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bdr w:val="none" w:sz="0" w:space="0" w:color="auto" w:frame="1"/>
              </w:rPr>
            </w:pPr>
            <w:r w:rsidRPr="00750FDB"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  <w:t>Называть</w:t>
            </w:r>
            <w:r w:rsidRPr="00750FDB">
              <w:rPr>
                <w:i/>
                <w:iCs/>
                <w:color w:val="000000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bdr w:val="none" w:sz="0" w:space="0" w:color="auto" w:frame="1"/>
              </w:rPr>
              <w:t>особенности строения организма человека - органы мочевыделительной системы;       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bCs/>
                <w:color w:val="000000"/>
                <w:spacing w:val="-2"/>
                <w:bdr w:val="none" w:sz="0" w:space="0" w:color="auto" w:frame="1"/>
              </w:rPr>
            </w:pPr>
            <w:r w:rsidRPr="00750FDB">
              <w:rPr>
                <w:color w:val="000000"/>
                <w:bdr w:val="none" w:sz="0" w:space="0" w:color="auto" w:frame="1"/>
              </w:rPr>
              <w:t>другие  системы, участвующие в удалении про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дуктов обмена</w:t>
            </w:r>
            <w:r w:rsidRPr="00750FDB">
              <w:rPr>
                <w:bCs/>
                <w:color w:val="000000"/>
                <w:spacing w:val="-2"/>
                <w:bdr w:val="none" w:sz="0" w:space="0" w:color="auto" w:frame="1"/>
              </w:rPr>
              <w:t>. 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spacing w:val="-2"/>
                <w:bdr w:val="none" w:sz="0" w:space="0" w:color="auto" w:frame="1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4"/>
                <w:bdr w:val="none" w:sz="0" w:space="0" w:color="auto" w:frame="1"/>
              </w:rPr>
              <w:t>Распознавать    и     описы</w:t>
            </w:r>
            <w:r w:rsidRPr="00750FDB">
              <w:rPr>
                <w:b/>
                <w:bCs/>
                <w:i/>
                <w:iCs/>
                <w:color w:val="000000"/>
                <w:spacing w:val="-4"/>
                <w:bdr w:val="none" w:sz="0" w:space="0" w:color="auto" w:frame="1"/>
              </w:rPr>
              <w:softHyphen/>
            </w:r>
            <w:r w:rsidRPr="00750FDB">
              <w:rPr>
                <w:b/>
                <w:bCs/>
                <w:i/>
                <w:iCs/>
                <w:color w:val="000000"/>
                <w:spacing w:val="-3"/>
                <w:bdr w:val="none" w:sz="0" w:space="0" w:color="auto" w:frame="1"/>
              </w:rPr>
              <w:t>вать на таблицах </w:t>
            </w:r>
            <w:r w:rsidRPr="00750FDB">
              <w:rPr>
                <w:color w:val="000000"/>
                <w:spacing w:val="-3"/>
                <w:bdr w:val="none" w:sz="0" w:space="0" w:color="auto" w:frame="1"/>
              </w:rPr>
              <w:t xml:space="preserve">основные </w:t>
            </w:r>
            <w:r w:rsidRPr="00750FDB">
              <w:rPr>
                <w:color w:val="000000"/>
                <w:bdr w:val="none" w:sz="0" w:space="0" w:color="auto" w:frame="1"/>
              </w:rPr>
              <w:t>органы выделительной систе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мы человека.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spacing w:val="-2"/>
                <w:bdr w:val="none" w:sz="0" w:space="0" w:color="auto" w:frame="1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5"/>
                <w:bdr w:val="none" w:sz="0" w:space="0" w:color="auto" w:frame="1"/>
              </w:rPr>
              <w:t>Характеризовать</w:t>
            </w:r>
            <w:r w:rsidRPr="00750FDB">
              <w:rPr>
                <w:i/>
                <w:iCs/>
                <w:color w:val="000000"/>
                <w:spacing w:val="-5"/>
                <w:bdr w:val="none" w:sz="0" w:space="0" w:color="auto" w:frame="1"/>
              </w:rPr>
              <w:t>  </w:t>
            </w:r>
            <w:r w:rsidRPr="00750FDB">
              <w:rPr>
                <w:color w:val="000000"/>
                <w:spacing w:val="-5"/>
                <w:bdr w:val="none" w:sz="0" w:space="0" w:color="auto" w:frame="1"/>
              </w:rPr>
              <w:t>сущность </w:t>
            </w:r>
            <w:r w:rsidRPr="00750FDB">
              <w:rPr>
                <w:color w:val="000000"/>
                <w:bdr w:val="none" w:sz="0" w:space="0" w:color="auto" w:frame="1"/>
              </w:rPr>
              <w:t>биологического процесса  вы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деления и его роль </w:t>
            </w:r>
            <w:r w:rsidRPr="00750FDB">
              <w:rPr>
                <w:iCs/>
                <w:color w:val="000000"/>
                <w:bdr w:val="none" w:sz="0" w:space="0" w:color="auto" w:frame="1"/>
              </w:rPr>
              <w:t>в </w:t>
            </w:r>
            <w:r w:rsidRPr="00750FDB">
              <w:rPr>
                <w:color w:val="000000"/>
                <w:bdr w:val="none" w:sz="0" w:space="0" w:color="auto" w:frame="1"/>
              </w:rPr>
              <w:t xml:space="preserve">обмене 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веществ.</w:t>
            </w:r>
          </w:p>
          <w:p w:rsidR="00750FDB" w:rsidRPr="00750FDB" w:rsidRDefault="00750FDB" w:rsidP="00750FDB">
            <w:pPr>
              <w:rPr>
                <w:b/>
                <w:szCs w:val="2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3"/>
                <w:bdr w:val="none" w:sz="0" w:space="0" w:color="auto" w:frame="1"/>
              </w:rPr>
              <w:t>Устанавливать     взаимо</w:t>
            </w:r>
            <w:r w:rsidRPr="00750FDB">
              <w:rPr>
                <w:b/>
                <w:bCs/>
                <w:i/>
                <w:iCs/>
                <w:color w:val="000000"/>
                <w:spacing w:val="-3"/>
                <w:bdr w:val="none" w:sz="0" w:space="0" w:color="auto" w:frame="1"/>
              </w:rPr>
              <w:softHyphen/>
            </w:r>
            <w:r w:rsidRPr="00750FDB"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  <w:t>связь </w:t>
            </w:r>
            <w:r w:rsidRPr="00750FDB">
              <w:rPr>
                <w:b/>
                <w:i/>
                <w:iCs/>
                <w:color w:val="000000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bdr w:val="none" w:sz="0" w:space="0" w:color="auto" w:frame="1"/>
              </w:rPr>
              <w:t>между  строением    и функциями  органов   мочевы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делительной системы.</w:t>
            </w:r>
          </w:p>
        </w:tc>
        <w:tc>
          <w:tcPr>
            <w:tcW w:w="810" w:type="dxa"/>
          </w:tcPr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Тестовый контроль №8</w:t>
            </w:r>
          </w:p>
        </w:tc>
        <w:tc>
          <w:tcPr>
            <w:tcW w:w="3118" w:type="dxa"/>
          </w:tcPr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>
            <w:r w:rsidRPr="00750FDB">
              <w:t>Изучить</w:t>
            </w:r>
            <w:r w:rsidRPr="00750FDB">
              <w:rPr>
                <w:sz w:val="28"/>
              </w:rPr>
              <w:t xml:space="preserve"> §33</w:t>
            </w:r>
            <w:proofErr w:type="gramStart"/>
            <w:r w:rsidRPr="00750FDB">
              <w:rPr>
                <w:sz w:val="28"/>
              </w:rPr>
              <w:t xml:space="preserve"> </w:t>
            </w:r>
            <w:r w:rsidRPr="00750FDB">
              <w:t>О</w:t>
            </w:r>
            <w:proofErr w:type="gramEnd"/>
            <w:r w:rsidRPr="00750FDB">
              <w:t xml:space="preserve">тв. на вопросы в конце па </w:t>
            </w:r>
            <w:proofErr w:type="spellStart"/>
            <w:r w:rsidRPr="00750FDB">
              <w:t>раграфа</w:t>
            </w:r>
            <w:proofErr w:type="spellEnd"/>
            <w:r w:rsidRPr="00750FDB">
              <w:t>, задания в рабочей тетради</w:t>
            </w:r>
          </w:p>
        </w:tc>
        <w:tc>
          <w:tcPr>
            <w:tcW w:w="851" w:type="dxa"/>
          </w:tcPr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>
            <w:r w:rsidRPr="00750FDB">
              <w:t>23.01</w:t>
            </w:r>
          </w:p>
        </w:tc>
        <w:tc>
          <w:tcPr>
            <w:tcW w:w="949" w:type="dxa"/>
          </w:tcPr>
          <w:p w:rsidR="00750FDB" w:rsidRPr="00750FDB" w:rsidRDefault="00750FDB" w:rsidP="00750FDB"/>
        </w:tc>
      </w:tr>
      <w:tr w:rsidR="00750FDB" w:rsidRPr="00750FDB" w:rsidTr="00750FDB">
        <w:trPr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lastRenderedPageBreak/>
              <w:t>38.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Cs w:val="20"/>
              </w:rPr>
              <w:t>Заболевание органов мочевыделения.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Комбинированный.</w:t>
            </w:r>
          </w:p>
        </w:tc>
        <w:tc>
          <w:tcPr>
            <w:tcW w:w="3726" w:type="dxa"/>
            <w:vMerge/>
          </w:tcPr>
          <w:p w:rsidR="00750FDB" w:rsidRPr="00750FDB" w:rsidRDefault="00750FDB" w:rsidP="00750FDB">
            <w:pPr>
              <w:jc w:val="center"/>
              <w:rPr>
                <w:b/>
                <w:szCs w:val="20"/>
              </w:rPr>
            </w:pPr>
          </w:p>
        </w:tc>
        <w:tc>
          <w:tcPr>
            <w:tcW w:w="2835" w:type="dxa"/>
          </w:tcPr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spacing w:val="-5"/>
                <w:bdr w:val="none" w:sz="0" w:space="0" w:color="auto" w:frame="1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4"/>
                <w:bdr w:val="none" w:sz="0" w:space="0" w:color="auto" w:frame="1"/>
              </w:rPr>
              <w:t>Использовать        приобре</w:t>
            </w:r>
            <w:r w:rsidRPr="00750FDB">
              <w:rPr>
                <w:b/>
                <w:bCs/>
                <w:i/>
                <w:iCs/>
                <w:color w:val="000000"/>
                <w:spacing w:val="-4"/>
                <w:bdr w:val="none" w:sz="0" w:space="0" w:color="auto" w:frame="1"/>
              </w:rPr>
              <w:softHyphen/>
            </w:r>
            <w:r w:rsidRPr="00750FDB">
              <w:rPr>
                <w:b/>
                <w:bCs/>
                <w:i/>
                <w:iCs/>
                <w:color w:val="000000"/>
                <w:spacing w:val="-5"/>
                <w:bdr w:val="none" w:sz="0" w:space="0" w:color="auto" w:frame="1"/>
              </w:rPr>
              <w:t xml:space="preserve">тенные знания </w:t>
            </w:r>
            <w:proofErr w:type="gramStart"/>
            <w:r w:rsidRPr="00750FDB">
              <w:rPr>
                <w:color w:val="000000"/>
                <w:spacing w:val="-5"/>
                <w:bdr w:val="none" w:sz="0" w:space="0" w:color="auto" w:frame="1"/>
              </w:rPr>
              <w:t>для</w:t>
            </w:r>
            <w:proofErr w:type="gramEnd"/>
            <w:r w:rsidRPr="00750FDB">
              <w:rPr>
                <w:color w:val="000000"/>
                <w:spacing w:val="-5"/>
                <w:bdr w:val="none" w:sz="0" w:space="0" w:color="auto" w:frame="1"/>
              </w:rPr>
              <w:t>: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</w:rPr>
            </w:pPr>
            <w:r w:rsidRPr="00750FDB">
              <w:rPr>
                <w:color w:val="000000"/>
                <w:spacing w:val="-5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•соблюдения   мер  профилак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bdr w:val="none" w:sz="0" w:space="0" w:color="auto" w:frame="1"/>
              </w:rPr>
              <w:t>тики   заболеваний     выдели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тельной системы; •профилактики   вредных при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вычек</w:t>
            </w:r>
            <w:proofErr w:type="gramStart"/>
            <w:r w:rsidRPr="00750FDB">
              <w:rPr>
                <w:color w:val="000000"/>
                <w:spacing w:val="-2"/>
                <w:bdr w:val="none" w:sz="0" w:space="0" w:color="auto" w:frame="1"/>
              </w:rPr>
              <w:t>.</w:t>
            </w:r>
            <w:r w:rsidRPr="00750FDB">
              <w:rPr>
                <w:b/>
                <w:bCs/>
                <w:i/>
                <w:iCs/>
                <w:color w:val="000000"/>
                <w:spacing w:val="-2"/>
                <w:bdr w:val="none" w:sz="0" w:space="0" w:color="auto" w:frame="1"/>
              </w:rPr>
              <w:t>А</w:t>
            </w:r>
            <w:proofErr w:type="gramEnd"/>
            <w:r w:rsidRPr="00750FDB">
              <w:rPr>
                <w:b/>
                <w:bCs/>
                <w:i/>
                <w:iCs/>
                <w:color w:val="000000"/>
                <w:spacing w:val="-2"/>
                <w:bdr w:val="none" w:sz="0" w:space="0" w:color="auto" w:frame="1"/>
              </w:rPr>
              <w:t>нализировать    </w:t>
            </w:r>
            <w:r w:rsidRPr="00750FDB">
              <w:rPr>
                <w:b/>
                <w:bCs/>
                <w:i/>
                <w:iCs/>
                <w:color w:val="000000"/>
                <w:spacing w:val="-2"/>
                <w:bdr w:val="none" w:sz="0" w:space="0" w:color="auto" w:frame="1"/>
              </w:rPr>
              <w:lastRenderedPageBreak/>
              <w:t>и   оцени</w:t>
            </w:r>
            <w:r w:rsidRPr="00750FDB"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  <w:t>вать</w:t>
            </w:r>
            <w:r w:rsidRPr="00750FDB">
              <w:rPr>
                <w:i/>
                <w:iCs/>
                <w:color w:val="000000"/>
                <w:bdr w:val="none" w:sz="0" w:space="0" w:color="auto" w:frame="1"/>
              </w:rPr>
              <w:t>  </w:t>
            </w:r>
            <w:r w:rsidRPr="00750FDB">
              <w:rPr>
                <w:color w:val="000000"/>
                <w:bdr w:val="none" w:sz="0" w:space="0" w:color="auto" w:frame="1"/>
              </w:rPr>
              <w:t>воздействие  факторов риска на здоровье.</w:t>
            </w: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</w:tc>
        <w:tc>
          <w:tcPr>
            <w:tcW w:w="810" w:type="dxa"/>
          </w:tcPr>
          <w:p w:rsidR="00750FDB" w:rsidRPr="00750FDB" w:rsidRDefault="00750FDB" w:rsidP="00750FDB">
            <w:pPr>
              <w:rPr>
                <w:b/>
                <w:szCs w:val="20"/>
              </w:rPr>
            </w:pPr>
            <w:r w:rsidRPr="00750FDB">
              <w:lastRenderedPageBreak/>
              <w:t>Тестирование</w:t>
            </w:r>
          </w:p>
        </w:tc>
        <w:tc>
          <w:tcPr>
            <w:tcW w:w="3118" w:type="dxa"/>
          </w:tcPr>
          <w:p w:rsidR="00750FDB" w:rsidRPr="00750FDB" w:rsidRDefault="00750FDB" w:rsidP="00750FDB">
            <w:r w:rsidRPr="00750FDB">
              <w:t>Изучить</w:t>
            </w:r>
            <w:r w:rsidRPr="00750FDB">
              <w:rPr>
                <w:sz w:val="28"/>
              </w:rPr>
              <w:t xml:space="preserve"> §34</w:t>
            </w:r>
            <w:proofErr w:type="gramStart"/>
            <w:r w:rsidRPr="00750FDB">
              <w:rPr>
                <w:sz w:val="28"/>
              </w:rPr>
              <w:t xml:space="preserve"> </w:t>
            </w:r>
            <w:r w:rsidRPr="00750FDB">
              <w:t>О</w:t>
            </w:r>
            <w:proofErr w:type="gramEnd"/>
            <w:r w:rsidRPr="00750FDB">
              <w:t>тв. на вопросы в конце пара графа, задания в рабочей тетради</w:t>
            </w:r>
          </w:p>
        </w:tc>
        <w:tc>
          <w:tcPr>
            <w:tcW w:w="851" w:type="dxa"/>
          </w:tcPr>
          <w:p w:rsidR="00750FDB" w:rsidRPr="00750FDB" w:rsidRDefault="00750FDB" w:rsidP="00EE1F76">
            <w:r w:rsidRPr="00750FDB">
              <w:t>2</w:t>
            </w:r>
            <w:r w:rsidR="00EE1F76">
              <w:t>8</w:t>
            </w:r>
            <w:r w:rsidRPr="00750FDB">
              <w:t>.01</w:t>
            </w:r>
          </w:p>
        </w:tc>
        <w:tc>
          <w:tcPr>
            <w:tcW w:w="949" w:type="dxa"/>
          </w:tcPr>
          <w:p w:rsidR="00750FDB" w:rsidRPr="00750FDB" w:rsidRDefault="00750FDB" w:rsidP="00750FDB"/>
        </w:tc>
      </w:tr>
      <w:tr w:rsidR="00750FDB" w:rsidRPr="00750FDB" w:rsidTr="00750FDB">
        <w:trPr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lastRenderedPageBreak/>
              <w:t>39.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Cs w:val="20"/>
              </w:rPr>
              <w:t>Обобщающий урок.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Комбинированный</w:t>
            </w:r>
          </w:p>
        </w:tc>
        <w:tc>
          <w:tcPr>
            <w:tcW w:w="3726" w:type="dxa"/>
          </w:tcPr>
          <w:p w:rsidR="00750FDB" w:rsidRPr="00750FDB" w:rsidRDefault="00750FDB" w:rsidP="00750FDB">
            <w:pPr>
              <w:rPr>
                <w:b/>
                <w:szCs w:val="20"/>
              </w:rPr>
            </w:pPr>
          </w:p>
        </w:tc>
        <w:tc>
          <w:tcPr>
            <w:tcW w:w="2835" w:type="dxa"/>
          </w:tcPr>
          <w:p w:rsidR="00750FDB" w:rsidRPr="00750FDB" w:rsidRDefault="00750FDB" w:rsidP="00750FDB">
            <w:r w:rsidRPr="00750FDB">
              <w:rPr>
                <w:szCs w:val="20"/>
              </w:rPr>
              <w:t>Привести в систему  полученные знания по пройденной теме, дать возможность оценить свой уровень знаний, провести коррекцию знаний по пройденной теме</w:t>
            </w:r>
          </w:p>
        </w:tc>
        <w:tc>
          <w:tcPr>
            <w:tcW w:w="810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Тестовый контроль №9</w:t>
            </w:r>
          </w:p>
        </w:tc>
        <w:tc>
          <w:tcPr>
            <w:tcW w:w="3118" w:type="dxa"/>
          </w:tcPr>
          <w:p w:rsidR="00750FDB" w:rsidRPr="00750FDB" w:rsidRDefault="00750FDB" w:rsidP="00750FDB">
            <w:r w:rsidRPr="00750FDB">
              <w:rPr>
                <w:szCs w:val="20"/>
              </w:rPr>
              <w:t>Проработать текст «Выводы к главе 8»</w:t>
            </w:r>
          </w:p>
        </w:tc>
        <w:tc>
          <w:tcPr>
            <w:tcW w:w="851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30.01</w:t>
            </w:r>
          </w:p>
        </w:tc>
        <w:tc>
          <w:tcPr>
            <w:tcW w:w="949" w:type="dxa"/>
          </w:tcPr>
          <w:p w:rsidR="00750FDB" w:rsidRPr="00750FDB" w:rsidRDefault="00750FDB" w:rsidP="00750FDB">
            <w:pPr>
              <w:rPr>
                <w:szCs w:val="20"/>
              </w:rPr>
            </w:pPr>
          </w:p>
        </w:tc>
      </w:tr>
      <w:tr w:rsidR="00750FDB" w:rsidRPr="00750FDB" w:rsidTr="00750FDB">
        <w:trPr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t>40.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b/>
                <w:sz w:val="28"/>
                <w:szCs w:val="28"/>
              </w:rPr>
            </w:pPr>
            <w:r w:rsidRPr="00750FDB">
              <w:rPr>
                <w:b/>
                <w:sz w:val="28"/>
                <w:szCs w:val="28"/>
              </w:rPr>
              <w:t>9.Покровы тела. (4ч.)</w:t>
            </w:r>
          </w:p>
          <w:p w:rsidR="00750FDB" w:rsidRPr="00750FDB" w:rsidRDefault="00750FDB" w:rsidP="00750FDB">
            <w:pPr>
              <w:rPr>
                <w:b/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b/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Cs w:val="20"/>
              </w:rPr>
              <w:t>Наружные покровы тела. Строение и функции кожи.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.</w:t>
            </w: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Комбинированный</w:t>
            </w:r>
          </w:p>
        </w:tc>
        <w:tc>
          <w:tcPr>
            <w:tcW w:w="3726" w:type="dxa"/>
            <w:vMerge w:val="restart"/>
          </w:tcPr>
          <w:p w:rsidR="00750FDB" w:rsidRPr="00750FDB" w:rsidRDefault="00750FDB" w:rsidP="00750FDB">
            <w:pPr>
              <w:spacing w:before="240"/>
              <w:rPr>
                <w:b/>
              </w:rPr>
            </w:pPr>
          </w:p>
          <w:p w:rsidR="00750FDB" w:rsidRPr="00750FDB" w:rsidRDefault="00750FDB" w:rsidP="00750FDB">
            <w:pPr>
              <w:spacing w:before="240"/>
              <w:rPr>
                <w:b/>
              </w:rPr>
            </w:pPr>
          </w:p>
          <w:p w:rsidR="00750FDB" w:rsidRPr="00750FDB" w:rsidRDefault="00750FDB" w:rsidP="00750FDB">
            <w:pPr>
              <w:spacing w:before="240"/>
              <w:rPr>
                <w:b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Покровы тела. Значение и строение кожных покровов и 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слизистых оболочек. Функ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bdr w:val="none" w:sz="0" w:space="0" w:color="auto" w:frame="1"/>
              </w:rPr>
              <w:t>ции эпидермиса, дермы и гиподермы. Волосы и ногти - роговые придатки кожи. Уход за кожей, волосами, 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 xml:space="preserve">ногтями. Кожные рецепторы, 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потовые и сальные железы.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Приемы оказания первой помощи себе и окружающим при травмах, ожогах, обмо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рожениях и профилактика ранений. Нарушения кожных покровов и их причины.</w:t>
            </w:r>
          </w:p>
          <w:p w:rsidR="00750FDB" w:rsidRPr="00750FDB" w:rsidRDefault="00750FDB" w:rsidP="00750FDB">
            <w:pPr>
              <w:rPr>
                <w:color w:val="000000"/>
                <w:bdr w:val="none" w:sz="0" w:space="0" w:color="auto" w:frame="1"/>
              </w:rPr>
            </w:pPr>
            <w:r w:rsidRPr="00750FDB">
              <w:rPr>
                <w:color w:val="000000"/>
                <w:spacing w:val="-2"/>
                <w:bdr w:val="none" w:sz="0" w:space="0" w:color="auto" w:frame="1"/>
              </w:rPr>
              <w:t>Теплообразование, тепло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bdr w:val="none" w:sz="0" w:space="0" w:color="auto" w:frame="1"/>
              </w:rPr>
              <w:t>отдача и терморегуляция организма. Роль</w:t>
            </w:r>
          </w:p>
          <w:p w:rsidR="00750FDB" w:rsidRPr="00750FDB" w:rsidRDefault="00750FDB" w:rsidP="00750FDB">
            <w:pPr>
              <w:rPr>
                <w:b/>
                <w:szCs w:val="2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кожи в тер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морегуляции. Укрепление 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здоровья: закаливание, ра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bdr w:val="none" w:sz="0" w:space="0" w:color="auto" w:frame="1"/>
              </w:rPr>
              <w:t>циональное питание. Факто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 xml:space="preserve">ры риска: стрессы, </w:t>
            </w:r>
            <w:r w:rsidRPr="00750FDB">
              <w:rPr>
                <w:color w:val="000000"/>
                <w:bdr w:val="none" w:sz="0" w:space="0" w:color="auto" w:frame="1"/>
              </w:rPr>
              <w:lastRenderedPageBreak/>
              <w:t>переох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лаждение</w:t>
            </w:r>
          </w:p>
        </w:tc>
        <w:tc>
          <w:tcPr>
            <w:tcW w:w="2835" w:type="dxa"/>
          </w:tcPr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  <w:t>Называть </w:t>
            </w:r>
            <w:r w:rsidRPr="00750FDB">
              <w:rPr>
                <w:bCs/>
                <w:i/>
                <w:iCs/>
                <w:color w:val="000000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bdr w:val="none" w:sz="0" w:space="0" w:color="auto" w:frame="1"/>
              </w:rPr>
              <w:t>особенности</w:t>
            </w:r>
            <w:r w:rsidRPr="00750FDB">
              <w:rPr>
                <w:color w:val="000000"/>
                <w:bdr w:val="none" w:sz="0" w:space="0" w:color="auto" w:frame="1"/>
              </w:rPr>
              <w:br/>
              <w:t>строения кожи человека.</w:t>
            </w:r>
            <w:r w:rsidRPr="00750FDB">
              <w:rPr>
                <w:color w:val="000000"/>
                <w:bdr w:val="none" w:sz="0" w:space="0" w:color="auto" w:frame="1"/>
              </w:rPr>
              <w:br/>
            </w:r>
            <w:r w:rsidRPr="00750FDB">
              <w:rPr>
                <w:b/>
                <w:i/>
                <w:iCs/>
                <w:color w:val="000000"/>
                <w:bdr w:val="none" w:sz="0" w:space="0" w:color="auto" w:frame="1"/>
              </w:rPr>
              <w:t>Называт</w:t>
            </w:r>
            <w:r w:rsidRPr="00750FDB">
              <w:rPr>
                <w:i/>
                <w:iCs/>
                <w:color w:val="000000"/>
                <w:bdr w:val="none" w:sz="0" w:space="0" w:color="auto" w:frame="1"/>
              </w:rPr>
              <w:t>ь </w:t>
            </w:r>
            <w:r w:rsidRPr="00750FDB">
              <w:rPr>
                <w:color w:val="000000"/>
                <w:bdr w:val="none" w:sz="0" w:space="0" w:color="auto" w:frame="1"/>
              </w:rPr>
              <w:t>функции кожи.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5"/>
              <w:rPr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11"/>
                <w:bdr w:val="none" w:sz="0" w:space="0" w:color="auto" w:frame="1"/>
              </w:rPr>
              <w:t>Распознавать и описы</w:t>
            </w:r>
            <w:r w:rsidRPr="00750FDB">
              <w:rPr>
                <w:b/>
                <w:bCs/>
                <w:i/>
                <w:iCs/>
                <w:color w:val="000000"/>
                <w:spacing w:val="-11"/>
                <w:bdr w:val="none" w:sz="0" w:space="0" w:color="auto" w:frame="1"/>
              </w:rPr>
              <w:softHyphen/>
            </w:r>
            <w:r w:rsidRPr="00750FDB">
              <w:rPr>
                <w:b/>
                <w:bCs/>
                <w:i/>
                <w:iCs/>
                <w:color w:val="000000"/>
                <w:spacing w:val="-8"/>
                <w:bdr w:val="none" w:sz="0" w:space="0" w:color="auto" w:frame="1"/>
              </w:rPr>
              <w:t xml:space="preserve">вать на таблицах </w:t>
            </w:r>
            <w:r w:rsidRPr="00750FDB">
              <w:rPr>
                <w:color w:val="000000"/>
                <w:spacing w:val="-8"/>
                <w:bdr w:val="none" w:sz="0" w:space="0" w:color="auto" w:frame="1"/>
              </w:rPr>
              <w:t>структур</w:t>
            </w:r>
            <w:r w:rsidRPr="00750FDB">
              <w:rPr>
                <w:color w:val="000000"/>
                <w:spacing w:val="-8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bdr w:val="none" w:sz="0" w:space="0" w:color="auto" w:frame="1"/>
              </w:rPr>
              <w:t>ные компоненты кожи.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14"/>
                <w:bdr w:val="none" w:sz="0" w:space="0" w:color="auto" w:frame="1"/>
              </w:rPr>
              <w:t>Устанавливать взаимо</w:t>
            </w:r>
            <w:r w:rsidRPr="00750FDB">
              <w:rPr>
                <w:b/>
                <w:bCs/>
                <w:i/>
                <w:iCs/>
                <w:color w:val="000000"/>
                <w:spacing w:val="-14"/>
                <w:bdr w:val="none" w:sz="0" w:space="0" w:color="auto" w:frame="1"/>
              </w:rPr>
              <w:softHyphen/>
            </w:r>
            <w:r w:rsidRPr="00750FDB"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  <w:t>связь</w:t>
            </w:r>
            <w:r w:rsidRPr="00750FDB">
              <w:rPr>
                <w:i/>
                <w:iCs/>
                <w:color w:val="000000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bdr w:val="none" w:sz="0" w:space="0" w:color="auto" w:frame="1"/>
              </w:rPr>
              <w:t xml:space="preserve">между строением и 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функциями кожи.</w:t>
            </w: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</w:tc>
        <w:tc>
          <w:tcPr>
            <w:tcW w:w="810" w:type="dxa"/>
          </w:tcPr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54103C">
            <w:pPr>
              <w:rPr>
                <w:b/>
                <w:szCs w:val="20"/>
              </w:rPr>
            </w:pPr>
            <w:proofErr w:type="gramStart"/>
            <w:r w:rsidRPr="00750FDB">
              <w:rPr>
                <w:b/>
                <w:szCs w:val="20"/>
              </w:rPr>
              <w:t>П</w:t>
            </w:r>
            <w:proofErr w:type="gramEnd"/>
            <w:r w:rsidRPr="00750FDB">
              <w:rPr>
                <w:b/>
                <w:szCs w:val="20"/>
              </w:rPr>
              <w:t>/р №</w:t>
            </w:r>
            <w:r w:rsidR="0054103C">
              <w:rPr>
                <w:b/>
                <w:szCs w:val="20"/>
              </w:rPr>
              <w:t>7</w:t>
            </w:r>
            <w:r w:rsidRPr="00750FDB">
              <w:rPr>
                <w:szCs w:val="20"/>
              </w:rPr>
              <w:t>«Определение типа своей кожи с помощью бумажной салфетки»</w:t>
            </w:r>
          </w:p>
        </w:tc>
        <w:tc>
          <w:tcPr>
            <w:tcW w:w="3118" w:type="dxa"/>
          </w:tcPr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>
            <w:r w:rsidRPr="00750FDB">
              <w:t>Изучить</w:t>
            </w:r>
            <w:r w:rsidRPr="00750FDB">
              <w:rPr>
                <w:sz w:val="28"/>
              </w:rPr>
              <w:t xml:space="preserve"> §35</w:t>
            </w:r>
            <w:proofErr w:type="gramStart"/>
            <w:r w:rsidRPr="00750FDB">
              <w:rPr>
                <w:sz w:val="28"/>
              </w:rPr>
              <w:t xml:space="preserve"> </w:t>
            </w:r>
            <w:r w:rsidRPr="00750FDB">
              <w:t>О</w:t>
            </w:r>
            <w:proofErr w:type="gramEnd"/>
            <w:r w:rsidRPr="00750FDB">
              <w:t xml:space="preserve">тв. на вопросы в конце па </w:t>
            </w:r>
            <w:proofErr w:type="spellStart"/>
            <w:r w:rsidRPr="00750FDB">
              <w:t>раграфа</w:t>
            </w:r>
            <w:proofErr w:type="spellEnd"/>
            <w:r w:rsidRPr="00750FDB">
              <w:t>, задания в рабочей тетради</w:t>
            </w:r>
          </w:p>
        </w:tc>
        <w:tc>
          <w:tcPr>
            <w:tcW w:w="851" w:type="dxa"/>
          </w:tcPr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EE1F76" w:rsidP="00750FDB">
            <w:r>
              <w:t>4</w:t>
            </w:r>
            <w:r w:rsidR="00750FDB" w:rsidRPr="00750FDB">
              <w:t>.02</w:t>
            </w:r>
          </w:p>
        </w:tc>
        <w:tc>
          <w:tcPr>
            <w:tcW w:w="949" w:type="dxa"/>
          </w:tcPr>
          <w:p w:rsidR="00750FDB" w:rsidRPr="00750FDB" w:rsidRDefault="00750FDB" w:rsidP="00750FDB"/>
        </w:tc>
      </w:tr>
      <w:tr w:rsidR="00750FDB" w:rsidRPr="00750FDB" w:rsidTr="00750FDB">
        <w:trPr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t>41.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Cs w:val="20"/>
              </w:rPr>
              <w:t>Болезни и травмы кожи.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Комбинированный</w:t>
            </w:r>
          </w:p>
        </w:tc>
        <w:tc>
          <w:tcPr>
            <w:tcW w:w="3726" w:type="dxa"/>
            <w:vMerge/>
          </w:tcPr>
          <w:p w:rsidR="00750FDB" w:rsidRPr="00750FDB" w:rsidRDefault="00750FDB" w:rsidP="00750FDB">
            <w:pPr>
              <w:jc w:val="center"/>
              <w:rPr>
                <w:b/>
                <w:szCs w:val="20"/>
              </w:rPr>
            </w:pPr>
          </w:p>
        </w:tc>
        <w:tc>
          <w:tcPr>
            <w:tcW w:w="2835" w:type="dxa"/>
          </w:tcPr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0"/>
              <w:rPr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11"/>
                <w:bdr w:val="none" w:sz="0" w:space="0" w:color="auto" w:frame="1"/>
              </w:rPr>
              <w:t>Использовать приобре</w:t>
            </w:r>
            <w:r w:rsidRPr="00750FDB">
              <w:rPr>
                <w:b/>
                <w:bCs/>
                <w:i/>
                <w:iCs/>
                <w:color w:val="000000"/>
                <w:spacing w:val="-11"/>
                <w:bdr w:val="none" w:sz="0" w:space="0" w:color="auto" w:frame="1"/>
              </w:rPr>
              <w:softHyphen/>
            </w:r>
            <w:r w:rsidRPr="00750FDB">
              <w:rPr>
                <w:b/>
                <w:bCs/>
                <w:i/>
                <w:iCs/>
                <w:color w:val="000000"/>
                <w:spacing w:val="-15"/>
                <w:bdr w:val="none" w:sz="0" w:space="0" w:color="auto" w:frame="1"/>
              </w:rPr>
              <w:t>тенные знания</w:t>
            </w:r>
            <w:r w:rsidRPr="00750FDB">
              <w:rPr>
                <w:bCs/>
                <w:i/>
                <w:iCs/>
                <w:color w:val="000000"/>
                <w:spacing w:val="-15"/>
                <w:bdr w:val="none" w:sz="0" w:space="0" w:color="auto" w:frame="1"/>
              </w:rPr>
              <w:t> </w:t>
            </w:r>
            <w:proofErr w:type="gramStart"/>
            <w:r w:rsidRPr="00750FDB">
              <w:rPr>
                <w:bCs/>
                <w:color w:val="000000"/>
                <w:spacing w:val="-15"/>
                <w:bdr w:val="none" w:sz="0" w:space="0" w:color="auto" w:frame="1"/>
              </w:rPr>
              <w:t>для</w:t>
            </w:r>
            <w:proofErr w:type="gramEnd"/>
            <w:r w:rsidRPr="00750FDB">
              <w:rPr>
                <w:bCs/>
                <w:color w:val="000000"/>
                <w:spacing w:val="-15"/>
                <w:bdr w:val="none" w:sz="0" w:space="0" w:color="auto" w:frame="1"/>
              </w:rPr>
              <w:t>: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5" w:right="5"/>
              <w:rPr>
                <w:color w:val="000000"/>
              </w:rPr>
            </w:pPr>
            <w:r w:rsidRPr="00750FDB">
              <w:rPr>
                <w:color w:val="000000"/>
                <w:spacing w:val="-1"/>
                <w:bdr w:val="none" w:sz="0" w:space="0" w:color="auto" w:frame="1"/>
              </w:rPr>
              <w:t>•соблюдения мер профилак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bdr w:val="none" w:sz="0" w:space="0" w:color="auto" w:frame="1"/>
              </w:rPr>
              <w:t>тики вредных привычек;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5" w:right="10"/>
              <w:rPr>
                <w:color w:val="000000"/>
              </w:rPr>
            </w:pPr>
            <w:r w:rsidRPr="00750FDB">
              <w:rPr>
                <w:color w:val="000000"/>
                <w:bdr w:val="none" w:sz="0" w:space="0" w:color="auto" w:frame="1"/>
              </w:rPr>
              <w:t xml:space="preserve">•оказания первой </w:t>
            </w:r>
            <w:r w:rsidRPr="00750FDB">
              <w:rPr>
                <w:color w:val="000000"/>
                <w:bdr w:val="none" w:sz="0" w:space="0" w:color="auto" w:frame="1"/>
              </w:rPr>
              <w:lastRenderedPageBreak/>
              <w:t>помощи при 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травмах, ожогах, обморожени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ях</w:t>
            </w:r>
            <w:r w:rsidRPr="00750FDB">
              <w:rPr>
                <w:bCs/>
                <w:color w:val="000000"/>
                <w:spacing w:val="-2"/>
                <w:bdr w:val="none" w:sz="0" w:space="0" w:color="auto" w:frame="1"/>
              </w:rPr>
              <w:t>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11"/>
                <w:bdr w:val="none" w:sz="0" w:space="0" w:color="auto" w:frame="1"/>
              </w:rPr>
              <w:t>Использовать приобре</w:t>
            </w:r>
            <w:r w:rsidRPr="00750FDB">
              <w:rPr>
                <w:b/>
                <w:bCs/>
                <w:i/>
                <w:iCs/>
                <w:color w:val="000000"/>
                <w:spacing w:val="-11"/>
                <w:bdr w:val="none" w:sz="0" w:space="0" w:color="auto" w:frame="1"/>
              </w:rPr>
              <w:softHyphen/>
            </w:r>
            <w:r w:rsidRPr="00750FDB">
              <w:rPr>
                <w:b/>
                <w:bCs/>
                <w:i/>
                <w:iCs/>
                <w:color w:val="000000"/>
                <w:spacing w:val="-3"/>
                <w:bdr w:val="none" w:sz="0" w:space="0" w:color="auto" w:frame="1"/>
              </w:rPr>
              <w:t>тенные знания</w:t>
            </w:r>
            <w:r w:rsidRPr="00750FDB">
              <w:rPr>
                <w:i/>
                <w:iCs/>
                <w:color w:val="000000"/>
                <w:spacing w:val="-3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spacing w:val="-3"/>
                <w:bdr w:val="none" w:sz="0" w:space="0" w:color="auto" w:frame="1"/>
              </w:rPr>
              <w:t>для соблю</w:t>
            </w:r>
            <w:r w:rsidRPr="00750FDB">
              <w:rPr>
                <w:color w:val="000000"/>
                <w:spacing w:val="-3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bdr w:val="none" w:sz="0" w:space="0" w:color="auto" w:frame="1"/>
              </w:rPr>
              <w:t>дения мер профилактики за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болеваний кожи и других по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кровов тела.</w:t>
            </w: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</w:tc>
        <w:tc>
          <w:tcPr>
            <w:tcW w:w="810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lastRenderedPageBreak/>
              <w:t>Тестирование</w:t>
            </w:r>
          </w:p>
        </w:tc>
        <w:tc>
          <w:tcPr>
            <w:tcW w:w="3118" w:type="dxa"/>
          </w:tcPr>
          <w:p w:rsidR="00750FDB" w:rsidRPr="00750FDB" w:rsidRDefault="00750FDB" w:rsidP="00750FDB">
            <w:r w:rsidRPr="00750FDB">
              <w:t>Изучить</w:t>
            </w:r>
            <w:r w:rsidRPr="00750FDB">
              <w:rPr>
                <w:sz w:val="28"/>
              </w:rPr>
              <w:t xml:space="preserve"> §36</w:t>
            </w:r>
            <w:proofErr w:type="gramStart"/>
            <w:r w:rsidRPr="00750FDB">
              <w:rPr>
                <w:sz w:val="28"/>
              </w:rPr>
              <w:t xml:space="preserve"> </w:t>
            </w:r>
            <w:r w:rsidRPr="00750FDB">
              <w:t>О</w:t>
            </w:r>
            <w:proofErr w:type="gramEnd"/>
            <w:r w:rsidRPr="00750FDB">
              <w:t xml:space="preserve">тв. на вопросы в конце па </w:t>
            </w:r>
            <w:proofErr w:type="spellStart"/>
            <w:r w:rsidRPr="00750FDB">
              <w:t>раграфа</w:t>
            </w:r>
            <w:proofErr w:type="spellEnd"/>
            <w:r w:rsidRPr="00750FDB">
              <w:t>, задания в рабочей тетради</w:t>
            </w:r>
          </w:p>
        </w:tc>
        <w:tc>
          <w:tcPr>
            <w:tcW w:w="851" w:type="dxa"/>
          </w:tcPr>
          <w:p w:rsidR="00750FDB" w:rsidRPr="00750FDB" w:rsidRDefault="00750FDB" w:rsidP="00750FDB">
            <w:r w:rsidRPr="00750FDB">
              <w:t>6.02</w:t>
            </w:r>
          </w:p>
        </w:tc>
        <w:tc>
          <w:tcPr>
            <w:tcW w:w="949" w:type="dxa"/>
          </w:tcPr>
          <w:p w:rsidR="00750FDB" w:rsidRPr="00750FDB" w:rsidRDefault="00750FDB" w:rsidP="00750FDB"/>
        </w:tc>
      </w:tr>
      <w:tr w:rsidR="00750FDB" w:rsidRPr="00750FDB" w:rsidTr="00750FDB">
        <w:trPr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lastRenderedPageBreak/>
              <w:t>42.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Cs w:val="20"/>
              </w:rPr>
              <w:t>Гигиена кожных покровов.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Комбинированный</w:t>
            </w:r>
          </w:p>
        </w:tc>
        <w:tc>
          <w:tcPr>
            <w:tcW w:w="3726" w:type="dxa"/>
            <w:vMerge/>
          </w:tcPr>
          <w:p w:rsidR="00750FDB" w:rsidRPr="00750FDB" w:rsidRDefault="00750FDB" w:rsidP="00750FDB">
            <w:pPr>
              <w:jc w:val="center"/>
              <w:rPr>
                <w:b/>
                <w:szCs w:val="20"/>
              </w:rPr>
            </w:pPr>
          </w:p>
        </w:tc>
        <w:tc>
          <w:tcPr>
            <w:tcW w:w="2835" w:type="dxa"/>
          </w:tcPr>
          <w:p w:rsidR="00750FDB" w:rsidRPr="00750FDB" w:rsidRDefault="00750FDB" w:rsidP="00750FDB">
            <w:pPr>
              <w:shd w:val="clear" w:color="auto" w:fill="FFFFFF"/>
              <w:spacing w:line="230" w:lineRule="atLeast"/>
              <w:ind w:right="10"/>
              <w:rPr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9"/>
                <w:bdr w:val="none" w:sz="0" w:space="0" w:color="auto" w:frame="1"/>
              </w:rPr>
              <w:t>Характеризовать</w:t>
            </w:r>
            <w:r w:rsidRPr="00750FDB">
              <w:rPr>
                <w:i/>
                <w:iCs/>
                <w:color w:val="000000"/>
                <w:spacing w:val="-9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spacing w:val="-9"/>
                <w:bdr w:val="none" w:sz="0" w:space="0" w:color="auto" w:frame="1"/>
              </w:rPr>
              <w:t>роль кожи </w:t>
            </w:r>
            <w:r w:rsidRPr="00750FDB">
              <w:rPr>
                <w:color w:val="000000"/>
                <w:bdr w:val="none" w:sz="0" w:space="0" w:color="auto" w:frame="1"/>
              </w:rPr>
              <w:t>в обмене веществ и жизне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деятельности организма.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4"/>
              <w:rPr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11"/>
                <w:bdr w:val="none" w:sz="0" w:space="0" w:color="auto" w:frame="1"/>
              </w:rPr>
              <w:t>Анализировать и оцени</w:t>
            </w:r>
            <w:r w:rsidRPr="00750FDB">
              <w:rPr>
                <w:b/>
                <w:bCs/>
                <w:i/>
                <w:iCs/>
                <w:color w:val="000000"/>
                <w:spacing w:val="-11"/>
                <w:bdr w:val="none" w:sz="0" w:space="0" w:color="auto" w:frame="1"/>
              </w:rPr>
              <w:softHyphen/>
            </w:r>
            <w:r w:rsidRPr="00750FDB"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  <w:t>вать</w:t>
            </w:r>
            <w:r w:rsidRPr="00750FDB">
              <w:rPr>
                <w:i/>
                <w:iCs/>
                <w:color w:val="000000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bdr w:val="none" w:sz="0" w:space="0" w:color="auto" w:frame="1"/>
              </w:rPr>
              <w:t>воздействие факторов риска на здоровье.</w:t>
            </w:r>
          </w:p>
          <w:p w:rsidR="00750FDB" w:rsidRPr="00750FDB" w:rsidRDefault="00750FDB" w:rsidP="00750FDB">
            <w:pPr>
              <w:rPr>
                <w:color w:val="000000"/>
                <w:spacing w:val="-1"/>
                <w:bdr w:val="none" w:sz="0" w:space="0" w:color="auto" w:frame="1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11"/>
                <w:bdr w:val="none" w:sz="0" w:space="0" w:color="auto" w:frame="1"/>
              </w:rPr>
              <w:t>Использовать приобре</w:t>
            </w:r>
            <w:r w:rsidRPr="00750FDB">
              <w:rPr>
                <w:b/>
                <w:bCs/>
                <w:i/>
                <w:iCs/>
                <w:color w:val="000000"/>
                <w:spacing w:val="-11"/>
                <w:bdr w:val="none" w:sz="0" w:space="0" w:color="auto" w:frame="1"/>
              </w:rPr>
              <w:softHyphen/>
            </w:r>
            <w:r w:rsidRPr="00750FDB">
              <w:rPr>
                <w:b/>
                <w:bCs/>
                <w:i/>
                <w:iCs/>
                <w:color w:val="000000"/>
                <w:spacing w:val="-5"/>
                <w:bdr w:val="none" w:sz="0" w:space="0" w:color="auto" w:frame="1"/>
              </w:rPr>
              <w:t>тенные знания</w:t>
            </w:r>
            <w:r w:rsidRPr="00750FDB">
              <w:rPr>
                <w:i/>
                <w:iCs/>
                <w:color w:val="000000"/>
                <w:spacing w:val="-5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spacing w:val="-5"/>
                <w:bdr w:val="none" w:sz="0" w:space="0" w:color="auto" w:frame="1"/>
              </w:rPr>
              <w:t>для соблю</w:t>
            </w:r>
            <w:r w:rsidRPr="00750FDB">
              <w:rPr>
                <w:color w:val="000000"/>
                <w:spacing w:val="-5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bdr w:val="none" w:sz="0" w:space="0" w:color="auto" w:frame="1"/>
              </w:rPr>
              <w:t>дения мер профилактики за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болеваний.</w:t>
            </w:r>
            <w:r w:rsidRPr="00750FDB"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  <w:t> </w:t>
            </w: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</w:tc>
        <w:tc>
          <w:tcPr>
            <w:tcW w:w="810" w:type="dxa"/>
          </w:tcPr>
          <w:p w:rsidR="00750FDB" w:rsidRPr="00750FDB" w:rsidRDefault="00750FDB" w:rsidP="00750FDB">
            <w:pPr>
              <w:rPr>
                <w:b/>
                <w:szCs w:val="20"/>
              </w:rPr>
            </w:pPr>
            <w:r w:rsidRPr="00750FDB">
              <w:t xml:space="preserve">Задание №1 в </w:t>
            </w:r>
            <w:proofErr w:type="spellStart"/>
            <w:r w:rsidRPr="00750FDB">
              <w:t>раб</w:t>
            </w:r>
            <w:proofErr w:type="gramStart"/>
            <w:r w:rsidRPr="00750FDB">
              <w:t>.т</w:t>
            </w:r>
            <w:proofErr w:type="gramEnd"/>
            <w:r w:rsidRPr="00750FDB">
              <w:t>ет</w:t>
            </w:r>
            <w:proofErr w:type="spellEnd"/>
            <w:r w:rsidRPr="00750FDB">
              <w:t>.</w:t>
            </w:r>
          </w:p>
        </w:tc>
        <w:tc>
          <w:tcPr>
            <w:tcW w:w="3118" w:type="dxa"/>
          </w:tcPr>
          <w:p w:rsidR="00750FDB" w:rsidRPr="00750FDB" w:rsidRDefault="00750FDB" w:rsidP="00750FDB">
            <w:r w:rsidRPr="00750FDB">
              <w:t>Изучить</w:t>
            </w:r>
            <w:r w:rsidRPr="00750FDB">
              <w:rPr>
                <w:sz w:val="28"/>
              </w:rPr>
              <w:t xml:space="preserve"> §37</w:t>
            </w:r>
            <w:proofErr w:type="gramStart"/>
            <w:r w:rsidRPr="00750FDB">
              <w:rPr>
                <w:sz w:val="28"/>
              </w:rPr>
              <w:t xml:space="preserve"> </w:t>
            </w:r>
            <w:r w:rsidRPr="00750FDB">
              <w:t>О</w:t>
            </w:r>
            <w:proofErr w:type="gramEnd"/>
            <w:r w:rsidRPr="00750FDB">
              <w:t xml:space="preserve">тв. на вопросы в конце па </w:t>
            </w:r>
            <w:proofErr w:type="spellStart"/>
            <w:r w:rsidRPr="00750FDB">
              <w:t>раграфа</w:t>
            </w:r>
            <w:proofErr w:type="spellEnd"/>
            <w:r w:rsidRPr="00750FDB">
              <w:t>, задания в рабочей тетради</w:t>
            </w:r>
          </w:p>
        </w:tc>
        <w:tc>
          <w:tcPr>
            <w:tcW w:w="851" w:type="dxa"/>
          </w:tcPr>
          <w:p w:rsidR="00750FDB" w:rsidRPr="00750FDB" w:rsidRDefault="00EE1F76" w:rsidP="00750FDB">
            <w:r>
              <w:t>11</w:t>
            </w:r>
            <w:r w:rsidR="00750FDB" w:rsidRPr="00750FDB">
              <w:t>.02</w:t>
            </w:r>
          </w:p>
        </w:tc>
        <w:tc>
          <w:tcPr>
            <w:tcW w:w="949" w:type="dxa"/>
          </w:tcPr>
          <w:p w:rsidR="00750FDB" w:rsidRPr="00750FDB" w:rsidRDefault="00750FDB" w:rsidP="00750FDB"/>
        </w:tc>
      </w:tr>
      <w:tr w:rsidR="00750FDB" w:rsidRPr="00750FDB" w:rsidTr="00750FDB">
        <w:trPr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t>43.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Cs w:val="20"/>
              </w:rPr>
              <w:t>Обобщающий урок.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Комбинированный</w:t>
            </w:r>
          </w:p>
        </w:tc>
        <w:tc>
          <w:tcPr>
            <w:tcW w:w="3726" w:type="dxa"/>
          </w:tcPr>
          <w:p w:rsidR="00750FDB" w:rsidRPr="00750FDB" w:rsidRDefault="00750FDB" w:rsidP="00750FDB">
            <w:pPr>
              <w:rPr>
                <w:b/>
                <w:szCs w:val="20"/>
              </w:rPr>
            </w:pPr>
          </w:p>
        </w:tc>
        <w:tc>
          <w:tcPr>
            <w:tcW w:w="2835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Привести в систему  полученные знания по пройденной теме, дать возможность оценить свой уровень знаний, провести коррекцию знаний по пройденной теме</w:t>
            </w:r>
          </w:p>
          <w:p w:rsidR="00750FDB" w:rsidRPr="00750FDB" w:rsidRDefault="00750FDB" w:rsidP="00750FDB">
            <w:pPr>
              <w:rPr>
                <w:bCs/>
                <w:color w:val="FF0000"/>
              </w:rPr>
            </w:pPr>
          </w:p>
        </w:tc>
        <w:tc>
          <w:tcPr>
            <w:tcW w:w="810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 xml:space="preserve">Тестовый контроль №10 </w:t>
            </w:r>
          </w:p>
        </w:tc>
        <w:tc>
          <w:tcPr>
            <w:tcW w:w="3118" w:type="dxa"/>
          </w:tcPr>
          <w:p w:rsidR="00750FDB" w:rsidRPr="00750FDB" w:rsidRDefault="00750FDB" w:rsidP="00750FDB">
            <w:r w:rsidRPr="00750FDB">
              <w:rPr>
                <w:szCs w:val="20"/>
              </w:rPr>
              <w:t>Проработать текст «Выводы к главе 9»</w:t>
            </w:r>
          </w:p>
        </w:tc>
        <w:tc>
          <w:tcPr>
            <w:tcW w:w="851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13.02</w:t>
            </w:r>
          </w:p>
        </w:tc>
        <w:tc>
          <w:tcPr>
            <w:tcW w:w="949" w:type="dxa"/>
          </w:tcPr>
          <w:p w:rsidR="00750FDB" w:rsidRPr="00750FDB" w:rsidRDefault="00750FDB" w:rsidP="00750FDB">
            <w:pPr>
              <w:rPr>
                <w:szCs w:val="20"/>
              </w:rPr>
            </w:pPr>
          </w:p>
        </w:tc>
      </w:tr>
      <w:tr w:rsidR="00750FDB" w:rsidRPr="00750FDB" w:rsidTr="00750FDB">
        <w:trPr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t>44.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b/>
                <w:sz w:val="28"/>
                <w:szCs w:val="28"/>
              </w:rPr>
            </w:pPr>
            <w:r w:rsidRPr="00750FDB">
              <w:rPr>
                <w:b/>
                <w:sz w:val="28"/>
                <w:szCs w:val="28"/>
              </w:rPr>
              <w:lastRenderedPageBreak/>
              <w:t xml:space="preserve">10.Нейрогуморальная регуляция процессов </w:t>
            </w:r>
            <w:proofErr w:type="spellStart"/>
            <w:r w:rsidRPr="00750FDB">
              <w:rPr>
                <w:b/>
                <w:sz w:val="28"/>
                <w:szCs w:val="28"/>
              </w:rPr>
              <w:t>жизнедеяте</w:t>
            </w:r>
            <w:proofErr w:type="spellEnd"/>
          </w:p>
          <w:p w:rsidR="00750FDB" w:rsidRPr="00750FDB" w:rsidRDefault="00750FDB" w:rsidP="00750FDB">
            <w:pPr>
              <w:rPr>
                <w:b/>
                <w:sz w:val="28"/>
                <w:szCs w:val="28"/>
              </w:rPr>
            </w:pPr>
            <w:proofErr w:type="spellStart"/>
            <w:r w:rsidRPr="00750FDB">
              <w:rPr>
                <w:b/>
                <w:sz w:val="28"/>
                <w:szCs w:val="28"/>
              </w:rPr>
              <w:t>льности</w:t>
            </w:r>
            <w:proofErr w:type="spellEnd"/>
            <w:r w:rsidRPr="00750FDB">
              <w:rPr>
                <w:b/>
                <w:sz w:val="28"/>
                <w:szCs w:val="28"/>
              </w:rPr>
              <w:t xml:space="preserve">. </w:t>
            </w:r>
            <w:r w:rsidRPr="00750FDB">
              <w:rPr>
                <w:b/>
                <w:sz w:val="28"/>
                <w:szCs w:val="28"/>
              </w:rPr>
              <w:lastRenderedPageBreak/>
              <w:t>(8ч.)</w:t>
            </w:r>
          </w:p>
          <w:p w:rsidR="00750FDB" w:rsidRPr="00750FDB" w:rsidRDefault="00750FDB" w:rsidP="00750FDB">
            <w:pPr>
              <w:rPr>
                <w:b/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b/>
                <w:sz w:val="28"/>
                <w:szCs w:val="28"/>
              </w:rPr>
            </w:pPr>
          </w:p>
          <w:p w:rsidR="00750FDB" w:rsidRPr="00750FDB" w:rsidRDefault="00E95D99" w:rsidP="00750FDB">
            <w:pPr>
              <w:rPr>
                <w:sz w:val="28"/>
                <w:szCs w:val="28"/>
              </w:rPr>
            </w:pPr>
            <w:r>
              <w:rPr>
                <w:szCs w:val="20"/>
              </w:rPr>
              <w:t>Железы внутрен</w:t>
            </w:r>
            <w:r w:rsidR="00750FDB" w:rsidRPr="00750FDB">
              <w:rPr>
                <w:szCs w:val="20"/>
              </w:rPr>
              <w:t>ней секреции и их функции.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Комбинированный</w:t>
            </w:r>
          </w:p>
        </w:tc>
        <w:tc>
          <w:tcPr>
            <w:tcW w:w="3726" w:type="dxa"/>
            <w:vMerge w:val="restart"/>
          </w:tcPr>
          <w:p w:rsidR="00750FDB" w:rsidRPr="00750FDB" w:rsidRDefault="00750FDB" w:rsidP="00750FDB">
            <w:pPr>
              <w:spacing w:before="240"/>
              <w:rPr>
                <w:b/>
              </w:rPr>
            </w:pPr>
          </w:p>
          <w:p w:rsidR="00750FDB" w:rsidRPr="00750FDB" w:rsidRDefault="00750FDB" w:rsidP="00750FDB">
            <w:pPr>
              <w:spacing w:before="240"/>
              <w:rPr>
                <w:b/>
              </w:rPr>
            </w:pPr>
          </w:p>
          <w:p w:rsidR="00750FDB" w:rsidRPr="00750FDB" w:rsidRDefault="00750FDB" w:rsidP="00750FDB">
            <w:pPr>
              <w:spacing w:before="240"/>
              <w:rPr>
                <w:b/>
              </w:rPr>
            </w:pPr>
          </w:p>
          <w:p w:rsidR="00750FDB" w:rsidRPr="00750FDB" w:rsidRDefault="00750FDB" w:rsidP="00750FDB">
            <w:pPr>
              <w:spacing w:before="240"/>
              <w:rPr>
                <w:b/>
              </w:rPr>
            </w:pPr>
          </w:p>
          <w:p w:rsidR="00750FDB" w:rsidRPr="00750FDB" w:rsidRDefault="00750FDB" w:rsidP="00750FDB">
            <w:pPr>
              <w:spacing w:before="240"/>
              <w:rPr>
                <w:b/>
              </w:rPr>
            </w:pPr>
          </w:p>
          <w:p w:rsidR="00750FDB" w:rsidRPr="00750FDB" w:rsidRDefault="00750FDB" w:rsidP="00750FDB">
            <w:pPr>
              <w:spacing w:before="240"/>
              <w:rPr>
                <w:b/>
              </w:rPr>
            </w:pPr>
          </w:p>
          <w:p w:rsidR="00750FDB" w:rsidRPr="00750FDB" w:rsidRDefault="00750FDB" w:rsidP="00750FDB">
            <w:pPr>
              <w:spacing w:before="240"/>
              <w:rPr>
                <w:b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jc w:val="both"/>
              <w:rPr>
                <w:color w:val="000000"/>
              </w:rPr>
            </w:pPr>
            <w:r w:rsidRPr="00750FDB">
              <w:rPr>
                <w:color w:val="000000"/>
                <w:spacing w:val="-1"/>
                <w:bdr w:val="none" w:sz="0" w:space="0" w:color="auto" w:frame="1"/>
              </w:rPr>
              <w:t>Эндокринная система. Же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bdr w:val="none" w:sz="0" w:space="0" w:color="auto" w:frame="1"/>
              </w:rPr>
              <w:t>лезы внешней и внутренней секреции, их строение и 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функции.</w:t>
            </w:r>
          </w:p>
          <w:p w:rsidR="00750FDB" w:rsidRPr="00750FDB" w:rsidRDefault="00750FDB" w:rsidP="00750FDB">
            <w:pPr>
              <w:rPr>
                <w:color w:val="000000"/>
                <w:bdr w:val="none" w:sz="0" w:space="0" w:color="auto" w:frame="1"/>
              </w:rPr>
            </w:pPr>
            <w:r w:rsidRPr="00750FDB">
              <w:rPr>
                <w:color w:val="000000"/>
                <w:bdr w:val="none" w:sz="0" w:space="0" w:color="auto" w:frame="1"/>
              </w:rPr>
              <w:t xml:space="preserve">Гормоны. </w:t>
            </w:r>
            <w:proofErr w:type="gramStart"/>
            <w:r w:rsidRPr="00750FDB">
              <w:rPr>
                <w:color w:val="000000"/>
                <w:bdr w:val="none" w:sz="0" w:space="0" w:color="auto" w:frame="1"/>
              </w:rPr>
              <w:t>Гормоны гипофиза (болезни, связанные с гипо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 xml:space="preserve">функцией (карликовость) и </w:t>
            </w:r>
            <w:r w:rsidRPr="00750FDB">
              <w:rPr>
                <w:color w:val="000000"/>
                <w:bdr w:val="none" w:sz="0" w:space="0" w:color="auto" w:frame="1"/>
              </w:rPr>
              <w:t>гиперфункцией (гигантизм) гипофиза); гормоны щито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 xml:space="preserve">видной железы (болезни 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щитовидной железы: базе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bdr w:val="none" w:sz="0" w:space="0" w:color="auto" w:frame="1"/>
              </w:rPr>
              <w:t>дова болезнь, слизистый отек).</w:t>
            </w:r>
            <w:proofErr w:type="gramEnd"/>
            <w:r w:rsidRPr="00750FDB">
              <w:rPr>
                <w:color w:val="000000"/>
                <w:bdr w:val="none" w:sz="0" w:space="0" w:color="auto" w:frame="1"/>
              </w:rPr>
              <w:t xml:space="preserve"> Гормоны поджелудоч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ной железы.</w:t>
            </w:r>
          </w:p>
          <w:p w:rsidR="00750FDB" w:rsidRPr="00750FDB" w:rsidRDefault="00750FDB" w:rsidP="00750FDB">
            <w:pPr>
              <w:rPr>
                <w:color w:val="000000"/>
                <w:bdr w:val="none" w:sz="0" w:space="0" w:color="auto" w:frame="1"/>
              </w:rPr>
            </w:pPr>
            <w:r w:rsidRPr="00750FDB">
              <w:rPr>
                <w:color w:val="000000"/>
                <w:bdr w:val="none" w:sz="0" w:space="0" w:color="auto" w:frame="1"/>
              </w:rPr>
              <w:t>Забо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левание сахарным диабе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том. Гормоны надпочечни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ков (их роль в приспособле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нии организма к стрессовым ситуациям). Болезни, связанные с гипофункцией и гиперфункцией желёз. Регуляция деятельности желёз.</w:t>
            </w:r>
          </w:p>
          <w:p w:rsidR="00750FDB" w:rsidRPr="00750FDB" w:rsidRDefault="00750FDB" w:rsidP="00750FDB">
            <w:pPr>
              <w:shd w:val="clear" w:color="auto" w:fill="FFFFFF"/>
              <w:spacing w:line="235" w:lineRule="atLeast"/>
              <w:rPr>
                <w:color w:val="000000"/>
              </w:rPr>
            </w:pPr>
            <w:r w:rsidRPr="00750FDB">
              <w:rPr>
                <w:color w:val="000000"/>
                <w:spacing w:val="-1"/>
                <w:bdr w:val="none" w:sz="0" w:space="0" w:color="auto" w:frame="1"/>
              </w:rPr>
              <w:t>Спинной   мозг,   строение  и </w:t>
            </w:r>
            <w:r w:rsidRPr="00750FDB">
              <w:rPr>
                <w:color w:val="000000"/>
                <w:bdr w:val="none" w:sz="0" w:space="0" w:color="auto" w:frame="1"/>
              </w:rPr>
              <w:t>функции. Серое вещество и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белое    вещество   спинного мозга. Рефлекторная и про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водниковая функция спинно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 xml:space="preserve">го мозга. </w:t>
            </w:r>
            <w:r w:rsidRPr="00750FDB">
              <w:rPr>
                <w:color w:val="000000"/>
                <w:bdr w:val="none" w:sz="0" w:space="0" w:color="auto" w:frame="1"/>
              </w:rPr>
              <w:t>Нарушения     деятельности нервной системы и их пре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дупреждение.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bdr w:val="none" w:sz="0" w:space="0" w:color="auto" w:frame="1"/>
              </w:rPr>
            </w:pPr>
            <w:r w:rsidRPr="00750FDB">
              <w:rPr>
                <w:color w:val="000000"/>
                <w:bdr w:val="none" w:sz="0" w:space="0" w:color="auto" w:frame="1"/>
              </w:rPr>
              <w:t>Головной  мозг,  строение и функции. Серое и белое ве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щество    головного   мозга. Продолговатый мозг. Сред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 xml:space="preserve">ний </w:t>
            </w:r>
            <w:r w:rsidRPr="00750FDB">
              <w:rPr>
                <w:color w:val="000000"/>
                <w:bdr w:val="none" w:sz="0" w:space="0" w:color="auto" w:frame="1"/>
              </w:rPr>
              <w:lastRenderedPageBreak/>
              <w:t>мозг. Мозжечок. Проме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жуточный мозг: таламус и гипоталамус.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spacing w:val="-1"/>
                <w:bdr w:val="none" w:sz="0" w:space="0" w:color="auto" w:frame="1"/>
              </w:rPr>
            </w:pPr>
            <w:r w:rsidRPr="00750FDB">
              <w:rPr>
                <w:color w:val="000000"/>
                <w:bdr w:val="none" w:sz="0" w:space="0" w:color="auto" w:frame="1"/>
              </w:rPr>
              <w:t>Большие  полушария   головного  мозга, доли (лобная, теменная, за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тылочная, височные). Ана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литико-синтетическая   функ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bdr w:val="none" w:sz="0" w:space="0" w:color="auto" w:frame="1"/>
              </w:rPr>
              <w:t>ция коры больших полуша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 xml:space="preserve">рий. </w:t>
            </w:r>
            <w:r w:rsidRPr="00750FDB">
              <w:rPr>
                <w:color w:val="000000"/>
                <w:bdr w:val="none" w:sz="0" w:space="0" w:color="auto" w:frame="1"/>
              </w:rPr>
              <w:t>Нарушения деятельности нервной системы и их пре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дупреждение.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bdr w:val="none" w:sz="0" w:space="0" w:color="auto" w:frame="1"/>
              </w:rPr>
            </w:pPr>
            <w:r w:rsidRPr="00750FDB">
              <w:rPr>
                <w:color w:val="000000"/>
                <w:spacing w:val="-2"/>
                <w:bdr w:val="none" w:sz="0" w:space="0" w:color="auto" w:frame="1"/>
              </w:rPr>
              <w:t>Соматическая   и  вегетатив</w:t>
            </w:r>
            <w:r w:rsidRPr="00750FDB">
              <w:rPr>
                <w:color w:val="000000"/>
                <w:bdr w:val="none" w:sz="0" w:space="0" w:color="auto" w:frame="1"/>
              </w:rPr>
              <w:t>ная нервная система. Функция  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spacing w:val="-1"/>
                <w:bdr w:val="none" w:sz="0" w:space="0" w:color="auto" w:frame="1"/>
              </w:rPr>
            </w:pPr>
            <w:r w:rsidRPr="00750FDB">
              <w:rPr>
                <w:color w:val="000000"/>
                <w:bdr w:val="none" w:sz="0" w:space="0" w:color="auto" w:frame="1"/>
              </w:rPr>
              <w:t xml:space="preserve">автономного отдела. 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Симпатический  и парасим</w:t>
            </w:r>
            <w:r w:rsidRPr="00750FDB">
              <w:rPr>
                <w:color w:val="000000"/>
                <w:bdr w:val="none" w:sz="0" w:space="0" w:color="auto" w:frame="1"/>
              </w:rPr>
              <w:t>патический подотделы</w:t>
            </w:r>
            <w:proofErr w:type="gramStart"/>
            <w:r w:rsidRPr="00750FDB">
              <w:rPr>
                <w:color w:val="000000"/>
                <w:bdr w:val="none" w:sz="0" w:space="0" w:color="auto" w:frame="1"/>
              </w:rPr>
              <w:t>.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Н</w:t>
            </w:r>
            <w:proofErr w:type="gramEnd"/>
            <w:r w:rsidRPr="00750FDB">
              <w:rPr>
                <w:color w:val="000000"/>
                <w:spacing w:val="-1"/>
                <w:bdr w:val="none" w:sz="0" w:space="0" w:color="auto" w:frame="1"/>
              </w:rPr>
              <w:t>ейрогуморальная   регуля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bdr w:val="none" w:sz="0" w:space="0" w:color="auto" w:frame="1"/>
              </w:rPr>
              <w:t>ция: взаимосвязь нервной и эндокринной систем.</w:t>
            </w: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</w:tc>
        <w:tc>
          <w:tcPr>
            <w:tcW w:w="2835" w:type="dxa"/>
          </w:tcPr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jc w:val="both"/>
              <w:rPr>
                <w:b/>
                <w:bCs/>
                <w:i/>
                <w:iCs/>
                <w:color w:val="000000"/>
                <w:spacing w:val="-14"/>
                <w:bdr w:val="none" w:sz="0" w:space="0" w:color="auto" w:frame="1"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jc w:val="both"/>
              <w:rPr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14"/>
                <w:bdr w:val="none" w:sz="0" w:space="0" w:color="auto" w:frame="1"/>
              </w:rPr>
              <w:t>Называть</w:t>
            </w:r>
            <w:r w:rsidRPr="00750FDB">
              <w:rPr>
                <w:color w:val="000000"/>
                <w:bdr w:val="none" w:sz="0" w:space="0" w:color="auto" w:frame="1"/>
              </w:rPr>
              <w:t xml:space="preserve"> особенности строения и ра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боты желез эндокринной сис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темы;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0"/>
              <w:rPr>
                <w:color w:val="00000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•железы внутренней секреции;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bCs/>
                <w:color w:val="000000"/>
                <w:bdr w:val="none" w:sz="0" w:space="0" w:color="auto" w:frame="1"/>
              </w:rPr>
            </w:pPr>
            <w:r w:rsidRPr="00750FDB">
              <w:rPr>
                <w:color w:val="000000"/>
                <w:bdr w:val="none" w:sz="0" w:space="0" w:color="auto" w:frame="1"/>
              </w:rPr>
              <w:t>•железы внешней секреции.</w:t>
            </w:r>
            <w:r w:rsidRPr="00750FDB">
              <w:rPr>
                <w:bCs/>
                <w:color w:val="000000"/>
                <w:bdr w:val="none" w:sz="0" w:space="0" w:color="auto" w:frame="1"/>
              </w:rPr>
              <w:t> 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  <w:t xml:space="preserve">Различать </w:t>
            </w:r>
            <w:r w:rsidRPr="00750FDB">
              <w:rPr>
                <w:color w:val="000000"/>
                <w:bdr w:val="none" w:sz="0" w:space="0" w:color="auto" w:frame="1"/>
              </w:rPr>
              <w:t>железы  внутрен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ней секреции и железы внеш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ней секреции.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3"/>
                <w:bdr w:val="none" w:sz="0" w:space="0" w:color="auto" w:frame="1"/>
              </w:rPr>
              <w:t>Распознавать и описывать</w:t>
            </w:r>
            <w:r w:rsidRPr="00750FDB">
              <w:rPr>
                <w:i/>
                <w:iCs/>
                <w:color w:val="000000"/>
                <w:spacing w:val="-3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bdr w:val="none" w:sz="0" w:space="0" w:color="auto" w:frame="1"/>
              </w:rPr>
              <w:t>на таблицах органы эндокрин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ной системы</w:t>
            </w:r>
            <w:r w:rsidRPr="00750FDB">
              <w:rPr>
                <w:bCs/>
                <w:color w:val="000000"/>
                <w:spacing w:val="-1"/>
                <w:bdr w:val="none" w:sz="0" w:space="0" w:color="auto" w:frame="1"/>
              </w:rPr>
              <w:t>.</w:t>
            </w:r>
            <w:r w:rsidRPr="00750FDB">
              <w:rPr>
                <w:bCs/>
                <w:i/>
                <w:iCs/>
                <w:color w:val="000000"/>
                <w:spacing w:val="-11"/>
                <w:bdr w:val="none" w:sz="0" w:space="0" w:color="auto" w:frame="1"/>
              </w:rPr>
              <w:t> </w:t>
            </w: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</w:tc>
        <w:tc>
          <w:tcPr>
            <w:tcW w:w="810" w:type="dxa"/>
          </w:tcPr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Тестирование</w:t>
            </w:r>
          </w:p>
        </w:tc>
        <w:tc>
          <w:tcPr>
            <w:tcW w:w="3118" w:type="dxa"/>
          </w:tcPr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>
            <w:r w:rsidRPr="00750FDB">
              <w:t>Изучить</w:t>
            </w:r>
            <w:r w:rsidRPr="00750FDB">
              <w:rPr>
                <w:sz w:val="28"/>
              </w:rPr>
              <w:t xml:space="preserve"> §38</w:t>
            </w:r>
            <w:proofErr w:type="gramStart"/>
            <w:r w:rsidRPr="00750FDB">
              <w:rPr>
                <w:sz w:val="28"/>
              </w:rPr>
              <w:t xml:space="preserve"> </w:t>
            </w:r>
            <w:r w:rsidRPr="00750FDB">
              <w:t>О</w:t>
            </w:r>
            <w:proofErr w:type="gramEnd"/>
            <w:r w:rsidRPr="00750FDB">
              <w:t>тв. на вопросы в конце па аграфа, задания в рабочей тетради</w:t>
            </w:r>
          </w:p>
        </w:tc>
        <w:tc>
          <w:tcPr>
            <w:tcW w:w="851" w:type="dxa"/>
          </w:tcPr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EE1F76">
            <w:r w:rsidRPr="00750FDB">
              <w:t>1</w:t>
            </w:r>
            <w:r w:rsidR="00EE1F76">
              <w:t>8</w:t>
            </w:r>
            <w:r w:rsidRPr="00750FDB">
              <w:t>.02</w:t>
            </w:r>
          </w:p>
        </w:tc>
        <w:tc>
          <w:tcPr>
            <w:tcW w:w="949" w:type="dxa"/>
          </w:tcPr>
          <w:p w:rsidR="00750FDB" w:rsidRPr="00750FDB" w:rsidRDefault="00750FDB" w:rsidP="00750FDB"/>
        </w:tc>
      </w:tr>
      <w:tr w:rsidR="00750FDB" w:rsidRPr="00750FDB" w:rsidTr="00750FDB">
        <w:trPr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lastRenderedPageBreak/>
              <w:t>45.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Cs w:val="20"/>
              </w:rPr>
              <w:t>Работа эндокринной системы и ее нарушения.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Комбинированный</w:t>
            </w:r>
          </w:p>
        </w:tc>
        <w:tc>
          <w:tcPr>
            <w:tcW w:w="3726" w:type="dxa"/>
            <w:vMerge/>
          </w:tcPr>
          <w:p w:rsidR="00750FDB" w:rsidRPr="00750FDB" w:rsidRDefault="00750FDB" w:rsidP="00750FDB">
            <w:pPr>
              <w:jc w:val="center"/>
              <w:rPr>
                <w:b/>
                <w:szCs w:val="20"/>
              </w:rPr>
            </w:pPr>
          </w:p>
        </w:tc>
        <w:tc>
          <w:tcPr>
            <w:tcW w:w="2835" w:type="dxa"/>
          </w:tcPr>
          <w:p w:rsidR="00750FDB" w:rsidRPr="00750FDB" w:rsidRDefault="00750FDB" w:rsidP="00750FDB">
            <w:pPr>
              <w:shd w:val="clear" w:color="auto" w:fill="FFFFFF"/>
              <w:spacing w:line="230" w:lineRule="atLeast"/>
              <w:jc w:val="both"/>
              <w:rPr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14"/>
                <w:bdr w:val="none" w:sz="0" w:space="0" w:color="auto" w:frame="1"/>
              </w:rPr>
              <w:t>Называть</w:t>
            </w:r>
            <w:r w:rsidRPr="00750FDB">
              <w:rPr>
                <w:color w:val="000000"/>
                <w:bdr w:val="none" w:sz="0" w:space="0" w:color="auto" w:frame="1"/>
              </w:rPr>
              <w:t xml:space="preserve"> особенности строения и ра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боты желез эндокринной сис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темы;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10"/>
              <w:rPr>
                <w:color w:val="00000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•железы внутренней секреции;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bCs/>
                <w:color w:val="000000"/>
                <w:bdr w:val="none" w:sz="0" w:space="0" w:color="auto" w:frame="1"/>
              </w:rPr>
            </w:pPr>
            <w:r w:rsidRPr="00750FDB">
              <w:rPr>
                <w:color w:val="000000"/>
                <w:bdr w:val="none" w:sz="0" w:space="0" w:color="auto" w:frame="1"/>
              </w:rPr>
              <w:t>•железы внешней секреции.</w:t>
            </w:r>
            <w:r w:rsidRPr="00750FDB">
              <w:rPr>
                <w:bCs/>
                <w:color w:val="000000"/>
                <w:bdr w:val="none" w:sz="0" w:space="0" w:color="auto" w:frame="1"/>
              </w:rPr>
              <w:t> </w:t>
            </w: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</w:tc>
        <w:tc>
          <w:tcPr>
            <w:tcW w:w="810" w:type="dxa"/>
          </w:tcPr>
          <w:p w:rsidR="00750FDB" w:rsidRPr="00750FDB" w:rsidRDefault="00750FDB" w:rsidP="00750FDB">
            <w:pPr>
              <w:rPr>
                <w:b/>
                <w:szCs w:val="20"/>
              </w:rPr>
            </w:pPr>
            <w:r w:rsidRPr="00750FDB">
              <w:rPr>
                <w:szCs w:val="20"/>
              </w:rPr>
              <w:t xml:space="preserve">Задание №2 в </w:t>
            </w:r>
            <w:proofErr w:type="spellStart"/>
            <w:r w:rsidRPr="00750FDB">
              <w:rPr>
                <w:szCs w:val="20"/>
              </w:rPr>
              <w:t>раб</w:t>
            </w:r>
            <w:proofErr w:type="gramStart"/>
            <w:r w:rsidRPr="00750FDB">
              <w:rPr>
                <w:szCs w:val="20"/>
              </w:rPr>
              <w:t>.т</w:t>
            </w:r>
            <w:proofErr w:type="gramEnd"/>
            <w:r w:rsidRPr="00750FDB">
              <w:rPr>
                <w:szCs w:val="20"/>
              </w:rPr>
              <w:t>ет</w:t>
            </w:r>
            <w:proofErr w:type="spellEnd"/>
          </w:p>
        </w:tc>
        <w:tc>
          <w:tcPr>
            <w:tcW w:w="3118" w:type="dxa"/>
          </w:tcPr>
          <w:p w:rsidR="00750FDB" w:rsidRPr="00750FDB" w:rsidRDefault="00750FDB" w:rsidP="00750FDB">
            <w:r w:rsidRPr="00750FDB">
              <w:t>Изучить</w:t>
            </w:r>
            <w:r w:rsidRPr="00750FDB">
              <w:rPr>
                <w:sz w:val="28"/>
              </w:rPr>
              <w:t>§39</w:t>
            </w:r>
            <w:proofErr w:type="gramStart"/>
            <w:r w:rsidRPr="00750FDB">
              <w:rPr>
                <w:sz w:val="28"/>
              </w:rPr>
              <w:t xml:space="preserve"> </w:t>
            </w:r>
            <w:r w:rsidRPr="00750FDB">
              <w:t>О</w:t>
            </w:r>
            <w:proofErr w:type="gramEnd"/>
            <w:r w:rsidRPr="00750FDB">
              <w:t xml:space="preserve">тв. на вопросы в конце па </w:t>
            </w:r>
            <w:proofErr w:type="spellStart"/>
            <w:r w:rsidRPr="00750FDB">
              <w:t>раграфа</w:t>
            </w:r>
            <w:proofErr w:type="spellEnd"/>
            <w:r w:rsidRPr="00750FDB">
              <w:t>, задания в рабочей тетради</w:t>
            </w:r>
          </w:p>
        </w:tc>
        <w:tc>
          <w:tcPr>
            <w:tcW w:w="851" w:type="dxa"/>
          </w:tcPr>
          <w:p w:rsidR="00750FDB" w:rsidRPr="00750FDB" w:rsidRDefault="00750FDB" w:rsidP="00750FDB">
            <w:r w:rsidRPr="00750FDB">
              <w:t>20.02</w:t>
            </w:r>
          </w:p>
        </w:tc>
        <w:tc>
          <w:tcPr>
            <w:tcW w:w="949" w:type="dxa"/>
          </w:tcPr>
          <w:p w:rsidR="00750FDB" w:rsidRPr="00750FDB" w:rsidRDefault="00750FDB" w:rsidP="00750FDB"/>
        </w:tc>
      </w:tr>
      <w:tr w:rsidR="00750FDB" w:rsidRPr="00750FDB" w:rsidTr="00750FDB">
        <w:trPr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t>46.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Cs w:val="20"/>
              </w:rPr>
              <w:t>Строение нервной системы и ее значение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Комбинированный</w:t>
            </w:r>
          </w:p>
        </w:tc>
        <w:tc>
          <w:tcPr>
            <w:tcW w:w="3726" w:type="dxa"/>
            <w:vMerge/>
          </w:tcPr>
          <w:p w:rsidR="00750FDB" w:rsidRPr="00750FDB" w:rsidRDefault="00750FDB" w:rsidP="00750FDB">
            <w:pPr>
              <w:jc w:val="center"/>
              <w:rPr>
                <w:b/>
                <w:szCs w:val="20"/>
              </w:rPr>
            </w:pPr>
          </w:p>
        </w:tc>
        <w:tc>
          <w:tcPr>
            <w:tcW w:w="2835" w:type="dxa"/>
          </w:tcPr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b/>
                <w:bCs/>
                <w:i/>
                <w:iCs/>
                <w:color w:val="000000"/>
                <w:spacing w:val="-9"/>
                <w:bdr w:val="none" w:sz="0" w:space="0" w:color="auto" w:frame="1"/>
              </w:rPr>
            </w:pPr>
            <w:r w:rsidRPr="00750FDB"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  <w:t>Давать  определения поня</w:t>
            </w:r>
            <w:r w:rsidRPr="00750FDB"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b/>
                <w:bCs/>
                <w:i/>
                <w:iCs/>
                <w:color w:val="000000"/>
                <w:spacing w:val="-9"/>
                <w:bdr w:val="none" w:sz="0" w:space="0" w:color="auto" w:frame="1"/>
              </w:rPr>
              <w:t>тию рефлекс. 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b/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3"/>
                <w:bdr w:val="none" w:sz="0" w:space="0" w:color="auto" w:frame="1"/>
              </w:rPr>
              <w:t>Называть: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spacing w:val="-2"/>
                <w:bdr w:val="none" w:sz="0" w:space="0" w:color="auto" w:frame="1"/>
              </w:rPr>
            </w:pPr>
            <w:r w:rsidRPr="00750FDB">
              <w:rPr>
                <w:color w:val="000000"/>
                <w:bdr w:val="none" w:sz="0" w:space="0" w:color="auto" w:frame="1"/>
              </w:rPr>
              <w:t>•особенности  строения  нерв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ной системы;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spacing w:val="-2"/>
                <w:bdr w:val="none" w:sz="0" w:space="0" w:color="auto" w:frame="1"/>
              </w:rPr>
            </w:pPr>
            <w:r w:rsidRPr="00750FDB">
              <w:rPr>
                <w:color w:val="000000"/>
                <w:spacing w:val="-2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bdr w:val="none" w:sz="0" w:space="0" w:color="auto" w:frame="1"/>
              </w:rPr>
              <w:t>•принцип деятельности нерв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ной системы; 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bdr w:val="none" w:sz="0" w:space="0" w:color="auto" w:frame="1"/>
              </w:rPr>
            </w:pPr>
            <w:r w:rsidRPr="00750FDB">
              <w:rPr>
                <w:color w:val="000000"/>
                <w:bdr w:val="none" w:sz="0" w:space="0" w:color="auto" w:frame="1"/>
              </w:rPr>
              <w:t xml:space="preserve">•функции нервной </w:t>
            </w:r>
            <w:r w:rsidRPr="00750FDB">
              <w:rPr>
                <w:color w:val="000000"/>
                <w:bdr w:val="none" w:sz="0" w:space="0" w:color="auto" w:frame="1"/>
              </w:rPr>
              <w:lastRenderedPageBreak/>
              <w:t>системы. 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spacing w:val="-1"/>
                <w:bdr w:val="none" w:sz="0" w:space="0" w:color="auto" w:frame="1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5"/>
                <w:bdr w:val="none" w:sz="0" w:space="0" w:color="auto" w:frame="1"/>
              </w:rPr>
              <w:t>Распознавать     и    описы</w:t>
            </w:r>
            <w:r w:rsidRPr="00750FDB">
              <w:rPr>
                <w:b/>
                <w:bCs/>
                <w:i/>
                <w:iCs/>
                <w:color w:val="000000"/>
                <w:spacing w:val="-5"/>
                <w:bdr w:val="none" w:sz="0" w:space="0" w:color="auto" w:frame="1"/>
              </w:rPr>
              <w:softHyphen/>
            </w:r>
            <w:r w:rsidRPr="00750FDB">
              <w:rPr>
                <w:b/>
                <w:bCs/>
                <w:i/>
                <w:iCs/>
                <w:color w:val="000000"/>
                <w:spacing w:val="-3"/>
                <w:bdr w:val="none" w:sz="0" w:space="0" w:color="auto" w:frame="1"/>
              </w:rPr>
              <w:t xml:space="preserve">вать на таблицах </w:t>
            </w:r>
            <w:r w:rsidRPr="00750FDB">
              <w:rPr>
                <w:color w:val="000000"/>
                <w:spacing w:val="-3"/>
                <w:bdr w:val="none" w:sz="0" w:space="0" w:color="auto" w:frame="1"/>
              </w:rPr>
              <w:t>основные </w:t>
            </w:r>
            <w:r w:rsidRPr="00750FDB">
              <w:rPr>
                <w:color w:val="000000"/>
                <w:bdr w:val="none" w:sz="0" w:space="0" w:color="auto" w:frame="1"/>
              </w:rPr>
              <w:t>отделы и органы нервной сис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темы человека.</w:t>
            </w:r>
          </w:p>
          <w:p w:rsidR="00750FDB" w:rsidRPr="00750FDB" w:rsidRDefault="00750FDB" w:rsidP="00750FDB">
            <w:pPr>
              <w:rPr>
                <w:color w:val="000000"/>
                <w:bdr w:val="none" w:sz="0" w:space="0" w:color="auto" w:frame="1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1"/>
                <w:bdr w:val="none" w:sz="0" w:space="0" w:color="auto" w:frame="1"/>
              </w:rPr>
              <w:t>Устанавливать      взаимо</w:t>
            </w:r>
            <w:r w:rsidRPr="00750FDB">
              <w:rPr>
                <w:b/>
                <w:bCs/>
                <w:i/>
                <w:iCs/>
                <w:color w:val="000000"/>
                <w:spacing w:val="-1"/>
                <w:bdr w:val="none" w:sz="0" w:space="0" w:color="auto" w:frame="1"/>
              </w:rPr>
              <w:softHyphen/>
            </w:r>
            <w:r w:rsidRPr="00750FDB"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  <w:t>связь</w:t>
            </w:r>
            <w:r w:rsidRPr="00750FDB">
              <w:rPr>
                <w:color w:val="000000"/>
                <w:bdr w:val="none" w:sz="0" w:space="0" w:color="auto" w:frame="1"/>
              </w:rPr>
              <w:t>    между   строением    ифункциями нервной системы.</w:t>
            </w:r>
          </w:p>
          <w:p w:rsidR="00750FDB" w:rsidRPr="00750FDB" w:rsidRDefault="00750FDB" w:rsidP="00750FDB">
            <w:pPr>
              <w:rPr>
                <w:b/>
                <w:szCs w:val="2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1"/>
                <w:bdr w:val="none" w:sz="0" w:space="0" w:color="auto" w:frame="1"/>
              </w:rPr>
              <w:t>Составлять</w:t>
            </w:r>
            <w:r w:rsidRPr="00750FDB">
              <w:rPr>
                <w:b/>
                <w:i/>
                <w:iCs/>
                <w:color w:val="000000"/>
                <w:spacing w:val="-1"/>
                <w:bdr w:val="none" w:sz="0" w:space="0" w:color="auto" w:frame="1"/>
              </w:rPr>
              <w:t> </w:t>
            </w:r>
            <w:r w:rsidRPr="00750FDB">
              <w:rPr>
                <w:i/>
                <w:iCs/>
                <w:color w:val="000000"/>
                <w:spacing w:val="-1"/>
                <w:bdr w:val="none" w:sz="0" w:space="0" w:color="auto" w:frame="1"/>
              </w:rPr>
              <w:t>  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схему  рефлек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bdr w:val="none" w:sz="0" w:space="0" w:color="auto" w:frame="1"/>
              </w:rPr>
              <w:t>торной дуги простого рефлекса.</w:t>
            </w:r>
          </w:p>
        </w:tc>
        <w:tc>
          <w:tcPr>
            <w:tcW w:w="810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lastRenderedPageBreak/>
              <w:t>Тестирование</w:t>
            </w:r>
          </w:p>
        </w:tc>
        <w:tc>
          <w:tcPr>
            <w:tcW w:w="3118" w:type="dxa"/>
          </w:tcPr>
          <w:p w:rsidR="00750FDB" w:rsidRPr="00750FDB" w:rsidRDefault="00750FDB" w:rsidP="00750FDB">
            <w:r w:rsidRPr="00750FDB">
              <w:t>Изучить</w:t>
            </w:r>
            <w:r w:rsidRPr="00750FDB">
              <w:rPr>
                <w:sz w:val="28"/>
              </w:rPr>
              <w:t xml:space="preserve"> §40</w:t>
            </w:r>
            <w:proofErr w:type="gramStart"/>
            <w:r w:rsidRPr="00750FDB">
              <w:rPr>
                <w:sz w:val="28"/>
              </w:rPr>
              <w:t xml:space="preserve"> </w:t>
            </w:r>
            <w:r w:rsidRPr="00750FDB">
              <w:t>О</w:t>
            </w:r>
            <w:proofErr w:type="gramEnd"/>
            <w:r w:rsidRPr="00750FDB">
              <w:t xml:space="preserve">тв. на вопросы в конце па </w:t>
            </w:r>
            <w:proofErr w:type="spellStart"/>
            <w:r w:rsidRPr="00750FDB">
              <w:t>раграфа</w:t>
            </w:r>
            <w:proofErr w:type="spellEnd"/>
            <w:r w:rsidRPr="00750FDB">
              <w:t xml:space="preserve">, зада </w:t>
            </w:r>
            <w:proofErr w:type="spellStart"/>
            <w:r w:rsidRPr="00750FDB">
              <w:t>ния</w:t>
            </w:r>
            <w:proofErr w:type="spellEnd"/>
            <w:r w:rsidRPr="00750FDB">
              <w:t xml:space="preserve"> в рабочей тетради</w:t>
            </w:r>
          </w:p>
        </w:tc>
        <w:tc>
          <w:tcPr>
            <w:tcW w:w="851" w:type="dxa"/>
          </w:tcPr>
          <w:p w:rsidR="00750FDB" w:rsidRPr="00750FDB" w:rsidRDefault="00750FDB" w:rsidP="00EE1F76">
            <w:r w:rsidRPr="00750FDB">
              <w:t>2</w:t>
            </w:r>
            <w:r w:rsidR="00EE1F76">
              <w:t>5</w:t>
            </w:r>
            <w:r w:rsidRPr="00750FDB">
              <w:t>.02</w:t>
            </w:r>
          </w:p>
        </w:tc>
        <w:tc>
          <w:tcPr>
            <w:tcW w:w="949" w:type="dxa"/>
          </w:tcPr>
          <w:p w:rsidR="00750FDB" w:rsidRPr="00750FDB" w:rsidRDefault="00750FDB" w:rsidP="00750FDB"/>
        </w:tc>
      </w:tr>
      <w:tr w:rsidR="00750FDB" w:rsidRPr="00750FDB" w:rsidTr="00750FDB">
        <w:trPr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lastRenderedPageBreak/>
              <w:t>47.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Cs w:val="20"/>
              </w:rPr>
              <w:t>Спинной мозг.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Комбинированный</w:t>
            </w:r>
          </w:p>
        </w:tc>
        <w:tc>
          <w:tcPr>
            <w:tcW w:w="3726" w:type="dxa"/>
            <w:vMerge/>
          </w:tcPr>
          <w:p w:rsidR="00750FDB" w:rsidRPr="00750FDB" w:rsidRDefault="00750FDB" w:rsidP="00750FDB">
            <w:pPr>
              <w:jc w:val="center"/>
              <w:rPr>
                <w:b/>
                <w:szCs w:val="20"/>
              </w:rPr>
            </w:pPr>
          </w:p>
        </w:tc>
        <w:tc>
          <w:tcPr>
            <w:tcW w:w="2835" w:type="dxa"/>
          </w:tcPr>
          <w:p w:rsidR="00750FDB" w:rsidRPr="00750FDB" w:rsidRDefault="00750FDB" w:rsidP="00750FDB">
            <w:pPr>
              <w:shd w:val="clear" w:color="auto" w:fill="FFFFFF"/>
              <w:rPr>
                <w:b/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3"/>
                <w:bdr w:val="none" w:sz="0" w:space="0" w:color="auto" w:frame="1"/>
              </w:rPr>
              <w:t>Называть:</w:t>
            </w:r>
          </w:p>
          <w:p w:rsidR="00750FDB" w:rsidRPr="00750FDB" w:rsidRDefault="00750FDB" w:rsidP="00750FDB">
            <w:pPr>
              <w:shd w:val="clear" w:color="auto" w:fill="FFFFFF"/>
              <w:rPr>
                <w:color w:val="000000"/>
                <w:bdr w:val="none" w:sz="0" w:space="0" w:color="auto" w:frame="1"/>
              </w:rPr>
            </w:pPr>
            <w:r w:rsidRPr="00750FDB">
              <w:rPr>
                <w:color w:val="000000"/>
                <w:bdr w:val="none" w:sz="0" w:space="0" w:color="auto" w:frame="1"/>
              </w:rPr>
              <w:t>•особенности  строения  спинного мозга; </w:t>
            </w:r>
          </w:p>
          <w:p w:rsidR="00750FDB" w:rsidRPr="00750FDB" w:rsidRDefault="00750FDB" w:rsidP="00750FDB">
            <w:pPr>
              <w:shd w:val="clear" w:color="auto" w:fill="FFFFFF"/>
              <w:rPr>
                <w:color w:val="000000"/>
                <w:spacing w:val="-1"/>
                <w:bdr w:val="none" w:sz="0" w:space="0" w:color="auto" w:frame="1"/>
              </w:rPr>
            </w:pPr>
            <w:r w:rsidRPr="00750FDB">
              <w:rPr>
                <w:color w:val="000000"/>
                <w:spacing w:val="-1"/>
                <w:bdr w:val="none" w:sz="0" w:space="0" w:color="auto" w:frame="1"/>
              </w:rPr>
              <w:t>•функции спинного мозга. </w:t>
            </w:r>
          </w:p>
          <w:p w:rsidR="00750FDB" w:rsidRPr="00750FDB" w:rsidRDefault="00750FDB" w:rsidP="00750FDB">
            <w:pPr>
              <w:shd w:val="clear" w:color="auto" w:fill="FFFFFF"/>
              <w:rPr>
                <w:color w:val="000000"/>
                <w:spacing w:val="-2"/>
                <w:bdr w:val="none" w:sz="0" w:space="0" w:color="auto" w:frame="1"/>
              </w:rPr>
            </w:pPr>
            <w:r w:rsidRPr="00750FDB"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  <w:t xml:space="preserve">Распознавать и описывать на таблицах </w:t>
            </w:r>
            <w:r w:rsidRPr="00750FDB">
              <w:rPr>
                <w:color w:val="000000"/>
                <w:bdr w:val="none" w:sz="0" w:space="0" w:color="auto" w:frame="1"/>
              </w:rPr>
              <w:t>основные части 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спинного мозга. </w:t>
            </w:r>
          </w:p>
          <w:p w:rsidR="00750FDB" w:rsidRPr="00750FDB" w:rsidRDefault="00750FDB" w:rsidP="00750FDB">
            <w:pPr>
              <w:shd w:val="clear" w:color="auto" w:fill="FFFFFF"/>
              <w:rPr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1"/>
                <w:bdr w:val="none" w:sz="0" w:space="0" w:color="auto" w:frame="1"/>
              </w:rPr>
              <w:t>Характеризовать</w:t>
            </w:r>
            <w:r w:rsidRPr="00750FDB">
              <w:rPr>
                <w:bCs/>
                <w:i/>
                <w:iCs/>
                <w:color w:val="000000"/>
                <w:spacing w:val="-1"/>
                <w:bdr w:val="none" w:sz="0" w:space="0" w:color="auto" w:frame="1"/>
              </w:rPr>
              <w:t xml:space="preserve">: 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роль </w:t>
            </w:r>
            <w:r w:rsidRPr="00750FDB">
              <w:rPr>
                <w:color w:val="000000"/>
                <w:bdr w:val="none" w:sz="0" w:space="0" w:color="auto" w:frame="1"/>
              </w:rPr>
              <w:t>спинного мозга в регуляции жизнедеятельности организма.</w:t>
            </w: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</w:tc>
        <w:tc>
          <w:tcPr>
            <w:tcW w:w="810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Тестирование</w:t>
            </w:r>
          </w:p>
        </w:tc>
        <w:tc>
          <w:tcPr>
            <w:tcW w:w="3118" w:type="dxa"/>
          </w:tcPr>
          <w:p w:rsidR="00750FDB" w:rsidRPr="00750FDB" w:rsidRDefault="00750FDB" w:rsidP="00750FDB">
            <w:r w:rsidRPr="00750FDB">
              <w:t>Изучить</w:t>
            </w:r>
            <w:r w:rsidRPr="00750FDB">
              <w:rPr>
                <w:sz w:val="28"/>
              </w:rPr>
              <w:t xml:space="preserve"> §41</w:t>
            </w:r>
            <w:proofErr w:type="gramStart"/>
            <w:r w:rsidRPr="00750FDB">
              <w:rPr>
                <w:sz w:val="28"/>
              </w:rPr>
              <w:t xml:space="preserve"> </w:t>
            </w:r>
            <w:r w:rsidRPr="00750FDB">
              <w:t>О</w:t>
            </w:r>
            <w:proofErr w:type="gramEnd"/>
            <w:r w:rsidRPr="00750FDB">
              <w:t xml:space="preserve">тв. на вопросы в конце па </w:t>
            </w:r>
            <w:proofErr w:type="spellStart"/>
            <w:r w:rsidRPr="00750FDB">
              <w:t>раграфа</w:t>
            </w:r>
            <w:proofErr w:type="spellEnd"/>
            <w:r w:rsidRPr="00750FDB">
              <w:t>, задания в рабочей тетради</w:t>
            </w:r>
          </w:p>
        </w:tc>
        <w:tc>
          <w:tcPr>
            <w:tcW w:w="851" w:type="dxa"/>
          </w:tcPr>
          <w:p w:rsidR="00750FDB" w:rsidRPr="00750FDB" w:rsidRDefault="00750FDB" w:rsidP="00EE1F76">
            <w:r w:rsidRPr="00750FDB">
              <w:t>2</w:t>
            </w:r>
            <w:r w:rsidR="00EE1F76">
              <w:t>7</w:t>
            </w:r>
            <w:r w:rsidRPr="00750FDB">
              <w:t>.0</w:t>
            </w:r>
            <w:r w:rsidR="00EE1F76">
              <w:t>2</w:t>
            </w:r>
          </w:p>
        </w:tc>
        <w:tc>
          <w:tcPr>
            <w:tcW w:w="949" w:type="dxa"/>
          </w:tcPr>
          <w:p w:rsidR="00750FDB" w:rsidRPr="00750FDB" w:rsidRDefault="00750FDB" w:rsidP="00750FDB"/>
        </w:tc>
      </w:tr>
      <w:tr w:rsidR="00750FDB" w:rsidRPr="00750FDB" w:rsidTr="00750FDB">
        <w:trPr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t>48.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Cs w:val="20"/>
              </w:rPr>
              <w:t>Головной мозг.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Комбинированный</w:t>
            </w:r>
          </w:p>
        </w:tc>
        <w:tc>
          <w:tcPr>
            <w:tcW w:w="3726" w:type="dxa"/>
            <w:vMerge/>
          </w:tcPr>
          <w:p w:rsidR="00750FDB" w:rsidRPr="00750FDB" w:rsidRDefault="00750FDB" w:rsidP="00750FDB">
            <w:pPr>
              <w:jc w:val="center"/>
              <w:rPr>
                <w:b/>
                <w:szCs w:val="20"/>
              </w:rPr>
            </w:pPr>
          </w:p>
        </w:tc>
        <w:tc>
          <w:tcPr>
            <w:tcW w:w="2835" w:type="dxa"/>
          </w:tcPr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1"/>
                <w:bdr w:val="none" w:sz="0" w:space="0" w:color="auto" w:frame="1"/>
              </w:rPr>
              <w:t>Называть</w:t>
            </w:r>
            <w:r w:rsidRPr="00750FDB">
              <w:rPr>
                <w:bCs/>
                <w:i/>
                <w:iCs/>
                <w:color w:val="000000"/>
                <w:spacing w:val="-1"/>
                <w:bdr w:val="none" w:sz="0" w:space="0" w:color="auto" w:frame="1"/>
              </w:rPr>
              <w:t>: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spacing w:val="-1"/>
                <w:bdr w:val="none" w:sz="0" w:space="0" w:color="auto" w:frame="1"/>
              </w:rPr>
            </w:pPr>
            <w:r w:rsidRPr="00750FDB">
              <w:rPr>
                <w:color w:val="000000"/>
                <w:bdr w:val="none" w:sz="0" w:space="0" w:color="auto" w:frame="1"/>
              </w:rPr>
              <w:t>•особенности строения голов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ного мозга;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bdr w:val="none" w:sz="0" w:space="0" w:color="auto" w:frame="1"/>
              </w:rPr>
            </w:pPr>
            <w:r w:rsidRPr="00750FDB">
              <w:rPr>
                <w:color w:val="000000"/>
                <w:bdr w:val="none" w:sz="0" w:space="0" w:color="auto" w:frame="1"/>
              </w:rPr>
              <w:t>•отделы головного мозга;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spacing w:val="-2"/>
                <w:bdr w:val="none" w:sz="0" w:space="0" w:color="auto" w:frame="1"/>
              </w:rPr>
            </w:pPr>
            <w:r w:rsidRPr="00750FDB">
              <w:rPr>
                <w:color w:val="000000"/>
                <w:bdr w:val="none" w:sz="0" w:space="0" w:color="auto" w:frame="1"/>
              </w:rPr>
              <w:t>•функции   отделов  головного 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мозга.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spacing w:val="-1"/>
                <w:bdr w:val="none" w:sz="0" w:space="0" w:color="auto" w:frame="1"/>
              </w:rPr>
            </w:pPr>
            <w:r w:rsidRPr="00750FDB"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  <w:t>Распознавать и описывать на таблицах</w:t>
            </w:r>
            <w:r w:rsidRPr="00750FDB">
              <w:rPr>
                <w:bCs/>
                <w:i/>
                <w:iCs/>
                <w:color w:val="000000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bdr w:val="none" w:sz="0" w:space="0" w:color="auto" w:frame="1"/>
              </w:rPr>
              <w:t xml:space="preserve">основные части 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головного мозга.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b/>
                <w:bCs/>
                <w:i/>
                <w:iCs/>
                <w:color w:val="000000"/>
                <w:spacing w:val="-2"/>
                <w:bdr w:val="none" w:sz="0" w:space="0" w:color="auto" w:frame="1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2"/>
                <w:bdr w:val="none" w:sz="0" w:space="0" w:color="auto" w:frame="1"/>
              </w:rPr>
              <w:t>Характеризовать:</w:t>
            </w:r>
            <w:r w:rsidRPr="00750FDB">
              <w:rPr>
                <w:bCs/>
                <w:i/>
                <w:iCs/>
                <w:color w:val="000000"/>
                <w:spacing w:val="-2"/>
                <w:bdr w:val="none" w:sz="0" w:space="0" w:color="auto" w:frame="1"/>
              </w:rPr>
              <w:t>   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роль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lastRenderedPageBreak/>
              <w:t>  го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bdr w:val="none" w:sz="0" w:space="0" w:color="auto" w:frame="1"/>
              </w:rPr>
              <w:t xml:space="preserve">ловного  мозга     в  регуляциижизнедеятельности организма 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и поведения организма.</w:t>
            </w:r>
          </w:p>
          <w:p w:rsidR="00750FDB" w:rsidRPr="00750FDB" w:rsidRDefault="00750FDB" w:rsidP="00750FDB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lastRenderedPageBreak/>
              <w:t>Тестирование</w:t>
            </w:r>
          </w:p>
        </w:tc>
        <w:tc>
          <w:tcPr>
            <w:tcW w:w="3118" w:type="dxa"/>
          </w:tcPr>
          <w:p w:rsidR="00750FDB" w:rsidRPr="00750FDB" w:rsidRDefault="00750FDB" w:rsidP="00750FDB">
            <w:r w:rsidRPr="00750FDB">
              <w:t>Изучить</w:t>
            </w:r>
            <w:r w:rsidRPr="00750FDB">
              <w:rPr>
                <w:sz w:val="28"/>
              </w:rPr>
              <w:t xml:space="preserve"> §42</w:t>
            </w:r>
            <w:proofErr w:type="gramStart"/>
            <w:r w:rsidRPr="00750FDB">
              <w:rPr>
                <w:sz w:val="28"/>
              </w:rPr>
              <w:t xml:space="preserve"> </w:t>
            </w:r>
            <w:r w:rsidRPr="00750FDB">
              <w:t>О</w:t>
            </w:r>
            <w:proofErr w:type="gramEnd"/>
            <w:r w:rsidRPr="00750FDB">
              <w:t xml:space="preserve">тв. на вопросы в конце па </w:t>
            </w:r>
            <w:proofErr w:type="spellStart"/>
            <w:r w:rsidRPr="00750FDB">
              <w:t>раграфа</w:t>
            </w:r>
            <w:proofErr w:type="spellEnd"/>
            <w:r w:rsidRPr="00750FDB">
              <w:t>, задания в рабочей тетради</w:t>
            </w:r>
          </w:p>
        </w:tc>
        <w:tc>
          <w:tcPr>
            <w:tcW w:w="851" w:type="dxa"/>
          </w:tcPr>
          <w:p w:rsidR="00750FDB" w:rsidRPr="00750FDB" w:rsidRDefault="00EE1F76" w:rsidP="00750FDB">
            <w:r>
              <w:t>4</w:t>
            </w:r>
            <w:r w:rsidR="00750FDB" w:rsidRPr="00750FDB">
              <w:t>.03</w:t>
            </w:r>
          </w:p>
        </w:tc>
        <w:tc>
          <w:tcPr>
            <w:tcW w:w="949" w:type="dxa"/>
          </w:tcPr>
          <w:p w:rsidR="00750FDB" w:rsidRPr="00750FDB" w:rsidRDefault="00750FDB" w:rsidP="00750FDB"/>
        </w:tc>
      </w:tr>
      <w:tr w:rsidR="00750FDB" w:rsidRPr="00750FDB" w:rsidTr="00750FDB">
        <w:trPr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lastRenderedPageBreak/>
              <w:t>49.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Cs w:val="20"/>
              </w:rPr>
              <w:t>Вегетативная нервная система.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Комбинированный</w:t>
            </w:r>
          </w:p>
        </w:tc>
        <w:tc>
          <w:tcPr>
            <w:tcW w:w="3726" w:type="dxa"/>
            <w:vMerge/>
          </w:tcPr>
          <w:p w:rsidR="00750FDB" w:rsidRPr="00750FDB" w:rsidRDefault="00750FDB" w:rsidP="00750FDB">
            <w:pPr>
              <w:jc w:val="center"/>
              <w:rPr>
                <w:b/>
                <w:szCs w:val="20"/>
              </w:rPr>
            </w:pPr>
          </w:p>
        </w:tc>
        <w:tc>
          <w:tcPr>
            <w:tcW w:w="2835" w:type="dxa"/>
          </w:tcPr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b/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3"/>
                <w:bdr w:val="none" w:sz="0" w:space="0" w:color="auto" w:frame="1"/>
              </w:rPr>
              <w:t>Называть: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spacing w:val="-1"/>
                <w:bdr w:val="none" w:sz="0" w:space="0" w:color="auto" w:frame="1"/>
              </w:rPr>
            </w:pPr>
            <w:r w:rsidRPr="00750FDB">
              <w:rPr>
                <w:color w:val="000000"/>
                <w:bdr w:val="none" w:sz="0" w:space="0" w:color="auto" w:frame="1"/>
              </w:rPr>
              <w:t xml:space="preserve">•отделы нервной системы, их 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функции; </w:t>
            </w:r>
            <w:r w:rsidRPr="00750FDB">
              <w:rPr>
                <w:color w:val="000000"/>
                <w:bdr w:val="none" w:sz="0" w:space="0" w:color="auto" w:frame="1"/>
              </w:rPr>
              <w:t>•подотделы вегетативной 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нервной системы, их функции.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spacing w:val="-1"/>
                <w:bdr w:val="none" w:sz="0" w:space="0" w:color="auto" w:frame="1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4"/>
                <w:bdr w:val="none" w:sz="0" w:space="0" w:color="auto" w:frame="1"/>
              </w:rPr>
              <w:t xml:space="preserve">Различать функции </w:t>
            </w:r>
            <w:r w:rsidRPr="00750FDB">
              <w:rPr>
                <w:color w:val="000000"/>
                <w:spacing w:val="-4"/>
                <w:bdr w:val="none" w:sz="0" w:space="0" w:color="auto" w:frame="1"/>
              </w:rPr>
              <w:t>сомати</w:t>
            </w:r>
            <w:r w:rsidRPr="00750FDB">
              <w:rPr>
                <w:color w:val="000000"/>
                <w:spacing w:val="-4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bdr w:val="none" w:sz="0" w:space="0" w:color="auto" w:frame="1"/>
              </w:rPr>
              <w:t>ческой  и  вегетативной  нерв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ной системы.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b/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3"/>
                <w:bdr w:val="none" w:sz="0" w:space="0" w:color="auto" w:frame="1"/>
              </w:rPr>
              <w:t>Характеризовать: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</w:rPr>
            </w:pPr>
            <w:r w:rsidRPr="00750FDB">
              <w:rPr>
                <w:i/>
                <w:iCs/>
                <w:color w:val="000000"/>
                <w:spacing w:val="-3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bdr w:val="none" w:sz="0" w:space="0" w:color="auto" w:frame="1"/>
              </w:rPr>
              <w:t>•сущность   регуляции   жизне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деятельности организма;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spacing w:val="-1"/>
                <w:bdr w:val="none" w:sz="0" w:space="0" w:color="auto" w:frame="1"/>
              </w:rPr>
            </w:pPr>
            <w:r w:rsidRPr="00750FDB">
              <w:rPr>
                <w:color w:val="000000"/>
                <w:bdr w:val="none" w:sz="0" w:space="0" w:color="auto" w:frame="1"/>
              </w:rPr>
              <w:t>•роль нервной системы  и гор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монов в организме.</w:t>
            </w:r>
          </w:p>
          <w:p w:rsidR="00750FDB" w:rsidRPr="00750FDB" w:rsidRDefault="00750FDB" w:rsidP="00750FDB">
            <w:pPr>
              <w:rPr>
                <w:b/>
                <w:szCs w:val="2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6"/>
                <w:bdr w:val="none" w:sz="0" w:space="0" w:color="auto" w:frame="1"/>
              </w:rPr>
              <w:t>Устанавливать       взаимо</w:t>
            </w:r>
            <w:r w:rsidRPr="00750FDB">
              <w:rPr>
                <w:b/>
                <w:bCs/>
                <w:i/>
                <w:iCs/>
                <w:color w:val="000000"/>
                <w:spacing w:val="-6"/>
                <w:bdr w:val="none" w:sz="0" w:space="0" w:color="auto" w:frame="1"/>
              </w:rPr>
              <w:softHyphen/>
            </w:r>
            <w:r w:rsidRPr="00750FDB"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  <w:t>связь</w:t>
            </w:r>
            <w:r w:rsidRPr="00750FDB">
              <w:rPr>
                <w:bCs/>
                <w:i/>
                <w:iCs/>
                <w:color w:val="000000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bdr w:val="none" w:sz="0" w:space="0" w:color="auto" w:frame="1"/>
              </w:rPr>
              <w:t>между функциями нерв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ной и эндокринной систем.</w:t>
            </w:r>
            <w:r w:rsidRPr="00750FDB">
              <w:rPr>
                <w:color w:val="000000"/>
                <w:bdr w:val="none" w:sz="0" w:space="0" w:color="auto" w:frame="1"/>
              </w:rPr>
              <w:t> </w:t>
            </w:r>
          </w:p>
        </w:tc>
        <w:tc>
          <w:tcPr>
            <w:tcW w:w="810" w:type="dxa"/>
          </w:tcPr>
          <w:p w:rsidR="00750FDB" w:rsidRPr="00750FDB" w:rsidRDefault="00750FDB" w:rsidP="00750FDB">
            <w:pPr>
              <w:rPr>
                <w:b/>
                <w:szCs w:val="20"/>
              </w:rPr>
            </w:pPr>
            <w:proofErr w:type="gramStart"/>
            <w:r w:rsidRPr="00750FDB">
              <w:rPr>
                <w:b/>
                <w:szCs w:val="20"/>
              </w:rPr>
              <w:t>П</w:t>
            </w:r>
            <w:proofErr w:type="gramEnd"/>
            <w:r w:rsidRPr="00750FDB">
              <w:rPr>
                <w:b/>
                <w:szCs w:val="20"/>
              </w:rPr>
              <w:t>/р №</w:t>
            </w:r>
            <w:r w:rsidR="00E21618">
              <w:rPr>
                <w:b/>
                <w:szCs w:val="20"/>
              </w:rPr>
              <w:t>9</w:t>
            </w:r>
          </w:p>
          <w:p w:rsidR="00750FDB" w:rsidRPr="00750FDB" w:rsidRDefault="00750FDB" w:rsidP="00750FDB">
            <w:r w:rsidRPr="00750FDB">
              <w:rPr>
                <w:szCs w:val="20"/>
              </w:rPr>
              <w:t>Штриховое раздражение кожи</w:t>
            </w: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</w:tc>
        <w:tc>
          <w:tcPr>
            <w:tcW w:w="3118" w:type="dxa"/>
          </w:tcPr>
          <w:p w:rsidR="00750FDB" w:rsidRPr="00750FDB" w:rsidRDefault="00750FDB" w:rsidP="00750FDB">
            <w:r w:rsidRPr="00750FDB">
              <w:t>Изучить</w:t>
            </w:r>
            <w:r w:rsidRPr="00750FDB">
              <w:rPr>
                <w:sz w:val="28"/>
              </w:rPr>
              <w:t xml:space="preserve"> §43</w:t>
            </w:r>
            <w:proofErr w:type="gramStart"/>
            <w:r w:rsidRPr="00750FDB">
              <w:rPr>
                <w:sz w:val="28"/>
              </w:rPr>
              <w:t xml:space="preserve"> </w:t>
            </w:r>
            <w:r w:rsidRPr="00750FDB">
              <w:t>О</w:t>
            </w:r>
            <w:proofErr w:type="gramEnd"/>
            <w:r w:rsidRPr="00750FDB">
              <w:t xml:space="preserve">тв. на вопросы в конце па </w:t>
            </w:r>
            <w:proofErr w:type="spellStart"/>
            <w:r w:rsidRPr="00750FDB">
              <w:t>раграфа</w:t>
            </w:r>
            <w:proofErr w:type="spellEnd"/>
            <w:r w:rsidRPr="00750FDB">
              <w:t>, задания в рабочей тетради</w:t>
            </w:r>
          </w:p>
        </w:tc>
        <w:tc>
          <w:tcPr>
            <w:tcW w:w="851" w:type="dxa"/>
          </w:tcPr>
          <w:p w:rsidR="00750FDB" w:rsidRPr="00750FDB" w:rsidRDefault="00EE1F76" w:rsidP="00750FDB">
            <w:r>
              <w:t>6</w:t>
            </w:r>
            <w:r w:rsidR="00750FDB" w:rsidRPr="00750FDB">
              <w:t>.03</w:t>
            </w:r>
          </w:p>
        </w:tc>
        <w:tc>
          <w:tcPr>
            <w:tcW w:w="949" w:type="dxa"/>
          </w:tcPr>
          <w:p w:rsidR="00750FDB" w:rsidRPr="00750FDB" w:rsidRDefault="00750FDB" w:rsidP="00750FDB"/>
        </w:tc>
      </w:tr>
      <w:tr w:rsidR="00750FDB" w:rsidRPr="00750FDB" w:rsidTr="00750FDB">
        <w:trPr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t>50.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Cs w:val="20"/>
              </w:rPr>
              <w:t>Нарушения в работе нервной системы и их предупреждение.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Комбинированный</w:t>
            </w:r>
          </w:p>
        </w:tc>
        <w:tc>
          <w:tcPr>
            <w:tcW w:w="3726" w:type="dxa"/>
            <w:vMerge/>
          </w:tcPr>
          <w:p w:rsidR="00750FDB" w:rsidRPr="00750FDB" w:rsidRDefault="00750FDB" w:rsidP="00750FDB">
            <w:pPr>
              <w:jc w:val="center"/>
              <w:rPr>
                <w:b/>
                <w:szCs w:val="20"/>
              </w:rPr>
            </w:pPr>
          </w:p>
        </w:tc>
        <w:tc>
          <w:tcPr>
            <w:tcW w:w="2835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b/>
                <w:i/>
                <w:szCs w:val="20"/>
              </w:rPr>
              <w:t xml:space="preserve">Предупреждать </w:t>
            </w:r>
            <w:r w:rsidRPr="00750FDB">
              <w:rPr>
                <w:szCs w:val="20"/>
              </w:rPr>
              <w:t>нарушения в работе нервной системы</w:t>
            </w:r>
          </w:p>
        </w:tc>
        <w:tc>
          <w:tcPr>
            <w:tcW w:w="810" w:type="dxa"/>
          </w:tcPr>
          <w:p w:rsidR="00750FDB" w:rsidRPr="00750FDB" w:rsidRDefault="00750FDB" w:rsidP="00750FDB">
            <w:pPr>
              <w:rPr>
                <w:b/>
                <w:szCs w:val="20"/>
              </w:rPr>
            </w:pPr>
          </w:p>
        </w:tc>
        <w:tc>
          <w:tcPr>
            <w:tcW w:w="3118" w:type="dxa"/>
          </w:tcPr>
          <w:p w:rsidR="00750FDB" w:rsidRPr="00750FDB" w:rsidRDefault="00750FDB" w:rsidP="00750FDB">
            <w:r w:rsidRPr="00750FDB">
              <w:t>Изучить</w:t>
            </w:r>
            <w:r w:rsidRPr="00750FDB">
              <w:rPr>
                <w:sz w:val="28"/>
              </w:rPr>
              <w:t xml:space="preserve"> §44</w:t>
            </w:r>
            <w:proofErr w:type="gramStart"/>
            <w:r w:rsidRPr="00750FDB">
              <w:rPr>
                <w:sz w:val="28"/>
              </w:rPr>
              <w:t xml:space="preserve"> </w:t>
            </w:r>
            <w:r w:rsidRPr="00750FDB">
              <w:t>О</w:t>
            </w:r>
            <w:proofErr w:type="gramEnd"/>
            <w:r w:rsidRPr="00750FDB">
              <w:t xml:space="preserve">тв. на вопросы в конце па </w:t>
            </w:r>
            <w:proofErr w:type="spellStart"/>
            <w:r w:rsidRPr="00750FDB">
              <w:t>раграфа</w:t>
            </w:r>
            <w:proofErr w:type="spellEnd"/>
            <w:r w:rsidRPr="00750FDB">
              <w:t>, задания в рабочей тетради</w:t>
            </w:r>
          </w:p>
        </w:tc>
        <w:tc>
          <w:tcPr>
            <w:tcW w:w="851" w:type="dxa"/>
          </w:tcPr>
          <w:p w:rsidR="00750FDB" w:rsidRPr="00750FDB" w:rsidRDefault="00750FDB" w:rsidP="00EE1F76">
            <w:r w:rsidRPr="00750FDB">
              <w:t>1</w:t>
            </w:r>
            <w:r w:rsidR="00EE1F76">
              <w:t>1</w:t>
            </w:r>
            <w:r w:rsidRPr="00750FDB">
              <w:t>.03</w:t>
            </w:r>
          </w:p>
        </w:tc>
        <w:tc>
          <w:tcPr>
            <w:tcW w:w="949" w:type="dxa"/>
          </w:tcPr>
          <w:p w:rsidR="00750FDB" w:rsidRPr="00750FDB" w:rsidRDefault="00750FDB" w:rsidP="00750FDB"/>
        </w:tc>
      </w:tr>
      <w:tr w:rsidR="00750FDB" w:rsidRPr="00750FDB" w:rsidTr="00750FDB">
        <w:trPr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t>51.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Cs w:val="20"/>
              </w:rPr>
              <w:t>Обобщающий урок.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Комбинированный</w:t>
            </w:r>
          </w:p>
        </w:tc>
        <w:tc>
          <w:tcPr>
            <w:tcW w:w="3726" w:type="dxa"/>
          </w:tcPr>
          <w:p w:rsidR="00750FDB" w:rsidRPr="00750FDB" w:rsidRDefault="00750FDB" w:rsidP="00750FDB">
            <w:pPr>
              <w:rPr>
                <w:b/>
                <w:szCs w:val="20"/>
              </w:rPr>
            </w:pPr>
          </w:p>
        </w:tc>
        <w:tc>
          <w:tcPr>
            <w:tcW w:w="2835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 xml:space="preserve">Привести в систему  полученные знания по </w:t>
            </w:r>
            <w:proofErr w:type="gramStart"/>
            <w:r w:rsidRPr="00750FDB">
              <w:rPr>
                <w:szCs w:val="20"/>
              </w:rPr>
              <w:t>пройден</w:t>
            </w:r>
            <w:proofErr w:type="gramEnd"/>
            <w:r w:rsidRPr="00750FDB">
              <w:rPr>
                <w:szCs w:val="20"/>
              </w:rPr>
              <w:t xml:space="preserve"> ной теме, дать возможность оценить наглядных пособиях.</w:t>
            </w:r>
          </w:p>
        </w:tc>
        <w:tc>
          <w:tcPr>
            <w:tcW w:w="810" w:type="dxa"/>
          </w:tcPr>
          <w:p w:rsidR="00750FDB" w:rsidRPr="00750FDB" w:rsidRDefault="00750FDB" w:rsidP="00750FDB">
            <w:pPr>
              <w:rPr>
                <w:b/>
                <w:szCs w:val="20"/>
              </w:rPr>
            </w:pPr>
            <w:r w:rsidRPr="00750FDB">
              <w:rPr>
                <w:szCs w:val="20"/>
              </w:rPr>
              <w:t>Тестовый контроль №11</w:t>
            </w:r>
          </w:p>
        </w:tc>
        <w:tc>
          <w:tcPr>
            <w:tcW w:w="3118" w:type="dxa"/>
          </w:tcPr>
          <w:p w:rsidR="00750FDB" w:rsidRPr="00750FDB" w:rsidRDefault="00750FDB" w:rsidP="00750FDB">
            <w:r w:rsidRPr="00750FDB">
              <w:rPr>
                <w:szCs w:val="20"/>
              </w:rPr>
              <w:t>Проработать текст «Выводы к главе 10»</w:t>
            </w:r>
          </w:p>
        </w:tc>
        <w:tc>
          <w:tcPr>
            <w:tcW w:w="851" w:type="dxa"/>
          </w:tcPr>
          <w:p w:rsidR="00750FDB" w:rsidRPr="00750FDB" w:rsidRDefault="00750FDB" w:rsidP="00EE1F76">
            <w:pPr>
              <w:rPr>
                <w:szCs w:val="20"/>
              </w:rPr>
            </w:pPr>
            <w:r w:rsidRPr="00750FDB">
              <w:rPr>
                <w:szCs w:val="20"/>
              </w:rPr>
              <w:t>1</w:t>
            </w:r>
            <w:r w:rsidR="00EE1F76">
              <w:rPr>
                <w:szCs w:val="20"/>
              </w:rPr>
              <w:t>3</w:t>
            </w:r>
            <w:r w:rsidRPr="00750FDB">
              <w:rPr>
                <w:szCs w:val="20"/>
              </w:rPr>
              <w:t>.03</w:t>
            </w:r>
          </w:p>
        </w:tc>
        <w:tc>
          <w:tcPr>
            <w:tcW w:w="949" w:type="dxa"/>
          </w:tcPr>
          <w:p w:rsidR="00750FDB" w:rsidRPr="00750FDB" w:rsidRDefault="00750FDB" w:rsidP="00750FDB">
            <w:pPr>
              <w:rPr>
                <w:szCs w:val="20"/>
              </w:rPr>
            </w:pPr>
          </w:p>
        </w:tc>
      </w:tr>
      <w:tr w:rsidR="00750FDB" w:rsidRPr="00750FDB" w:rsidTr="00750FDB">
        <w:trPr>
          <w:trHeight w:val="9415"/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t>52.</w:t>
            </w: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b/>
                <w:sz w:val="28"/>
                <w:szCs w:val="28"/>
              </w:rPr>
            </w:pPr>
            <w:r w:rsidRPr="00750FDB">
              <w:rPr>
                <w:b/>
                <w:sz w:val="28"/>
                <w:szCs w:val="28"/>
              </w:rPr>
              <w:t>11. Органы чувств. Анализаторы. (5ч.)</w:t>
            </w:r>
          </w:p>
          <w:p w:rsidR="00750FDB" w:rsidRPr="00750FDB" w:rsidRDefault="00750FDB" w:rsidP="00750FDB">
            <w:pPr>
              <w:rPr>
                <w:b/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b/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Cs w:val="20"/>
              </w:rPr>
              <w:t>Понятия об анализаторах. Зрительный анализатор.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Комбинированный</w:t>
            </w:r>
          </w:p>
        </w:tc>
        <w:tc>
          <w:tcPr>
            <w:tcW w:w="3726" w:type="dxa"/>
            <w:vMerge w:val="restart"/>
          </w:tcPr>
          <w:p w:rsidR="00750FDB" w:rsidRPr="00750FDB" w:rsidRDefault="00750FDB" w:rsidP="00750FDB">
            <w:pPr>
              <w:spacing w:before="240"/>
              <w:rPr>
                <w:b/>
              </w:rPr>
            </w:pPr>
          </w:p>
          <w:p w:rsidR="00750FDB" w:rsidRPr="00750FDB" w:rsidRDefault="00750FDB" w:rsidP="00750FDB">
            <w:pPr>
              <w:spacing w:before="240"/>
              <w:rPr>
                <w:b/>
              </w:rPr>
            </w:pPr>
          </w:p>
          <w:p w:rsidR="00750FDB" w:rsidRPr="00750FDB" w:rsidRDefault="00750FDB" w:rsidP="00750FDB">
            <w:pPr>
              <w:spacing w:before="240"/>
              <w:rPr>
                <w:b/>
              </w:rPr>
            </w:pPr>
          </w:p>
          <w:p w:rsidR="00750FDB" w:rsidRPr="00750FDB" w:rsidRDefault="00750FDB" w:rsidP="00750FDB">
            <w:pPr>
              <w:spacing w:before="240"/>
              <w:rPr>
                <w:b/>
              </w:rPr>
            </w:pPr>
            <w:r w:rsidRPr="00750FDB">
              <w:rPr>
                <w:b/>
              </w:rPr>
              <w:t xml:space="preserve"> </w:t>
            </w:r>
          </w:p>
          <w:p w:rsidR="00750FDB" w:rsidRPr="00750FDB" w:rsidRDefault="00750FDB" w:rsidP="00750FDB">
            <w:pPr>
              <w:spacing w:before="240"/>
              <w:rPr>
                <w:b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jc w:val="both"/>
              <w:rPr>
                <w:color w:val="00000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Органы   чувств,   их  роль в жизни    человека.    Анализа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торы. Рецепторы,  проводя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bdr w:val="none" w:sz="0" w:space="0" w:color="auto" w:frame="1"/>
              </w:rPr>
              <w:t>щие  пути,   чувствительныезоны коры больших полуша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рий.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jc w:val="both"/>
              <w:rPr>
                <w:color w:val="000000"/>
                <w:bdr w:val="none" w:sz="0" w:space="0" w:color="auto" w:frame="1"/>
              </w:rPr>
            </w:pPr>
            <w:r w:rsidRPr="00750FDB">
              <w:rPr>
                <w:color w:val="000000"/>
                <w:bdr w:val="none" w:sz="0" w:space="0" w:color="auto" w:frame="1"/>
              </w:rPr>
              <w:t>Органы обоняния, осязания, 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вкуса,      их     </w:t>
            </w:r>
            <w:proofErr w:type="gramStart"/>
            <w:r w:rsidRPr="00750FDB">
              <w:rPr>
                <w:color w:val="000000"/>
                <w:spacing w:val="-1"/>
                <w:bdr w:val="none" w:sz="0" w:space="0" w:color="auto" w:frame="1"/>
              </w:rPr>
              <w:t>анализа-торы</w:t>
            </w:r>
            <w:proofErr w:type="gramEnd"/>
            <w:r w:rsidRPr="00750FDB">
              <w:rPr>
                <w:color w:val="000000"/>
                <w:spacing w:val="-1"/>
                <w:bdr w:val="none" w:sz="0" w:space="0" w:color="auto" w:frame="1"/>
              </w:rPr>
              <w:t xml:space="preserve">.        </w:t>
            </w:r>
            <w:r w:rsidRPr="00750FDB">
              <w:rPr>
                <w:color w:val="000000"/>
                <w:bdr w:val="none" w:sz="0" w:space="0" w:color="auto" w:frame="1"/>
              </w:rPr>
              <w:t>Взаимосвязь   ощущений   </w:t>
            </w:r>
            <w:proofErr w:type="gramStart"/>
            <w:r w:rsidRPr="00750FDB">
              <w:rPr>
                <w:color w:val="000000"/>
                <w:bdr w:val="none" w:sz="0" w:space="0" w:color="auto" w:frame="1"/>
              </w:rPr>
              <w:t>-р</w:t>
            </w:r>
            <w:proofErr w:type="gramEnd"/>
            <w:r w:rsidRPr="00750FDB">
              <w:rPr>
                <w:color w:val="000000"/>
                <w:bdr w:val="none" w:sz="0" w:space="0" w:color="auto" w:frame="1"/>
              </w:rPr>
              <w:t>езультат аналитико-синтетической деятельности коры больших полушарий.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jc w:val="both"/>
              <w:rPr>
                <w:color w:val="000000"/>
                <w:bdr w:val="none" w:sz="0" w:space="0" w:color="auto" w:frame="1"/>
              </w:rPr>
            </w:pPr>
            <w:r w:rsidRPr="00750FDB">
              <w:rPr>
                <w:color w:val="000000"/>
                <w:bdr w:val="none" w:sz="0" w:space="0" w:color="auto" w:frame="1"/>
              </w:rPr>
              <w:t>Орган    зрения.   Вспомога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тельный аппарат глаза (бро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ви, веки,  ресницы).  Строе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ние   и   функции  оболочек глаза. Склера, роговица, со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судистая оболочка, радужка, </w:t>
            </w:r>
            <w:r w:rsidRPr="00750FDB">
              <w:rPr>
                <w:color w:val="000000"/>
                <w:bdr w:val="none" w:sz="0" w:space="0" w:color="auto" w:frame="1"/>
              </w:rPr>
              <w:t>зрачок. Сетчатка. Палочки и колбочки 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 Сетчатки. Хруста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 xml:space="preserve">лик,    стекловидное тело. </w:t>
            </w:r>
            <w:r w:rsidRPr="00750FDB">
              <w:rPr>
                <w:color w:val="000000"/>
                <w:bdr w:val="none" w:sz="0" w:space="0" w:color="auto" w:frame="1"/>
              </w:rPr>
              <w:t>Зрительный  нерв. Зритель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ный анализатор.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Орган слуха. Строение и функции наружного, средне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го и внутреннего уха. Пред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bdr w:val="none" w:sz="0" w:space="0" w:color="auto" w:frame="1"/>
              </w:rPr>
              <w:t xml:space="preserve">дверие и улитка. </w:t>
            </w:r>
            <w:proofErr w:type="spellStart"/>
            <w:r w:rsidRPr="00750FDB">
              <w:rPr>
                <w:color w:val="000000"/>
                <w:bdr w:val="none" w:sz="0" w:space="0" w:color="auto" w:frame="1"/>
              </w:rPr>
              <w:t>Звукопере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дающий</w:t>
            </w:r>
            <w:proofErr w:type="spellEnd"/>
            <w:r w:rsidRPr="00750FDB">
              <w:rPr>
                <w:color w:val="000000"/>
                <w:spacing w:val="-1"/>
                <w:bdr w:val="none" w:sz="0" w:space="0" w:color="auto" w:frame="1"/>
              </w:rPr>
              <w:t xml:space="preserve"> и звуковосприни</w:t>
            </w:r>
            <w:r w:rsidRPr="00750FDB">
              <w:rPr>
                <w:color w:val="000000"/>
                <w:bdr w:val="none" w:sz="0" w:space="0" w:color="auto" w:frame="1"/>
              </w:rPr>
              <w:t>мающий аппарат уха. Слу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ховой анализатор. Наруше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 xml:space="preserve">ния слуха, их </w:t>
            </w:r>
            <w:r w:rsidRPr="00750FDB">
              <w:rPr>
                <w:color w:val="000000"/>
                <w:bdr w:val="none" w:sz="0" w:space="0" w:color="auto" w:frame="1"/>
              </w:rPr>
              <w:lastRenderedPageBreak/>
              <w:t>профилактика. Гигиена слуха. Распростра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нение инфекции по слуховой трубе в среднее ухо как ос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ложнение ангины, гриппа, ОРЗ. Борьба с шумом. Вес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 xml:space="preserve">тибулярный аппарат – орган 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равновесия.</w:t>
            </w:r>
          </w:p>
          <w:p w:rsidR="00750FDB" w:rsidRPr="00750FDB" w:rsidRDefault="00750FDB" w:rsidP="00750FDB">
            <w:pPr>
              <w:rPr>
                <w:b/>
                <w:szCs w:val="2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 </w:t>
            </w:r>
          </w:p>
        </w:tc>
        <w:tc>
          <w:tcPr>
            <w:tcW w:w="2835" w:type="dxa"/>
          </w:tcPr>
          <w:p w:rsidR="00750FDB" w:rsidRPr="00750FDB" w:rsidRDefault="00750FDB" w:rsidP="00750FDB">
            <w:pPr>
              <w:rPr>
                <w:sz w:val="20"/>
                <w:szCs w:val="20"/>
              </w:rPr>
            </w:pPr>
          </w:p>
          <w:p w:rsidR="00750FDB" w:rsidRPr="00750FDB" w:rsidRDefault="00750FDB" w:rsidP="00750FDB">
            <w:pPr>
              <w:rPr>
                <w:sz w:val="20"/>
                <w:szCs w:val="20"/>
              </w:rPr>
            </w:pPr>
          </w:p>
          <w:p w:rsidR="00750FDB" w:rsidRPr="00750FDB" w:rsidRDefault="00750FDB" w:rsidP="00750FDB">
            <w:pPr>
              <w:rPr>
                <w:sz w:val="20"/>
                <w:szCs w:val="20"/>
              </w:rPr>
            </w:pPr>
          </w:p>
          <w:p w:rsidR="00750FDB" w:rsidRPr="00750FDB" w:rsidRDefault="00750FDB" w:rsidP="00750FDB">
            <w:pPr>
              <w:rPr>
                <w:sz w:val="20"/>
                <w:szCs w:val="20"/>
              </w:rPr>
            </w:pPr>
          </w:p>
          <w:p w:rsidR="00750FDB" w:rsidRPr="00750FDB" w:rsidRDefault="00750FDB" w:rsidP="00750FDB">
            <w:pPr>
              <w:rPr>
                <w:sz w:val="20"/>
                <w:szCs w:val="20"/>
              </w:rPr>
            </w:pPr>
          </w:p>
          <w:p w:rsidR="00750FDB" w:rsidRPr="00750FDB" w:rsidRDefault="00750FDB" w:rsidP="00750FDB">
            <w:pPr>
              <w:rPr>
                <w:sz w:val="20"/>
                <w:szCs w:val="20"/>
              </w:rPr>
            </w:pPr>
          </w:p>
          <w:p w:rsidR="00750FDB" w:rsidRPr="00750FDB" w:rsidRDefault="00750FDB" w:rsidP="00750FDB">
            <w:pPr>
              <w:rPr>
                <w:sz w:val="20"/>
                <w:szCs w:val="20"/>
              </w:rPr>
            </w:pPr>
          </w:p>
          <w:p w:rsidR="00750FDB" w:rsidRPr="00750FDB" w:rsidRDefault="00750FDB" w:rsidP="00750FDB">
            <w:pPr>
              <w:rPr>
                <w:sz w:val="20"/>
                <w:szCs w:val="20"/>
              </w:rPr>
            </w:pPr>
          </w:p>
          <w:p w:rsidR="00750FDB" w:rsidRPr="00750FDB" w:rsidRDefault="00750FDB" w:rsidP="00750FDB">
            <w:pPr>
              <w:rPr>
                <w:sz w:val="20"/>
                <w:szCs w:val="20"/>
              </w:rPr>
            </w:pPr>
          </w:p>
          <w:p w:rsidR="00750FDB" w:rsidRPr="00750FDB" w:rsidRDefault="00750FDB" w:rsidP="00750FDB">
            <w:pPr>
              <w:rPr>
                <w:sz w:val="20"/>
                <w:szCs w:val="20"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spacing w:val="-1"/>
                <w:bdr w:val="none" w:sz="0" w:space="0" w:color="auto" w:frame="1"/>
              </w:rPr>
            </w:pPr>
            <w:r w:rsidRPr="00750FDB"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  <w:t>Называть</w:t>
            </w:r>
            <w:r w:rsidRPr="00750FDB">
              <w:rPr>
                <w:i/>
                <w:iCs/>
                <w:color w:val="000000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bdr w:val="none" w:sz="0" w:space="0" w:color="auto" w:frame="1"/>
              </w:rPr>
              <w:t xml:space="preserve">особенности строения органа   зрения и 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зрительного анализатора.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bdr w:val="none" w:sz="0" w:space="0" w:color="auto" w:frame="1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3"/>
                <w:bdr w:val="none" w:sz="0" w:space="0" w:color="auto" w:frame="1"/>
              </w:rPr>
              <w:t>Распознавать     и     описы</w:t>
            </w:r>
            <w:r w:rsidRPr="00750FDB">
              <w:rPr>
                <w:b/>
                <w:bCs/>
                <w:i/>
                <w:iCs/>
                <w:color w:val="000000"/>
                <w:spacing w:val="-3"/>
                <w:bdr w:val="none" w:sz="0" w:space="0" w:color="auto" w:frame="1"/>
              </w:rPr>
              <w:softHyphen/>
            </w:r>
            <w:r w:rsidRPr="00750FDB">
              <w:rPr>
                <w:b/>
                <w:bCs/>
                <w:i/>
                <w:iCs/>
                <w:color w:val="000000"/>
                <w:spacing w:val="-1"/>
                <w:bdr w:val="none" w:sz="0" w:space="0" w:color="auto" w:frame="1"/>
              </w:rPr>
              <w:t>вать на таблицах</w:t>
            </w:r>
            <w:r w:rsidRPr="00750FDB">
              <w:rPr>
                <w:i/>
                <w:iCs/>
                <w:color w:val="000000"/>
                <w:spacing w:val="-1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 xml:space="preserve">основные </w:t>
            </w:r>
            <w:r w:rsidRPr="00750FDB">
              <w:rPr>
                <w:color w:val="000000"/>
                <w:bdr w:val="none" w:sz="0" w:space="0" w:color="auto" w:frame="1"/>
              </w:rPr>
              <w:t>части   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spacing w:val="-1"/>
                <w:bdr w:val="none" w:sz="0" w:space="0" w:color="auto" w:frame="1"/>
              </w:rPr>
            </w:pPr>
            <w:r w:rsidRPr="00750FDB">
              <w:rPr>
                <w:color w:val="000000"/>
                <w:bdr w:val="none" w:sz="0" w:space="0" w:color="auto" w:frame="1"/>
              </w:rPr>
              <w:t>органа   зрения   и  зри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тельного анализатора.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spacing w:val="-2"/>
                <w:bdr w:val="none" w:sz="0" w:space="0" w:color="auto" w:frame="1"/>
              </w:rPr>
            </w:pPr>
            <w:r w:rsidRPr="00750FDB"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  <w:t>Объяснять</w:t>
            </w:r>
            <w:r w:rsidRPr="00750FDB">
              <w:rPr>
                <w:b/>
                <w:i/>
                <w:iCs/>
                <w:color w:val="000000"/>
                <w:bdr w:val="none" w:sz="0" w:space="0" w:color="auto" w:frame="1"/>
              </w:rPr>
              <w:t>   </w:t>
            </w:r>
            <w:r w:rsidRPr="00750FDB">
              <w:rPr>
                <w:b/>
                <w:color w:val="000000"/>
                <w:bdr w:val="none" w:sz="0" w:space="0" w:color="auto" w:frame="1"/>
              </w:rPr>
              <w:t>ре</w:t>
            </w:r>
            <w:r w:rsidRPr="00750FDB">
              <w:rPr>
                <w:color w:val="000000"/>
                <w:bdr w:val="none" w:sz="0" w:space="0" w:color="auto" w:frame="1"/>
              </w:rPr>
              <w:t>зультаты   на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блюдений.</w:t>
            </w:r>
          </w:p>
          <w:p w:rsidR="00750FDB" w:rsidRPr="00750FDB" w:rsidRDefault="00750FDB" w:rsidP="00750FDB">
            <w:pPr>
              <w:rPr>
                <w:sz w:val="20"/>
                <w:szCs w:val="2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1"/>
                <w:bdr w:val="none" w:sz="0" w:space="0" w:color="auto" w:frame="1"/>
              </w:rPr>
              <w:t>Устанавливать      взаимо</w:t>
            </w:r>
            <w:r w:rsidRPr="00750FDB">
              <w:rPr>
                <w:b/>
                <w:bCs/>
                <w:i/>
                <w:iCs/>
                <w:color w:val="000000"/>
                <w:spacing w:val="-1"/>
                <w:bdr w:val="none" w:sz="0" w:space="0" w:color="auto" w:frame="1"/>
              </w:rPr>
              <w:softHyphen/>
            </w:r>
            <w:r w:rsidRPr="00750FDB"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  <w:t>связь</w:t>
            </w:r>
            <w:r w:rsidRPr="00750FDB">
              <w:rPr>
                <w:i/>
                <w:iCs/>
                <w:color w:val="000000"/>
                <w:bdr w:val="none" w:sz="0" w:space="0" w:color="auto" w:frame="1"/>
              </w:rPr>
              <w:t>   </w:t>
            </w:r>
            <w:r w:rsidRPr="00750FDB">
              <w:rPr>
                <w:color w:val="000000"/>
                <w:bdr w:val="none" w:sz="0" w:space="0" w:color="auto" w:frame="1"/>
              </w:rPr>
              <w:t xml:space="preserve">между   строением    и функциями органов зрения и 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зрительного анализатора.</w:t>
            </w:r>
          </w:p>
        </w:tc>
        <w:tc>
          <w:tcPr>
            <w:tcW w:w="810" w:type="dxa"/>
          </w:tcPr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  <w:r w:rsidRPr="00750FDB">
              <w:rPr>
                <w:szCs w:val="20"/>
              </w:rPr>
              <w:t>Тестирование</w:t>
            </w:r>
          </w:p>
        </w:tc>
        <w:tc>
          <w:tcPr>
            <w:tcW w:w="3118" w:type="dxa"/>
          </w:tcPr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>
            <w:r w:rsidRPr="00750FDB">
              <w:t>Изучить</w:t>
            </w:r>
            <w:r w:rsidRPr="00750FDB">
              <w:rPr>
                <w:sz w:val="28"/>
              </w:rPr>
              <w:t xml:space="preserve"> §45</w:t>
            </w:r>
            <w:proofErr w:type="gramStart"/>
            <w:r w:rsidRPr="00750FDB">
              <w:rPr>
                <w:sz w:val="28"/>
              </w:rPr>
              <w:t xml:space="preserve"> </w:t>
            </w:r>
            <w:r w:rsidRPr="00750FDB">
              <w:t>О</w:t>
            </w:r>
            <w:proofErr w:type="gramEnd"/>
            <w:r w:rsidRPr="00750FDB">
              <w:t xml:space="preserve">тв. на вопросы в конце па </w:t>
            </w:r>
            <w:proofErr w:type="spellStart"/>
            <w:r w:rsidRPr="00750FDB">
              <w:t>раграфа</w:t>
            </w:r>
            <w:proofErr w:type="spellEnd"/>
            <w:r w:rsidRPr="00750FDB">
              <w:t>, задания в рабочей тетради</w:t>
            </w:r>
          </w:p>
        </w:tc>
        <w:tc>
          <w:tcPr>
            <w:tcW w:w="851" w:type="dxa"/>
          </w:tcPr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EE1F76" w:rsidP="00750FDB">
            <w:r>
              <w:t>18</w:t>
            </w:r>
            <w:r w:rsidR="00750FDB" w:rsidRPr="00750FDB">
              <w:t>.03</w:t>
            </w:r>
          </w:p>
        </w:tc>
        <w:tc>
          <w:tcPr>
            <w:tcW w:w="949" w:type="dxa"/>
          </w:tcPr>
          <w:p w:rsidR="00750FDB" w:rsidRPr="00750FDB" w:rsidRDefault="00750FDB" w:rsidP="00750FDB"/>
        </w:tc>
      </w:tr>
      <w:tr w:rsidR="00750FDB" w:rsidRPr="00750FDB" w:rsidTr="00750FDB">
        <w:trPr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t>53.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Cs w:val="20"/>
              </w:rPr>
              <w:t>Слуховой анализатор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 xml:space="preserve"> Комбинированный</w:t>
            </w:r>
          </w:p>
        </w:tc>
        <w:tc>
          <w:tcPr>
            <w:tcW w:w="3726" w:type="dxa"/>
            <w:vMerge/>
          </w:tcPr>
          <w:p w:rsidR="00750FDB" w:rsidRPr="00750FDB" w:rsidRDefault="00750FDB" w:rsidP="00750FDB">
            <w:pPr>
              <w:jc w:val="center"/>
              <w:rPr>
                <w:b/>
                <w:szCs w:val="20"/>
              </w:rPr>
            </w:pPr>
          </w:p>
        </w:tc>
        <w:tc>
          <w:tcPr>
            <w:tcW w:w="2835" w:type="dxa"/>
          </w:tcPr>
          <w:p w:rsidR="00750FDB" w:rsidRPr="00750FDB" w:rsidRDefault="00750FDB" w:rsidP="00750FDB">
            <w:pPr>
              <w:shd w:val="clear" w:color="auto" w:fill="FFFFFF"/>
              <w:rPr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8"/>
                <w:bdr w:val="none" w:sz="0" w:space="0" w:color="auto" w:frame="1"/>
              </w:rPr>
              <w:t>Называть</w:t>
            </w:r>
            <w:r w:rsidRPr="00750FDB">
              <w:rPr>
                <w:b/>
                <w:color w:val="000000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bdr w:val="none" w:sz="0" w:space="0" w:color="auto" w:frame="1"/>
              </w:rPr>
              <w:t>особенности</w:t>
            </w:r>
          </w:p>
          <w:p w:rsidR="00750FDB" w:rsidRPr="00750FDB" w:rsidRDefault="00750FDB" w:rsidP="00750FDB">
            <w:pPr>
              <w:rPr>
                <w:color w:val="000000"/>
                <w:spacing w:val="-1"/>
                <w:bdr w:val="none" w:sz="0" w:space="0" w:color="auto" w:frame="1"/>
              </w:rPr>
            </w:pPr>
            <w:r w:rsidRPr="00750FDB">
              <w:rPr>
                <w:color w:val="000000"/>
                <w:bdr w:val="none" w:sz="0" w:space="0" w:color="auto" w:frame="1"/>
              </w:rPr>
              <w:t>строения органа слуха и слу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хового анализатора.</w:t>
            </w:r>
          </w:p>
          <w:p w:rsidR="00750FDB" w:rsidRPr="00750FDB" w:rsidRDefault="00750FDB" w:rsidP="00750FDB">
            <w:pPr>
              <w:rPr>
                <w:sz w:val="20"/>
                <w:szCs w:val="2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6"/>
                <w:bdr w:val="none" w:sz="0" w:space="0" w:color="auto" w:frame="1"/>
              </w:rPr>
              <w:t>Распознавать     и     описы</w:t>
            </w:r>
            <w:r w:rsidRPr="00750FDB">
              <w:rPr>
                <w:b/>
                <w:bCs/>
                <w:i/>
                <w:iCs/>
                <w:color w:val="000000"/>
                <w:spacing w:val="-6"/>
                <w:bdr w:val="none" w:sz="0" w:space="0" w:color="auto" w:frame="1"/>
              </w:rPr>
              <w:softHyphen/>
            </w:r>
            <w:r w:rsidRPr="00750FDB">
              <w:rPr>
                <w:b/>
                <w:bCs/>
                <w:i/>
                <w:iCs/>
                <w:color w:val="000000"/>
                <w:spacing w:val="-2"/>
                <w:bdr w:val="none" w:sz="0" w:space="0" w:color="auto" w:frame="1"/>
              </w:rPr>
              <w:t xml:space="preserve">вать на </w:t>
            </w:r>
            <w:r w:rsidRPr="00750FDB">
              <w:rPr>
                <w:b/>
                <w:bCs/>
                <w:i/>
                <w:iCs/>
                <w:color w:val="000000"/>
                <w:spacing w:val="-2"/>
                <w:bdr w:val="none" w:sz="0" w:space="0" w:color="auto" w:frame="1"/>
              </w:rPr>
              <w:lastRenderedPageBreak/>
              <w:t>таблицах</w:t>
            </w:r>
            <w:r w:rsidRPr="00750FDB">
              <w:rPr>
                <w:bCs/>
                <w:i/>
                <w:iCs/>
                <w:color w:val="000000"/>
                <w:spacing w:val="-2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 xml:space="preserve">основные </w:t>
            </w:r>
            <w:r w:rsidRPr="00750FDB">
              <w:rPr>
                <w:color w:val="000000"/>
                <w:bdr w:val="none" w:sz="0" w:space="0" w:color="auto" w:frame="1"/>
              </w:rPr>
              <w:t>части органа слуха и слухово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го анализатора. </w:t>
            </w:r>
          </w:p>
        </w:tc>
        <w:tc>
          <w:tcPr>
            <w:tcW w:w="810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lastRenderedPageBreak/>
              <w:t>Тестирование</w:t>
            </w:r>
          </w:p>
        </w:tc>
        <w:tc>
          <w:tcPr>
            <w:tcW w:w="3118" w:type="dxa"/>
          </w:tcPr>
          <w:p w:rsidR="00750FDB" w:rsidRPr="00750FDB" w:rsidRDefault="00750FDB" w:rsidP="00750FDB">
            <w:r w:rsidRPr="00750FDB">
              <w:t>Изучить</w:t>
            </w:r>
            <w:r w:rsidRPr="00750FDB">
              <w:rPr>
                <w:sz w:val="28"/>
              </w:rPr>
              <w:t xml:space="preserve"> §46</w:t>
            </w:r>
            <w:proofErr w:type="gramStart"/>
            <w:r w:rsidRPr="00750FDB">
              <w:rPr>
                <w:sz w:val="28"/>
              </w:rPr>
              <w:t xml:space="preserve"> </w:t>
            </w:r>
            <w:r w:rsidRPr="00750FDB">
              <w:t>О</w:t>
            </w:r>
            <w:proofErr w:type="gramEnd"/>
            <w:r w:rsidRPr="00750FDB">
              <w:t xml:space="preserve">тв. на вопросы в конце па </w:t>
            </w:r>
            <w:proofErr w:type="spellStart"/>
            <w:r w:rsidRPr="00750FDB">
              <w:t>раграфа</w:t>
            </w:r>
            <w:proofErr w:type="spellEnd"/>
            <w:r w:rsidRPr="00750FDB">
              <w:t>, задания в рабочей тетради</w:t>
            </w:r>
          </w:p>
        </w:tc>
        <w:tc>
          <w:tcPr>
            <w:tcW w:w="851" w:type="dxa"/>
          </w:tcPr>
          <w:p w:rsidR="00750FDB" w:rsidRPr="00750FDB" w:rsidRDefault="00750FDB" w:rsidP="00EE1F76">
            <w:r w:rsidRPr="00750FDB">
              <w:t>2</w:t>
            </w:r>
            <w:r w:rsidR="00EE1F76">
              <w:t>0</w:t>
            </w:r>
            <w:r w:rsidRPr="00750FDB">
              <w:t>.03</w:t>
            </w:r>
          </w:p>
        </w:tc>
        <w:tc>
          <w:tcPr>
            <w:tcW w:w="949" w:type="dxa"/>
          </w:tcPr>
          <w:p w:rsidR="00750FDB" w:rsidRPr="00750FDB" w:rsidRDefault="00750FDB" w:rsidP="00750FDB"/>
        </w:tc>
      </w:tr>
      <w:tr w:rsidR="00750FDB" w:rsidRPr="00750FDB" w:rsidTr="00750FDB">
        <w:trPr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lastRenderedPageBreak/>
              <w:t>54.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Cs w:val="20"/>
              </w:rPr>
              <w:t>Вестибулярный анализатор, мышечное чувство. Осязание.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Комбинированный</w:t>
            </w:r>
          </w:p>
        </w:tc>
        <w:tc>
          <w:tcPr>
            <w:tcW w:w="3726" w:type="dxa"/>
            <w:vMerge/>
          </w:tcPr>
          <w:p w:rsidR="00750FDB" w:rsidRPr="00750FDB" w:rsidRDefault="00750FDB" w:rsidP="00750FDB">
            <w:pPr>
              <w:jc w:val="center"/>
              <w:rPr>
                <w:b/>
                <w:szCs w:val="20"/>
              </w:rPr>
            </w:pPr>
          </w:p>
        </w:tc>
        <w:tc>
          <w:tcPr>
            <w:tcW w:w="2835" w:type="dxa"/>
          </w:tcPr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spacing w:val="-1"/>
                <w:bdr w:val="none" w:sz="0" w:space="0" w:color="auto" w:frame="1"/>
              </w:rPr>
            </w:pPr>
            <w:r w:rsidRPr="00750FDB"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  <w:t>Распознавать и описывать на таблицах</w:t>
            </w:r>
            <w:r w:rsidRPr="00750FDB">
              <w:rPr>
                <w:i/>
                <w:iCs/>
                <w:color w:val="000000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bdr w:val="none" w:sz="0" w:space="0" w:color="auto" w:frame="1"/>
              </w:rPr>
              <w:t xml:space="preserve">основные части 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органов осязания.</w:t>
            </w:r>
          </w:p>
          <w:p w:rsidR="00750FDB" w:rsidRPr="00750FDB" w:rsidRDefault="00750FDB" w:rsidP="00750FDB">
            <w:pPr>
              <w:rPr>
                <w:b/>
                <w:szCs w:val="20"/>
              </w:rPr>
            </w:pPr>
            <w:r w:rsidRPr="00750FDB"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  <w:t>Характеризовать</w:t>
            </w:r>
            <w:r w:rsidRPr="00750FDB">
              <w:rPr>
                <w:i/>
                <w:iCs/>
                <w:color w:val="000000"/>
                <w:bdr w:val="none" w:sz="0" w:space="0" w:color="auto" w:frame="1"/>
              </w:rPr>
              <w:t>   </w:t>
            </w:r>
            <w:r w:rsidRPr="00750FDB">
              <w:rPr>
                <w:color w:val="000000"/>
                <w:bdr w:val="none" w:sz="0" w:space="0" w:color="auto" w:frame="1"/>
              </w:rPr>
              <w:t>роль  ор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 xml:space="preserve">ганов чувств и анализаторов в 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жизни человека.</w:t>
            </w:r>
          </w:p>
        </w:tc>
        <w:tc>
          <w:tcPr>
            <w:tcW w:w="810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Тестирование</w:t>
            </w:r>
          </w:p>
        </w:tc>
        <w:tc>
          <w:tcPr>
            <w:tcW w:w="3118" w:type="dxa"/>
          </w:tcPr>
          <w:p w:rsidR="00750FDB" w:rsidRPr="00750FDB" w:rsidRDefault="00750FDB" w:rsidP="00750FDB">
            <w:r w:rsidRPr="00750FDB">
              <w:t>Изучить</w:t>
            </w:r>
            <w:r w:rsidRPr="00750FDB">
              <w:rPr>
                <w:sz w:val="28"/>
              </w:rPr>
              <w:t xml:space="preserve"> §47</w:t>
            </w:r>
            <w:proofErr w:type="gramStart"/>
            <w:r w:rsidRPr="00750FDB">
              <w:rPr>
                <w:sz w:val="28"/>
              </w:rPr>
              <w:t xml:space="preserve"> </w:t>
            </w:r>
            <w:r w:rsidRPr="00750FDB">
              <w:t>О</w:t>
            </w:r>
            <w:proofErr w:type="gramEnd"/>
            <w:r w:rsidRPr="00750FDB">
              <w:t xml:space="preserve">тв. на вопросы в конце па </w:t>
            </w:r>
            <w:proofErr w:type="spellStart"/>
            <w:r w:rsidRPr="00750FDB">
              <w:t>раграфа</w:t>
            </w:r>
            <w:proofErr w:type="spellEnd"/>
            <w:r w:rsidRPr="00750FDB">
              <w:t>, задания в рабочей тетради</w:t>
            </w:r>
          </w:p>
        </w:tc>
        <w:tc>
          <w:tcPr>
            <w:tcW w:w="851" w:type="dxa"/>
          </w:tcPr>
          <w:p w:rsidR="00750FDB" w:rsidRPr="00750FDB" w:rsidRDefault="00EE1F76" w:rsidP="00750FDB">
            <w:r>
              <w:t>1</w:t>
            </w:r>
            <w:r w:rsidR="00750FDB" w:rsidRPr="00750FDB">
              <w:t>.04</w:t>
            </w:r>
          </w:p>
        </w:tc>
        <w:tc>
          <w:tcPr>
            <w:tcW w:w="949" w:type="dxa"/>
          </w:tcPr>
          <w:p w:rsidR="00750FDB" w:rsidRPr="00750FDB" w:rsidRDefault="00750FDB" w:rsidP="00750FDB"/>
        </w:tc>
      </w:tr>
      <w:tr w:rsidR="00750FDB" w:rsidRPr="00750FDB" w:rsidTr="00750FDB">
        <w:trPr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t>55.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Cs w:val="20"/>
              </w:rPr>
              <w:t xml:space="preserve">Вкусовой и обонятельные </w:t>
            </w:r>
            <w:proofErr w:type="spellStart"/>
            <w:r w:rsidRPr="00750FDB">
              <w:rPr>
                <w:szCs w:val="20"/>
              </w:rPr>
              <w:t>анали</w:t>
            </w:r>
            <w:proofErr w:type="spellEnd"/>
            <w:r w:rsidRPr="00750FDB">
              <w:rPr>
                <w:szCs w:val="20"/>
              </w:rPr>
              <w:t xml:space="preserve"> </w:t>
            </w:r>
            <w:proofErr w:type="gramStart"/>
            <w:r w:rsidRPr="00750FDB">
              <w:rPr>
                <w:szCs w:val="20"/>
              </w:rPr>
              <w:t>-з</w:t>
            </w:r>
            <w:proofErr w:type="gramEnd"/>
            <w:r w:rsidRPr="00750FDB">
              <w:rPr>
                <w:szCs w:val="20"/>
              </w:rPr>
              <w:t>аторы. Боль.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Комбинированный</w:t>
            </w:r>
          </w:p>
        </w:tc>
        <w:tc>
          <w:tcPr>
            <w:tcW w:w="3726" w:type="dxa"/>
            <w:vMerge/>
          </w:tcPr>
          <w:p w:rsidR="00750FDB" w:rsidRPr="00750FDB" w:rsidRDefault="00750FDB" w:rsidP="00750FDB">
            <w:pPr>
              <w:jc w:val="center"/>
              <w:rPr>
                <w:b/>
                <w:szCs w:val="20"/>
              </w:rPr>
            </w:pPr>
          </w:p>
        </w:tc>
        <w:tc>
          <w:tcPr>
            <w:tcW w:w="2835" w:type="dxa"/>
          </w:tcPr>
          <w:p w:rsidR="00750FDB" w:rsidRPr="00750FDB" w:rsidRDefault="00750FDB" w:rsidP="00750FDB">
            <w:pPr>
              <w:rPr>
                <w:b/>
                <w:szCs w:val="20"/>
              </w:rPr>
            </w:pPr>
            <w:r w:rsidRPr="00750FDB">
              <w:rPr>
                <w:b/>
                <w:i/>
                <w:szCs w:val="20"/>
              </w:rPr>
              <w:t xml:space="preserve">Распознавать и описывать </w:t>
            </w:r>
            <w:r w:rsidRPr="00750FDB">
              <w:rPr>
                <w:szCs w:val="20"/>
              </w:rPr>
              <w:t>основные части органов обоняния и вкуса</w:t>
            </w:r>
          </w:p>
        </w:tc>
        <w:tc>
          <w:tcPr>
            <w:tcW w:w="810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Тестирование</w:t>
            </w:r>
          </w:p>
        </w:tc>
        <w:tc>
          <w:tcPr>
            <w:tcW w:w="3118" w:type="dxa"/>
          </w:tcPr>
          <w:p w:rsidR="00750FDB" w:rsidRPr="00750FDB" w:rsidRDefault="00750FDB" w:rsidP="00750FDB">
            <w:r w:rsidRPr="00750FDB">
              <w:t>Изучить</w:t>
            </w:r>
            <w:r w:rsidRPr="00750FDB">
              <w:rPr>
                <w:sz w:val="28"/>
              </w:rPr>
              <w:t xml:space="preserve"> §48</w:t>
            </w:r>
            <w:proofErr w:type="gramStart"/>
            <w:r w:rsidRPr="00750FDB">
              <w:rPr>
                <w:sz w:val="28"/>
              </w:rPr>
              <w:t xml:space="preserve"> </w:t>
            </w:r>
            <w:r w:rsidRPr="00750FDB">
              <w:t>О</w:t>
            </w:r>
            <w:proofErr w:type="gramEnd"/>
            <w:r w:rsidRPr="00750FDB">
              <w:t xml:space="preserve">тв. на вопросы в конце па </w:t>
            </w:r>
            <w:proofErr w:type="spellStart"/>
            <w:r w:rsidRPr="00750FDB">
              <w:t>раграфа</w:t>
            </w:r>
            <w:proofErr w:type="spellEnd"/>
            <w:r w:rsidRPr="00750FDB">
              <w:t>, задания в рабочей тетради</w:t>
            </w:r>
          </w:p>
        </w:tc>
        <w:tc>
          <w:tcPr>
            <w:tcW w:w="851" w:type="dxa"/>
          </w:tcPr>
          <w:p w:rsidR="00750FDB" w:rsidRPr="00750FDB" w:rsidRDefault="00EE1F76" w:rsidP="00750FDB">
            <w:r>
              <w:t>3</w:t>
            </w:r>
            <w:r w:rsidR="00750FDB" w:rsidRPr="00750FDB">
              <w:t>.04</w:t>
            </w:r>
          </w:p>
        </w:tc>
        <w:tc>
          <w:tcPr>
            <w:tcW w:w="949" w:type="dxa"/>
          </w:tcPr>
          <w:p w:rsidR="00750FDB" w:rsidRPr="00750FDB" w:rsidRDefault="00750FDB" w:rsidP="00750FDB"/>
        </w:tc>
      </w:tr>
      <w:tr w:rsidR="00750FDB" w:rsidRPr="00750FDB" w:rsidTr="00750FDB">
        <w:trPr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t>56.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Cs w:val="20"/>
              </w:rPr>
              <w:t>Обобщающий урок.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Комбинированный</w:t>
            </w:r>
          </w:p>
        </w:tc>
        <w:tc>
          <w:tcPr>
            <w:tcW w:w="3726" w:type="dxa"/>
          </w:tcPr>
          <w:p w:rsidR="00750FDB" w:rsidRPr="00750FDB" w:rsidRDefault="00750FDB" w:rsidP="00750FDB">
            <w:pPr>
              <w:rPr>
                <w:b/>
                <w:szCs w:val="20"/>
              </w:rPr>
            </w:pPr>
          </w:p>
        </w:tc>
        <w:tc>
          <w:tcPr>
            <w:tcW w:w="2835" w:type="dxa"/>
          </w:tcPr>
          <w:p w:rsidR="00750FDB" w:rsidRPr="00750FDB" w:rsidRDefault="00750FDB" w:rsidP="00750FDB">
            <w:pPr>
              <w:rPr>
                <w:b/>
                <w:szCs w:val="20"/>
              </w:rPr>
            </w:pPr>
            <w:r w:rsidRPr="00750FDB">
              <w:rPr>
                <w:szCs w:val="20"/>
              </w:rPr>
              <w:t xml:space="preserve">Привести в систему  полученные знания по </w:t>
            </w:r>
            <w:proofErr w:type="gramStart"/>
            <w:r w:rsidRPr="00750FDB">
              <w:rPr>
                <w:szCs w:val="20"/>
              </w:rPr>
              <w:t>пройден</w:t>
            </w:r>
            <w:proofErr w:type="gramEnd"/>
            <w:r w:rsidRPr="00750FDB">
              <w:rPr>
                <w:szCs w:val="20"/>
              </w:rPr>
              <w:t xml:space="preserve"> ной теме, дать возможность оценить  свой уровень знаний, провести коррекцию знаний по пройденной теме.</w:t>
            </w:r>
          </w:p>
        </w:tc>
        <w:tc>
          <w:tcPr>
            <w:tcW w:w="810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Тестовый контроль №12</w:t>
            </w:r>
          </w:p>
        </w:tc>
        <w:tc>
          <w:tcPr>
            <w:tcW w:w="3118" w:type="dxa"/>
          </w:tcPr>
          <w:p w:rsidR="00750FDB" w:rsidRPr="00750FDB" w:rsidRDefault="00750FDB" w:rsidP="00750FDB">
            <w:r w:rsidRPr="00750FDB">
              <w:rPr>
                <w:szCs w:val="20"/>
              </w:rPr>
              <w:t>Проработать текст «Выводы к главе 11»</w:t>
            </w:r>
          </w:p>
        </w:tc>
        <w:tc>
          <w:tcPr>
            <w:tcW w:w="851" w:type="dxa"/>
          </w:tcPr>
          <w:p w:rsidR="00750FDB" w:rsidRPr="00750FDB" w:rsidRDefault="00EE1F76" w:rsidP="00750FDB">
            <w:pPr>
              <w:rPr>
                <w:szCs w:val="20"/>
              </w:rPr>
            </w:pPr>
            <w:r>
              <w:rPr>
                <w:szCs w:val="20"/>
              </w:rPr>
              <w:t>8</w:t>
            </w:r>
            <w:r w:rsidR="00750FDB" w:rsidRPr="00750FDB">
              <w:rPr>
                <w:szCs w:val="20"/>
              </w:rPr>
              <w:t>.04</w:t>
            </w:r>
          </w:p>
        </w:tc>
        <w:tc>
          <w:tcPr>
            <w:tcW w:w="949" w:type="dxa"/>
          </w:tcPr>
          <w:p w:rsidR="00750FDB" w:rsidRPr="00750FDB" w:rsidRDefault="00750FDB" w:rsidP="00750FDB">
            <w:pPr>
              <w:rPr>
                <w:szCs w:val="20"/>
              </w:rPr>
            </w:pPr>
          </w:p>
        </w:tc>
      </w:tr>
      <w:tr w:rsidR="00750FDB" w:rsidRPr="00750FDB" w:rsidTr="00750FDB">
        <w:trPr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t>57.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b/>
                <w:sz w:val="28"/>
                <w:szCs w:val="28"/>
              </w:rPr>
            </w:pPr>
            <w:r w:rsidRPr="00750FDB">
              <w:rPr>
                <w:b/>
                <w:sz w:val="28"/>
                <w:szCs w:val="28"/>
              </w:rPr>
              <w:t>12. Психика и поведение человека Высшая нервная деятельность. (6ч.)</w:t>
            </w:r>
          </w:p>
          <w:p w:rsidR="00750FDB" w:rsidRPr="00750FDB" w:rsidRDefault="00750FDB" w:rsidP="00750FDB">
            <w:pPr>
              <w:rPr>
                <w:b/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b/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Cs w:val="20"/>
              </w:rPr>
              <w:t>Высшая нервная деятельность. Рефлексы.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Комбинированны</w:t>
            </w:r>
            <w:r w:rsidRPr="00750FDB">
              <w:rPr>
                <w:szCs w:val="20"/>
              </w:rPr>
              <w:lastRenderedPageBreak/>
              <w:t>й</w:t>
            </w:r>
          </w:p>
        </w:tc>
        <w:tc>
          <w:tcPr>
            <w:tcW w:w="3726" w:type="dxa"/>
            <w:vMerge w:val="restart"/>
          </w:tcPr>
          <w:p w:rsidR="00750FDB" w:rsidRPr="00750FDB" w:rsidRDefault="00750FDB" w:rsidP="00750FDB">
            <w:pPr>
              <w:spacing w:before="240"/>
              <w:rPr>
                <w:b/>
              </w:rPr>
            </w:pPr>
          </w:p>
          <w:p w:rsidR="00750FDB" w:rsidRPr="00750FDB" w:rsidRDefault="00750FDB" w:rsidP="00750FDB">
            <w:pPr>
              <w:spacing w:before="240"/>
              <w:rPr>
                <w:b/>
              </w:rPr>
            </w:pPr>
          </w:p>
          <w:p w:rsidR="00750FDB" w:rsidRPr="00750FDB" w:rsidRDefault="00750FDB" w:rsidP="00750FDB">
            <w:pPr>
              <w:spacing w:before="240"/>
              <w:rPr>
                <w:b/>
              </w:rPr>
            </w:pPr>
          </w:p>
          <w:p w:rsidR="00750FDB" w:rsidRPr="00750FDB" w:rsidRDefault="00750FDB" w:rsidP="00750FDB">
            <w:pPr>
              <w:spacing w:before="240"/>
              <w:rPr>
                <w:b/>
              </w:rPr>
            </w:pPr>
          </w:p>
          <w:p w:rsidR="00750FDB" w:rsidRPr="00750FDB" w:rsidRDefault="00750FDB" w:rsidP="00750FDB">
            <w:pPr>
              <w:spacing w:before="240"/>
              <w:rPr>
                <w:b/>
              </w:rPr>
            </w:pPr>
          </w:p>
          <w:p w:rsidR="00750FDB" w:rsidRPr="00750FDB" w:rsidRDefault="00750FDB" w:rsidP="00750FDB">
            <w:pPr>
              <w:shd w:val="clear" w:color="auto" w:fill="FFFFFF"/>
              <w:rPr>
                <w:color w:val="000000"/>
                <w:bdr w:val="none" w:sz="0" w:space="0" w:color="auto" w:frame="1"/>
              </w:rPr>
            </w:pPr>
          </w:p>
          <w:p w:rsidR="00750FDB" w:rsidRPr="00750FDB" w:rsidRDefault="00750FDB" w:rsidP="00750FDB">
            <w:pPr>
              <w:shd w:val="clear" w:color="auto" w:fill="FFFFFF"/>
              <w:rPr>
                <w:color w:val="000000"/>
                <w:bdr w:val="none" w:sz="0" w:space="0" w:color="auto" w:frame="1"/>
              </w:rPr>
            </w:pPr>
          </w:p>
          <w:p w:rsidR="00750FDB" w:rsidRPr="00750FDB" w:rsidRDefault="00750FDB" w:rsidP="00750FDB">
            <w:pPr>
              <w:shd w:val="clear" w:color="auto" w:fill="FFFFFF"/>
              <w:rPr>
                <w:color w:val="000000"/>
                <w:bdr w:val="none" w:sz="0" w:space="0" w:color="auto" w:frame="1"/>
              </w:rPr>
            </w:pPr>
          </w:p>
          <w:p w:rsidR="00750FDB" w:rsidRPr="00750FDB" w:rsidRDefault="00750FDB" w:rsidP="00750FDB">
            <w:pPr>
              <w:shd w:val="clear" w:color="auto" w:fill="FFFFFF"/>
              <w:rPr>
                <w:color w:val="000000"/>
                <w:spacing w:val="-1"/>
                <w:bdr w:val="none" w:sz="0" w:space="0" w:color="auto" w:frame="1"/>
              </w:rPr>
            </w:pPr>
            <w:r w:rsidRPr="00750FDB">
              <w:rPr>
                <w:color w:val="000000"/>
                <w:bdr w:val="none" w:sz="0" w:space="0" w:color="auto" w:frame="1"/>
              </w:rPr>
              <w:t>Врожденные   формы  пове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дения: безусловные реф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лексы,  инстинкты, запечат</w:t>
            </w:r>
            <w:r w:rsidRPr="00750FDB">
              <w:rPr>
                <w:color w:val="000000"/>
                <w:bdr w:val="none" w:sz="0" w:space="0" w:color="auto" w:frame="1"/>
              </w:rPr>
              <w:t xml:space="preserve">ление. Приобретенные  </w:t>
            </w:r>
            <w:r w:rsidRPr="00750FDB">
              <w:rPr>
                <w:color w:val="000000"/>
                <w:bdr w:val="none" w:sz="0" w:space="0" w:color="auto" w:frame="1"/>
              </w:rPr>
              <w:lastRenderedPageBreak/>
              <w:t>формы  поведения: услов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ные  </w:t>
            </w:r>
          </w:p>
          <w:p w:rsidR="00750FDB" w:rsidRPr="00750FDB" w:rsidRDefault="00750FDB" w:rsidP="00750FDB">
            <w:pPr>
              <w:shd w:val="clear" w:color="auto" w:fill="FFFFFF"/>
              <w:rPr>
                <w:color w:val="000000"/>
                <w:bdr w:val="none" w:sz="0" w:space="0" w:color="auto" w:frame="1"/>
              </w:rPr>
            </w:pPr>
            <w:r w:rsidRPr="00750FDB">
              <w:rPr>
                <w:color w:val="000000"/>
                <w:spacing w:val="-1"/>
                <w:bdr w:val="none" w:sz="0" w:space="0" w:color="auto" w:frame="1"/>
              </w:rPr>
              <w:t>рефлексы,   динамиче</w:t>
            </w:r>
            <w:r w:rsidRPr="00750FDB">
              <w:rPr>
                <w:color w:val="000000"/>
                <w:bdr w:val="none" w:sz="0" w:space="0" w:color="auto" w:frame="1"/>
              </w:rPr>
              <w:t xml:space="preserve">ский стереотип, </w:t>
            </w:r>
            <w:proofErr w:type="gramStart"/>
            <w:r w:rsidRPr="00750FDB">
              <w:rPr>
                <w:color w:val="000000"/>
                <w:bdr w:val="none" w:sz="0" w:space="0" w:color="auto" w:frame="1"/>
              </w:rPr>
              <w:t>рассудочная</w:t>
            </w:r>
            <w:proofErr w:type="gramEnd"/>
          </w:p>
          <w:p w:rsidR="00750FDB" w:rsidRPr="00750FDB" w:rsidRDefault="00750FDB" w:rsidP="00750FDB">
            <w:pPr>
              <w:rPr>
                <w:color w:val="000000"/>
                <w:spacing w:val="-2"/>
                <w:bdr w:val="none" w:sz="0" w:space="0" w:color="auto" w:frame="1"/>
              </w:rPr>
            </w:pPr>
            <w:r w:rsidRPr="00750FDB">
              <w:rPr>
                <w:color w:val="000000"/>
                <w:bdr w:val="none" w:sz="0" w:space="0" w:color="auto" w:frame="1"/>
              </w:rPr>
              <w:t xml:space="preserve">деятельность. Высшая 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 xml:space="preserve">нервная деятельность. </w:t>
            </w:r>
            <w:r w:rsidRPr="00750FDB">
              <w:rPr>
                <w:color w:val="000000"/>
                <w:bdr w:val="none" w:sz="0" w:space="0" w:color="auto" w:frame="1"/>
              </w:rPr>
              <w:t>Психология и поведение че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ловека.</w:t>
            </w:r>
          </w:p>
          <w:p w:rsidR="00750FDB" w:rsidRPr="00750FDB" w:rsidRDefault="00750FDB" w:rsidP="00750FDB">
            <w:pPr>
              <w:shd w:val="clear" w:color="auto" w:fill="FFFFFF"/>
              <w:rPr>
                <w:color w:val="000000"/>
              </w:rPr>
            </w:pPr>
            <w:r w:rsidRPr="00750FDB">
              <w:rPr>
                <w:color w:val="000000"/>
                <w:bdr w:val="none" w:sz="0" w:space="0" w:color="auto" w:frame="1"/>
              </w:rPr>
              <w:t xml:space="preserve">Рефлекторный характер 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деятельности нервной сис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bdr w:val="none" w:sz="0" w:space="0" w:color="auto" w:frame="1"/>
              </w:rPr>
              <w:t>темы. Безусловные и услов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ные рефлексы, их биологи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ческое значение.</w:t>
            </w:r>
          </w:p>
          <w:p w:rsidR="00750FDB" w:rsidRPr="00750FDB" w:rsidRDefault="00750FDB" w:rsidP="00750FDB">
            <w:pPr>
              <w:shd w:val="clear" w:color="auto" w:fill="FFFFFF"/>
              <w:rPr>
                <w:color w:val="00000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Биологические   ритмы.  Сон</w:t>
            </w:r>
          </w:p>
          <w:p w:rsidR="00750FDB" w:rsidRPr="00750FDB" w:rsidRDefault="00750FDB" w:rsidP="00750FDB">
            <w:pPr>
              <w:shd w:val="clear" w:color="auto" w:fill="FFFFFF"/>
              <w:rPr>
                <w:color w:val="00000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(фазы сна) и бодрствование,</w:t>
            </w:r>
          </w:p>
          <w:p w:rsidR="00750FDB" w:rsidRPr="00750FDB" w:rsidRDefault="00750FDB" w:rsidP="00750FDB">
            <w:pPr>
              <w:shd w:val="clear" w:color="auto" w:fill="FFFFFF"/>
              <w:rPr>
                <w:color w:val="000000"/>
              </w:rPr>
            </w:pPr>
            <w:r w:rsidRPr="00750FDB">
              <w:rPr>
                <w:color w:val="000000"/>
                <w:spacing w:val="-1"/>
                <w:bdr w:val="none" w:sz="0" w:space="0" w:color="auto" w:frame="1"/>
              </w:rPr>
              <w:t>значение сна.</w:t>
            </w:r>
          </w:p>
          <w:p w:rsidR="00750FDB" w:rsidRPr="00750FDB" w:rsidRDefault="00750FDB" w:rsidP="00750FDB">
            <w:pPr>
              <w:shd w:val="clear" w:color="auto" w:fill="FFFFFF"/>
              <w:rPr>
                <w:color w:val="000000"/>
                <w:bdr w:val="none" w:sz="0" w:space="0" w:color="auto" w:frame="1"/>
              </w:rPr>
            </w:pPr>
            <w:r w:rsidRPr="00750FDB">
              <w:rPr>
                <w:color w:val="000000"/>
                <w:bdr w:val="none" w:sz="0" w:space="0" w:color="auto" w:frame="1"/>
              </w:rPr>
              <w:t>Биологическая    природа   и социальная сущность чело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века.  Познавательная  дея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тельность  мозга.  Сознание человека. Речь. Роль трудо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вой деятельности в появле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нии речи и осознанных действий.  </w:t>
            </w:r>
          </w:p>
          <w:p w:rsidR="00750FDB" w:rsidRPr="00750FDB" w:rsidRDefault="00750FDB" w:rsidP="00750FDB">
            <w:pPr>
              <w:rPr>
                <w:color w:val="000000"/>
                <w:bdr w:val="none" w:sz="0" w:space="0" w:color="auto" w:frame="1"/>
              </w:rPr>
            </w:pPr>
            <w:r w:rsidRPr="00750FDB">
              <w:rPr>
                <w:color w:val="000000"/>
                <w:bdr w:val="none" w:sz="0" w:space="0" w:color="auto" w:frame="1"/>
              </w:rPr>
              <w:t>Мышление. Особен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ности мышления, его развитие.  </w:t>
            </w:r>
          </w:p>
          <w:p w:rsidR="00750FDB" w:rsidRPr="00750FDB" w:rsidRDefault="00750FDB" w:rsidP="00750FDB">
            <w:pPr>
              <w:shd w:val="clear" w:color="auto" w:fill="FFFFFF"/>
              <w:rPr>
                <w:color w:val="00000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Особенности психики чело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века:   осмысленность   вос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приятия, словесно-логическое мышление, способность  к   накоплению   и передаче   из   поколения  в поколение       информации. Эмоции.     Физиологическая основа эмоций. Воля.  Вни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мание.   Непроизвольное   и произвольное внимание. Способы поддержания внимания.</w:t>
            </w:r>
          </w:p>
          <w:p w:rsidR="00750FDB" w:rsidRPr="00750FDB" w:rsidRDefault="00750FDB" w:rsidP="00750FDB">
            <w:pPr>
              <w:rPr>
                <w:szCs w:val="20"/>
              </w:rPr>
            </w:pPr>
          </w:p>
        </w:tc>
        <w:tc>
          <w:tcPr>
            <w:tcW w:w="2835" w:type="dxa"/>
          </w:tcPr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b/>
                <w:bCs/>
                <w:i/>
                <w:iCs/>
                <w:color w:val="000000"/>
                <w:spacing w:val="-9"/>
                <w:bdr w:val="none" w:sz="0" w:space="0" w:color="auto" w:frame="1"/>
              </w:rPr>
            </w:pPr>
            <w:r w:rsidRPr="00750FDB"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  <w:t>Давать  определения поня</w:t>
            </w:r>
            <w:r w:rsidRPr="00750FDB"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b/>
                <w:bCs/>
                <w:i/>
                <w:iCs/>
                <w:color w:val="000000"/>
                <w:spacing w:val="-9"/>
                <w:bdr w:val="none" w:sz="0" w:space="0" w:color="auto" w:frame="1"/>
              </w:rPr>
              <w:t>тию рефлекс. </w:t>
            </w:r>
          </w:p>
          <w:p w:rsidR="00750FDB" w:rsidRPr="00750FDB" w:rsidRDefault="00750FDB" w:rsidP="00750FDB">
            <w:pPr>
              <w:shd w:val="clear" w:color="auto" w:fill="FFFFFF"/>
              <w:rPr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  <w:t>Давать  определение</w:t>
            </w:r>
            <w:r w:rsidRPr="00750FDB">
              <w:rPr>
                <w:bCs/>
                <w:i/>
                <w:iCs/>
                <w:color w:val="000000"/>
                <w:bdr w:val="none" w:sz="0" w:space="0" w:color="auto" w:frame="1"/>
              </w:rPr>
              <w:t xml:space="preserve"> </w:t>
            </w:r>
            <w:r w:rsidRPr="00750FDB">
              <w:rPr>
                <w:bCs/>
                <w:i/>
                <w:iCs/>
                <w:color w:val="000000"/>
                <w:bdr w:val="none" w:sz="0" w:space="0" w:color="auto" w:frame="1"/>
              </w:rPr>
              <w:lastRenderedPageBreak/>
              <w:t>поня</w:t>
            </w:r>
            <w:r w:rsidRPr="00750FDB">
              <w:rPr>
                <w:bCs/>
                <w:i/>
                <w:iCs/>
                <w:color w:val="000000"/>
                <w:spacing w:val="-5"/>
                <w:bdr w:val="none" w:sz="0" w:space="0" w:color="auto" w:frame="1"/>
              </w:rPr>
              <w:t>тиям:  </w:t>
            </w:r>
            <w:r w:rsidRPr="00750FDB">
              <w:rPr>
                <w:bCs/>
                <w:iCs/>
                <w:color w:val="000000"/>
                <w:spacing w:val="-5"/>
                <w:bdr w:val="none" w:sz="0" w:space="0" w:color="auto" w:frame="1"/>
              </w:rPr>
              <w:t>безусловные рефлек</w:t>
            </w:r>
            <w:r w:rsidRPr="00750FDB">
              <w:rPr>
                <w:bCs/>
                <w:iCs/>
                <w:color w:val="000000"/>
                <w:spacing w:val="-11"/>
                <w:bdr w:val="none" w:sz="0" w:space="0" w:color="auto" w:frame="1"/>
              </w:rPr>
              <w:t>сы, условные рефлексы.</w:t>
            </w:r>
          </w:p>
          <w:p w:rsidR="00750FDB" w:rsidRPr="00750FDB" w:rsidRDefault="00750FDB" w:rsidP="00750FDB">
            <w:pPr>
              <w:shd w:val="clear" w:color="auto" w:fill="FFFFFF"/>
              <w:rPr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  <w:t>Называть</w:t>
            </w:r>
            <w:r w:rsidRPr="00750FDB">
              <w:rPr>
                <w:b/>
                <w:i/>
                <w:iCs/>
                <w:color w:val="000000"/>
                <w:bdr w:val="none" w:sz="0" w:space="0" w:color="auto" w:frame="1"/>
              </w:rPr>
              <w:t> </w:t>
            </w:r>
            <w:r w:rsidRPr="00750FDB">
              <w:rPr>
                <w:i/>
                <w:iCs/>
                <w:color w:val="000000"/>
                <w:bdr w:val="none" w:sz="0" w:space="0" w:color="auto" w:frame="1"/>
              </w:rPr>
              <w:t>  </w:t>
            </w:r>
            <w:r w:rsidRPr="00750FDB">
              <w:rPr>
                <w:color w:val="000000"/>
                <w:bdr w:val="none" w:sz="0" w:space="0" w:color="auto" w:frame="1"/>
              </w:rPr>
              <w:t>принцип   работы</w:t>
            </w:r>
          </w:p>
          <w:p w:rsidR="00750FDB" w:rsidRPr="00750FDB" w:rsidRDefault="00750FDB" w:rsidP="00750FDB">
            <w:pPr>
              <w:shd w:val="clear" w:color="auto" w:fill="FFFFFF"/>
              <w:rPr>
                <w:color w:val="000000"/>
              </w:rPr>
            </w:pPr>
            <w:r w:rsidRPr="00750FDB">
              <w:rPr>
                <w:color w:val="000000"/>
                <w:spacing w:val="-1"/>
                <w:bdr w:val="none" w:sz="0" w:space="0" w:color="auto" w:frame="1"/>
              </w:rPr>
              <w:t>нервной системы.</w:t>
            </w:r>
          </w:p>
          <w:p w:rsidR="00750FDB" w:rsidRPr="00750FDB" w:rsidRDefault="00750FDB" w:rsidP="00750FDB">
            <w:pPr>
              <w:shd w:val="clear" w:color="auto" w:fill="FFFFFF"/>
              <w:rPr>
                <w:b/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6"/>
                <w:bdr w:val="none" w:sz="0" w:space="0" w:color="auto" w:frame="1"/>
              </w:rPr>
              <w:t xml:space="preserve">Характеризовать </w:t>
            </w:r>
          </w:p>
          <w:p w:rsidR="00750FDB" w:rsidRPr="00750FDB" w:rsidRDefault="00750FDB" w:rsidP="00750FDB">
            <w:pPr>
              <w:shd w:val="clear" w:color="auto" w:fill="FFFFFF"/>
              <w:rPr>
                <w:color w:val="00000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•особенности работы головно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го мозга;</w:t>
            </w:r>
          </w:p>
          <w:p w:rsidR="00750FDB" w:rsidRPr="00750FDB" w:rsidRDefault="00750FDB" w:rsidP="00750FDB">
            <w:pPr>
              <w:shd w:val="clear" w:color="auto" w:fill="FFFFFF"/>
              <w:rPr>
                <w:color w:val="00000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•сущность   регуляции  жизне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деятельности организма.</w:t>
            </w:r>
          </w:p>
          <w:p w:rsidR="00750FDB" w:rsidRPr="00750FDB" w:rsidRDefault="00750FDB" w:rsidP="00750FDB">
            <w:pPr>
              <w:rPr>
                <w:b/>
                <w:szCs w:val="2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4"/>
                <w:bdr w:val="none" w:sz="0" w:space="0" w:color="auto" w:frame="1"/>
              </w:rPr>
              <w:t>Использовать        приобре</w:t>
            </w:r>
            <w:r w:rsidRPr="00750FDB"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  <w:t>тенные знания</w:t>
            </w:r>
            <w:r w:rsidRPr="00750FDB">
              <w:rPr>
                <w:i/>
                <w:iCs/>
                <w:color w:val="000000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bdr w:val="none" w:sz="0" w:space="0" w:color="auto" w:frame="1"/>
              </w:rPr>
              <w:t>для рациональной организации труда и 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отдыха.</w:t>
            </w:r>
          </w:p>
        </w:tc>
        <w:tc>
          <w:tcPr>
            <w:tcW w:w="810" w:type="dxa"/>
          </w:tcPr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 xml:space="preserve">Задание№4 в </w:t>
            </w:r>
            <w:proofErr w:type="spellStart"/>
            <w:r w:rsidRPr="00750FDB">
              <w:rPr>
                <w:szCs w:val="20"/>
              </w:rPr>
              <w:t>раб</w:t>
            </w:r>
            <w:proofErr w:type="gramStart"/>
            <w:r w:rsidRPr="00750FDB">
              <w:rPr>
                <w:szCs w:val="20"/>
              </w:rPr>
              <w:t>.т</w:t>
            </w:r>
            <w:proofErr w:type="gramEnd"/>
            <w:r w:rsidRPr="00750FDB">
              <w:rPr>
                <w:szCs w:val="20"/>
              </w:rPr>
              <w:lastRenderedPageBreak/>
              <w:t>ет</w:t>
            </w:r>
            <w:proofErr w:type="spellEnd"/>
          </w:p>
        </w:tc>
        <w:tc>
          <w:tcPr>
            <w:tcW w:w="3118" w:type="dxa"/>
          </w:tcPr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>
            <w:r w:rsidRPr="00750FDB">
              <w:t>Изучить</w:t>
            </w:r>
            <w:r w:rsidRPr="00750FDB">
              <w:rPr>
                <w:sz w:val="28"/>
              </w:rPr>
              <w:t xml:space="preserve"> §49</w:t>
            </w:r>
            <w:proofErr w:type="gramStart"/>
            <w:r w:rsidRPr="00750FDB">
              <w:rPr>
                <w:sz w:val="28"/>
              </w:rPr>
              <w:t xml:space="preserve"> </w:t>
            </w:r>
            <w:r w:rsidRPr="00750FDB">
              <w:t>О</w:t>
            </w:r>
            <w:proofErr w:type="gramEnd"/>
            <w:r w:rsidRPr="00750FDB">
              <w:t xml:space="preserve">тв. на вопросы в конце па </w:t>
            </w:r>
            <w:proofErr w:type="spellStart"/>
            <w:r w:rsidRPr="00750FDB">
              <w:t>раграфа</w:t>
            </w:r>
            <w:proofErr w:type="spellEnd"/>
            <w:r w:rsidRPr="00750FDB">
              <w:t xml:space="preserve">, задания в рабочей </w:t>
            </w:r>
            <w:r w:rsidRPr="00750FDB">
              <w:lastRenderedPageBreak/>
              <w:t>тетради</w:t>
            </w:r>
          </w:p>
        </w:tc>
        <w:tc>
          <w:tcPr>
            <w:tcW w:w="851" w:type="dxa"/>
          </w:tcPr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EE1F76">
            <w:r w:rsidRPr="00750FDB">
              <w:t>1</w:t>
            </w:r>
            <w:r w:rsidR="00EE1F76">
              <w:t>0</w:t>
            </w:r>
            <w:r w:rsidRPr="00750FDB">
              <w:t>.04</w:t>
            </w:r>
          </w:p>
        </w:tc>
        <w:tc>
          <w:tcPr>
            <w:tcW w:w="949" w:type="dxa"/>
          </w:tcPr>
          <w:p w:rsidR="00750FDB" w:rsidRPr="00750FDB" w:rsidRDefault="00750FDB" w:rsidP="00750FDB"/>
        </w:tc>
      </w:tr>
      <w:tr w:rsidR="00750FDB" w:rsidRPr="00750FDB" w:rsidTr="00750FDB">
        <w:trPr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lastRenderedPageBreak/>
              <w:t>58.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Cs w:val="20"/>
              </w:rPr>
              <w:t>Память и обучение.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Комбинированный</w:t>
            </w:r>
          </w:p>
        </w:tc>
        <w:tc>
          <w:tcPr>
            <w:tcW w:w="3726" w:type="dxa"/>
            <w:vMerge/>
          </w:tcPr>
          <w:p w:rsidR="00750FDB" w:rsidRPr="00750FDB" w:rsidRDefault="00750FDB" w:rsidP="00750FDB">
            <w:pPr>
              <w:jc w:val="center"/>
              <w:rPr>
                <w:szCs w:val="20"/>
              </w:rPr>
            </w:pPr>
          </w:p>
        </w:tc>
        <w:tc>
          <w:tcPr>
            <w:tcW w:w="2835" w:type="dxa"/>
          </w:tcPr>
          <w:p w:rsidR="00750FDB" w:rsidRPr="00750FDB" w:rsidRDefault="00750FDB" w:rsidP="00750FDB">
            <w:pPr>
              <w:shd w:val="clear" w:color="auto" w:fill="FFFFFF"/>
              <w:rPr>
                <w:color w:val="000000"/>
                <w:spacing w:val="-5"/>
                <w:bdr w:val="none" w:sz="0" w:space="0" w:color="auto" w:frame="1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5"/>
                <w:bdr w:val="none" w:sz="0" w:space="0" w:color="auto" w:frame="1"/>
              </w:rPr>
              <w:t>Называть</w:t>
            </w:r>
            <w:r w:rsidRPr="00750FDB">
              <w:rPr>
                <w:bCs/>
                <w:i/>
                <w:iCs/>
                <w:color w:val="000000"/>
                <w:spacing w:val="-5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spacing w:val="-5"/>
                <w:bdr w:val="none" w:sz="0" w:space="0" w:color="auto" w:frame="1"/>
              </w:rPr>
              <w:t>особенности выс</w:t>
            </w:r>
            <w:r w:rsidRPr="00750FDB">
              <w:rPr>
                <w:color w:val="000000"/>
                <w:spacing w:val="-5"/>
                <w:bdr w:val="none" w:sz="0" w:space="0" w:color="auto" w:frame="1"/>
              </w:rPr>
              <w:softHyphen/>
              <w:t>шей нервной деятельности и поведения человека.</w:t>
            </w:r>
          </w:p>
          <w:p w:rsidR="00750FDB" w:rsidRPr="00750FDB" w:rsidRDefault="00750FDB" w:rsidP="00750FDB">
            <w:pPr>
              <w:shd w:val="clear" w:color="auto" w:fill="FFFFFF"/>
              <w:rPr>
                <w:bCs/>
                <w:i/>
                <w:iCs/>
                <w:color w:val="000000"/>
                <w:spacing w:val="-5"/>
                <w:bdr w:val="none" w:sz="0" w:space="0" w:color="auto" w:frame="1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5"/>
                <w:bdr w:val="none" w:sz="0" w:space="0" w:color="auto" w:frame="1"/>
              </w:rPr>
              <w:t>Характеризовать</w:t>
            </w:r>
            <w:r w:rsidRPr="00750FDB">
              <w:rPr>
                <w:bCs/>
                <w:i/>
                <w:iCs/>
                <w:color w:val="000000"/>
                <w:spacing w:val="-5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spacing w:val="-5"/>
                <w:bdr w:val="none" w:sz="0" w:space="0" w:color="auto" w:frame="1"/>
              </w:rPr>
              <w:t>особенно</w:t>
            </w:r>
            <w:r w:rsidRPr="00750FDB">
              <w:rPr>
                <w:color w:val="000000"/>
                <w:spacing w:val="-5"/>
                <w:bdr w:val="none" w:sz="0" w:space="0" w:color="auto" w:frame="1"/>
              </w:rPr>
              <w:softHyphen/>
              <w:t>сти высшей нервной деятель</w:t>
            </w:r>
            <w:r w:rsidRPr="00750FDB">
              <w:rPr>
                <w:color w:val="000000"/>
                <w:spacing w:val="-5"/>
                <w:bdr w:val="none" w:sz="0" w:space="0" w:color="auto" w:frame="1"/>
              </w:rPr>
              <w:softHyphen/>
              <w:t>ности и поведения   человека (речь, память, мышление), их значение. </w:t>
            </w:r>
          </w:p>
        </w:tc>
        <w:tc>
          <w:tcPr>
            <w:tcW w:w="810" w:type="dxa"/>
          </w:tcPr>
          <w:p w:rsidR="00750FDB" w:rsidRPr="00750FDB" w:rsidRDefault="00750FDB" w:rsidP="00750FDB">
            <w:pPr>
              <w:rPr>
                <w:b/>
                <w:szCs w:val="20"/>
              </w:rPr>
            </w:pPr>
            <w:r w:rsidRPr="00750FDB">
              <w:rPr>
                <w:szCs w:val="20"/>
              </w:rPr>
              <w:t xml:space="preserve">Задание №3,4 в </w:t>
            </w:r>
            <w:proofErr w:type="spellStart"/>
            <w:r w:rsidRPr="00750FDB">
              <w:rPr>
                <w:szCs w:val="20"/>
              </w:rPr>
              <w:t>раб</w:t>
            </w:r>
            <w:proofErr w:type="gramStart"/>
            <w:r w:rsidRPr="00750FDB">
              <w:rPr>
                <w:szCs w:val="20"/>
              </w:rPr>
              <w:t>.т</w:t>
            </w:r>
            <w:proofErr w:type="gramEnd"/>
            <w:r w:rsidRPr="00750FDB">
              <w:rPr>
                <w:szCs w:val="20"/>
              </w:rPr>
              <w:t>ет</w:t>
            </w:r>
            <w:proofErr w:type="spellEnd"/>
            <w:r w:rsidRPr="00750FDB">
              <w:rPr>
                <w:b/>
                <w:szCs w:val="20"/>
              </w:rPr>
              <w:t>.</w:t>
            </w:r>
          </w:p>
        </w:tc>
        <w:tc>
          <w:tcPr>
            <w:tcW w:w="3118" w:type="dxa"/>
          </w:tcPr>
          <w:p w:rsidR="00750FDB" w:rsidRPr="00750FDB" w:rsidRDefault="00750FDB" w:rsidP="00750FDB">
            <w:r w:rsidRPr="00750FDB">
              <w:t>Изучить</w:t>
            </w:r>
            <w:r w:rsidRPr="00750FDB">
              <w:rPr>
                <w:sz w:val="28"/>
              </w:rPr>
              <w:t xml:space="preserve"> §50</w:t>
            </w:r>
            <w:proofErr w:type="gramStart"/>
            <w:r w:rsidRPr="00750FDB">
              <w:rPr>
                <w:sz w:val="28"/>
              </w:rPr>
              <w:t xml:space="preserve"> </w:t>
            </w:r>
            <w:r w:rsidRPr="00750FDB">
              <w:t>О</w:t>
            </w:r>
            <w:proofErr w:type="gramEnd"/>
            <w:r w:rsidRPr="00750FDB">
              <w:t>тв. на вопросы в конце пара-графа, задания в рабочей тетради</w:t>
            </w:r>
          </w:p>
        </w:tc>
        <w:tc>
          <w:tcPr>
            <w:tcW w:w="851" w:type="dxa"/>
          </w:tcPr>
          <w:p w:rsidR="00750FDB" w:rsidRPr="00750FDB" w:rsidRDefault="00750FDB" w:rsidP="00EE1F76">
            <w:r w:rsidRPr="00750FDB">
              <w:t>1</w:t>
            </w:r>
            <w:r w:rsidR="00EE1F76">
              <w:t>5</w:t>
            </w:r>
            <w:r w:rsidRPr="00750FDB">
              <w:t>.04</w:t>
            </w:r>
          </w:p>
        </w:tc>
        <w:tc>
          <w:tcPr>
            <w:tcW w:w="949" w:type="dxa"/>
          </w:tcPr>
          <w:p w:rsidR="00750FDB" w:rsidRPr="00750FDB" w:rsidRDefault="00750FDB" w:rsidP="00750FDB"/>
        </w:tc>
      </w:tr>
      <w:tr w:rsidR="00750FDB" w:rsidRPr="00750FDB" w:rsidTr="00750FDB">
        <w:trPr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t>59.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Cs w:val="20"/>
              </w:rPr>
              <w:t>Врожденное и приобретенное поведение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Комбинированный</w:t>
            </w:r>
          </w:p>
        </w:tc>
        <w:tc>
          <w:tcPr>
            <w:tcW w:w="3726" w:type="dxa"/>
            <w:vMerge/>
          </w:tcPr>
          <w:p w:rsidR="00750FDB" w:rsidRPr="00750FDB" w:rsidRDefault="00750FDB" w:rsidP="00750FDB">
            <w:pPr>
              <w:jc w:val="center"/>
              <w:rPr>
                <w:b/>
                <w:szCs w:val="20"/>
              </w:rPr>
            </w:pPr>
          </w:p>
        </w:tc>
        <w:tc>
          <w:tcPr>
            <w:tcW w:w="2835" w:type="dxa"/>
          </w:tcPr>
          <w:p w:rsidR="00750FDB" w:rsidRPr="00750FDB" w:rsidRDefault="00750FDB" w:rsidP="00750FDB">
            <w:pPr>
              <w:rPr>
                <w:b/>
                <w:szCs w:val="20"/>
              </w:rPr>
            </w:pPr>
            <w:r w:rsidRPr="00750FDB">
              <w:rPr>
                <w:b/>
                <w:i/>
                <w:szCs w:val="20"/>
              </w:rPr>
              <w:t xml:space="preserve">Характеризовать </w:t>
            </w:r>
            <w:r w:rsidRPr="00750FDB">
              <w:rPr>
                <w:szCs w:val="20"/>
              </w:rPr>
              <w:t>отличия врожденных и приобретенных рефлексов</w:t>
            </w:r>
          </w:p>
        </w:tc>
        <w:tc>
          <w:tcPr>
            <w:tcW w:w="810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Тестирование</w:t>
            </w:r>
          </w:p>
        </w:tc>
        <w:tc>
          <w:tcPr>
            <w:tcW w:w="3118" w:type="dxa"/>
          </w:tcPr>
          <w:p w:rsidR="00750FDB" w:rsidRPr="00750FDB" w:rsidRDefault="00750FDB" w:rsidP="00750FDB">
            <w:r w:rsidRPr="00750FDB">
              <w:t>Изучить</w:t>
            </w:r>
            <w:r w:rsidRPr="00750FDB">
              <w:rPr>
                <w:sz w:val="28"/>
              </w:rPr>
              <w:t xml:space="preserve"> §51 </w:t>
            </w:r>
            <w:r w:rsidRPr="00750FDB">
              <w:t>Отв. на вопросы в конце п</w:t>
            </w:r>
            <w:proofErr w:type="gramStart"/>
            <w:r w:rsidRPr="00750FDB">
              <w:t>а-</w:t>
            </w:r>
            <w:proofErr w:type="gramEnd"/>
            <w:r w:rsidRPr="00750FDB">
              <w:t xml:space="preserve"> </w:t>
            </w:r>
            <w:proofErr w:type="spellStart"/>
            <w:r w:rsidRPr="00750FDB">
              <w:t>раграфа</w:t>
            </w:r>
            <w:proofErr w:type="spellEnd"/>
            <w:r w:rsidRPr="00750FDB">
              <w:t>, задания в рабочей тетради</w:t>
            </w:r>
          </w:p>
        </w:tc>
        <w:tc>
          <w:tcPr>
            <w:tcW w:w="1800" w:type="dxa"/>
            <w:gridSpan w:val="2"/>
          </w:tcPr>
          <w:p w:rsidR="00750FDB" w:rsidRPr="00750FDB" w:rsidRDefault="00EE1F76" w:rsidP="00750FDB">
            <w:r>
              <w:t>17</w:t>
            </w:r>
            <w:r w:rsidR="00750FDB" w:rsidRPr="00750FDB">
              <w:t>.04</w:t>
            </w:r>
          </w:p>
        </w:tc>
      </w:tr>
      <w:tr w:rsidR="00750FDB" w:rsidRPr="00750FDB" w:rsidTr="00750FDB">
        <w:trPr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t>60.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Cs w:val="20"/>
              </w:rPr>
              <w:t>Сон и бодрствование.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Комбинированный</w:t>
            </w:r>
          </w:p>
        </w:tc>
        <w:tc>
          <w:tcPr>
            <w:tcW w:w="3726" w:type="dxa"/>
            <w:vMerge/>
          </w:tcPr>
          <w:p w:rsidR="00750FDB" w:rsidRPr="00750FDB" w:rsidRDefault="00750FDB" w:rsidP="00750FDB">
            <w:pPr>
              <w:jc w:val="center"/>
              <w:rPr>
                <w:b/>
                <w:szCs w:val="20"/>
              </w:rPr>
            </w:pPr>
          </w:p>
        </w:tc>
        <w:tc>
          <w:tcPr>
            <w:tcW w:w="2835" w:type="dxa"/>
          </w:tcPr>
          <w:p w:rsidR="00750FDB" w:rsidRPr="00750FDB" w:rsidRDefault="00750FDB" w:rsidP="00750FDB">
            <w:pPr>
              <w:shd w:val="clear" w:color="auto" w:fill="FFFFFF"/>
              <w:rPr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5"/>
                <w:bdr w:val="none" w:sz="0" w:space="0" w:color="auto" w:frame="1"/>
              </w:rPr>
              <w:t>Характеризовать</w:t>
            </w:r>
            <w:r w:rsidRPr="00750FDB">
              <w:rPr>
                <w:b/>
                <w:i/>
                <w:iCs/>
                <w:color w:val="000000"/>
                <w:spacing w:val="-5"/>
                <w:bdr w:val="none" w:sz="0" w:space="0" w:color="auto" w:frame="1"/>
              </w:rPr>
              <w:t> </w:t>
            </w:r>
            <w:r w:rsidRPr="00750FDB">
              <w:rPr>
                <w:i/>
                <w:iCs/>
                <w:color w:val="000000"/>
                <w:spacing w:val="-5"/>
                <w:bdr w:val="none" w:sz="0" w:space="0" w:color="auto" w:frame="1"/>
              </w:rPr>
              <w:t>  </w:t>
            </w:r>
            <w:r w:rsidRPr="00750FDB">
              <w:rPr>
                <w:color w:val="000000"/>
                <w:spacing w:val="-5"/>
                <w:bdr w:val="none" w:sz="0" w:space="0" w:color="auto" w:frame="1"/>
              </w:rPr>
              <w:t>значение</w:t>
            </w:r>
          </w:p>
          <w:p w:rsidR="00750FDB" w:rsidRPr="00750FDB" w:rsidRDefault="00750FDB" w:rsidP="00750FDB">
            <w:pPr>
              <w:shd w:val="clear" w:color="auto" w:fill="FFFFFF"/>
              <w:rPr>
                <w:color w:val="00000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сна для организма человека.</w:t>
            </w:r>
          </w:p>
          <w:p w:rsidR="00750FDB" w:rsidRPr="00750FDB" w:rsidRDefault="00750FDB" w:rsidP="00750FDB">
            <w:pPr>
              <w:shd w:val="clear" w:color="auto" w:fill="FFFFFF"/>
              <w:rPr>
                <w:b/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4"/>
                <w:bdr w:val="none" w:sz="0" w:space="0" w:color="auto" w:frame="1"/>
              </w:rPr>
              <w:t>Использовать        приобре</w:t>
            </w:r>
            <w:r w:rsidRPr="00750FDB">
              <w:rPr>
                <w:b/>
                <w:bCs/>
                <w:i/>
                <w:iCs/>
                <w:color w:val="000000"/>
                <w:spacing w:val="-5"/>
                <w:bdr w:val="none" w:sz="0" w:space="0" w:color="auto" w:frame="1"/>
              </w:rPr>
              <w:t>тенные знания </w:t>
            </w:r>
            <w:proofErr w:type="gramStart"/>
            <w:r w:rsidRPr="00750FDB">
              <w:rPr>
                <w:b/>
                <w:bCs/>
                <w:i/>
                <w:color w:val="000000"/>
                <w:spacing w:val="-5"/>
                <w:bdr w:val="none" w:sz="0" w:space="0" w:color="auto" w:frame="1"/>
              </w:rPr>
              <w:t>д</w:t>
            </w:r>
            <w:r w:rsidRPr="00750FDB">
              <w:rPr>
                <w:b/>
                <w:i/>
                <w:color w:val="000000"/>
                <w:spacing w:val="-5"/>
                <w:bdr w:val="none" w:sz="0" w:space="0" w:color="auto" w:frame="1"/>
              </w:rPr>
              <w:t>ля</w:t>
            </w:r>
            <w:proofErr w:type="gramEnd"/>
            <w:r w:rsidRPr="00750FDB">
              <w:rPr>
                <w:b/>
                <w:color w:val="000000"/>
                <w:spacing w:val="-5"/>
                <w:bdr w:val="none" w:sz="0" w:space="0" w:color="auto" w:frame="1"/>
              </w:rPr>
              <w:t>:</w:t>
            </w:r>
          </w:p>
          <w:p w:rsidR="00750FDB" w:rsidRPr="00750FDB" w:rsidRDefault="00750FDB" w:rsidP="00750FDB">
            <w:pPr>
              <w:rPr>
                <w:color w:val="000000"/>
                <w:spacing w:val="-1"/>
                <w:bdr w:val="none" w:sz="0" w:space="0" w:color="auto" w:frame="1"/>
              </w:rPr>
            </w:pPr>
            <w:r w:rsidRPr="00750FDB">
              <w:rPr>
                <w:color w:val="000000"/>
                <w:bdr w:val="none" w:sz="0" w:space="0" w:color="auto" w:frame="1"/>
              </w:rPr>
              <w:t xml:space="preserve">•рациональной     организации 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труда и отдыха;</w:t>
            </w:r>
          </w:p>
          <w:p w:rsidR="00750FDB" w:rsidRPr="00750FDB" w:rsidRDefault="00750FDB" w:rsidP="00750FDB">
            <w:pPr>
              <w:rPr>
                <w:b/>
                <w:szCs w:val="20"/>
              </w:rPr>
            </w:pPr>
            <w:r w:rsidRPr="00750FDB">
              <w:rPr>
                <w:color w:val="000000"/>
                <w:spacing w:val="-1"/>
                <w:bdr w:val="none" w:sz="0" w:space="0" w:color="auto" w:frame="1"/>
              </w:rPr>
              <w:lastRenderedPageBreak/>
              <w:t> </w:t>
            </w:r>
            <w:r w:rsidRPr="00750FDB">
              <w:rPr>
                <w:color w:val="000000"/>
                <w:bdr w:val="none" w:sz="0" w:space="0" w:color="auto" w:frame="1"/>
              </w:rPr>
              <w:t>•проведения  наблюдений   за состоянием собственного  ор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ганизма</w:t>
            </w:r>
          </w:p>
        </w:tc>
        <w:tc>
          <w:tcPr>
            <w:tcW w:w="810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lastRenderedPageBreak/>
              <w:t>Тестирование</w:t>
            </w:r>
          </w:p>
        </w:tc>
        <w:tc>
          <w:tcPr>
            <w:tcW w:w="3118" w:type="dxa"/>
          </w:tcPr>
          <w:p w:rsidR="00750FDB" w:rsidRPr="00750FDB" w:rsidRDefault="00750FDB" w:rsidP="00750FDB">
            <w:r w:rsidRPr="00750FDB">
              <w:t>Изучить</w:t>
            </w:r>
            <w:r w:rsidRPr="00750FDB">
              <w:rPr>
                <w:sz w:val="28"/>
              </w:rPr>
              <w:t xml:space="preserve"> §52</w:t>
            </w:r>
            <w:proofErr w:type="gramStart"/>
            <w:r w:rsidRPr="00750FDB">
              <w:rPr>
                <w:sz w:val="28"/>
              </w:rPr>
              <w:t xml:space="preserve"> </w:t>
            </w:r>
            <w:r w:rsidRPr="00750FDB">
              <w:t>О</w:t>
            </w:r>
            <w:proofErr w:type="gramEnd"/>
            <w:r w:rsidRPr="00750FDB">
              <w:t xml:space="preserve">тв. на вопросы в конце па </w:t>
            </w:r>
            <w:proofErr w:type="spellStart"/>
            <w:r w:rsidRPr="00750FDB">
              <w:t>раграфа</w:t>
            </w:r>
            <w:proofErr w:type="spellEnd"/>
            <w:r w:rsidRPr="00750FDB">
              <w:t>, задания в рабочей тетради</w:t>
            </w:r>
          </w:p>
        </w:tc>
        <w:tc>
          <w:tcPr>
            <w:tcW w:w="851" w:type="dxa"/>
          </w:tcPr>
          <w:p w:rsidR="00750FDB" w:rsidRPr="00750FDB" w:rsidRDefault="00750FDB" w:rsidP="00EE1F76">
            <w:r w:rsidRPr="00750FDB">
              <w:t>2</w:t>
            </w:r>
            <w:r w:rsidR="00EE1F76">
              <w:t>2</w:t>
            </w:r>
            <w:r w:rsidRPr="00750FDB">
              <w:t>.04</w:t>
            </w:r>
          </w:p>
        </w:tc>
        <w:tc>
          <w:tcPr>
            <w:tcW w:w="949" w:type="dxa"/>
          </w:tcPr>
          <w:p w:rsidR="00750FDB" w:rsidRPr="00750FDB" w:rsidRDefault="00750FDB" w:rsidP="00750FDB"/>
        </w:tc>
      </w:tr>
      <w:tr w:rsidR="00750FDB" w:rsidRPr="00750FDB" w:rsidTr="00750FDB">
        <w:trPr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lastRenderedPageBreak/>
              <w:t>61.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Cs w:val="20"/>
              </w:rPr>
              <w:t>Особенности высшей нервной деятельности человека.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Комбинированный</w:t>
            </w:r>
          </w:p>
        </w:tc>
        <w:tc>
          <w:tcPr>
            <w:tcW w:w="3726" w:type="dxa"/>
            <w:vMerge/>
          </w:tcPr>
          <w:p w:rsidR="00750FDB" w:rsidRPr="00750FDB" w:rsidRDefault="00750FDB" w:rsidP="00750FDB">
            <w:pPr>
              <w:jc w:val="center"/>
              <w:rPr>
                <w:b/>
                <w:szCs w:val="20"/>
              </w:rPr>
            </w:pPr>
          </w:p>
        </w:tc>
        <w:tc>
          <w:tcPr>
            <w:tcW w:w="2835" w:type="dxa"/>
          </w:tcPr>
          <w:p w:rsidR="00750FDB" w:rsidRPr="00750FDB" w:rsidRDefault="00750FDB" w:rsidP="00750FDB">
            <w:pPr>
              <w:shd w:val="clear" w:color="auto" w:fill="FFFFFF"/>
              <w:rPr>
                <w:color w:val="000000"/>
                <w:spacing w:val="-5"/>
                <w:bdr w:val="none" w:sz="0" w:space="0" w:color="auto" w:frame="1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5"/>
                <w:bdr w:val="none" w:sz="0" w:space="0" w:color="auto" w:frame="1"/>
              </w:rPr>
              <w:t>Называть</w:t>
            </w:r>
            <w:r w:rsidRPr="00750FDB">
              <w:rPr>
                <w:bCs/>
                <w:i/>
                <w:iCs/>
                <w:color w:val="000000"/>
                <w:spacing w:val="-5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spacing w:val="-5"/>
                <w:bdr w:val="none" w:sz="0" w:space="0" w:color="auto" w:frame="1"/>
              </w:rPr>
              <w:t>особенности выс</w:t>
            </w:r>
            <w:r w:rsidRPr="00750FDB">
              <w:rPr>
                <w:color w:val="000000"/>
                <w:spacing w:val="-5"/>
                <w:bdr w:val="none" w:sz="0" w:space="0" w:color="auto" w:frame="1"/>
              </w:rPr>
              <w:softHyphen/>
              <w:t>шей нервной деятельности и поведения человека.</w:t>
            </w:r>
          </w:p>
          <w:p w:rsidR="00750FDB" w:rsidRPr="00750FDB" w:rsidRDefault="00750FDB" w:rsidP="00750FDB">
            <w:pPr>
              <w:shd w:val="clear" w:color="auto" w:fill="FFFFFF"/>
              <w:rPr>
                <w:color w:val="000000"/>
                <w:spacing w:val="-5"/>
                <w:bdr w:val="none" w:sz="0" w:space="0" w:color="auto" w:frame="1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5"/>
                <w:bdr w:val="none" w:sz="0" w:space="0" w:color="auto" w:frame="1"/>
              </w:rPr>
              <w:t>Характеризовать</w:t>
            </w:r>
            <w:r w:rsidRPr="00750FDB">
              <w:rPr>
                <w:bCs/>
                <w:i/>
                <w:iCs/>
                <w:color w:val="000000"/>
                <w:spacing w:val="-5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spacing w:val="-5"/>
                <w:bdr w:val="none" w:sz="0" w:space="0" w:color="auto" w:frame="1"/>
              </w:rPr>
              <w:t>особенно</w:t>
            </w:r>
            <w:r w:rsidRPr="00750FDB">
              <w:rPr>
                <w:color w:val="000000"/>
                <w:spacing w:val="-5"/>
                <w:bdr w:val="none" w:sz="0" w:space="0" w:color="auto" w:frame="1"/>
              </w:rPr>
              <w:softHyphen/>
              <w:t>сти высшей нервной деятель</w:t>
            </w:r>
            <w:r w:rsidRPr="00750FDB">
              <w:rPr>
                <w:color w:val="000000"/>
                <w:spacing w:val="-5"/>
                <w:bdr w:val="none" w:sz="0" w:space="0" w:color="auto" w:frame="1"/>
              </w:rPr>
              <w:softHyphen/>
              <w:t>ности и поведения   человека (речь, память, мышление), их значение. </w:t>
            </w:r>
          </w:p>
          <w:p w:rsidR="00750FDB" w:rsidRPr="00750FDB" w:rsidRDefault="00750FDB" w:rsidP="00750FDB">
            <w:pPr>
              <w:shd w:val="clear" w:color="auto" w:fill="FFFFFF"/>
              <w:rPr>
                <w:b/>
                <w:bCs/>
                <w:i/>
                <w:iCs/>
                <w:color w:val="000000"/>
                <w:spacing w:val="-5"/>
                <w:bdr w:val="none" w:sz="0" w:space="0" w:color="auto" w:frame="1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5"/>
                <w:bdr w:val="none" w:sz="0" w:space="0" w:color="auto" w:frame="1"/>
              </w:rPr>
              <w:t>Использовать        приобре</w:t>
            </w:r>
            <w:r w:rsidRPr="00750FDB">
              <w:rPr>
                <w:b/>
                <w:bCs/>
                <w:i/>
                <w:iCs/>
                <w:color w:val="000000"/>
                <w:spacing w:val="-5"/>
                <w:bdr w:val="none" w:sz="0" w:space="0" w:color="auto" w:frame="1"/>
              </w:rPr>
              <w:softHyphen/>
              <w:t xml:space="preserve">тенные знания </w:t>
            </w:r>
            <w:proofErr w:type="gramStart"/>
            <w:r w:rsidRPr="00750FDB">
              <w:rPr>
                <w:b/>
                <w:bCs/>
                <w:i/>
                <w:iCs/>
                <w:color w:val="000000"/>
                <w:spacing w:val="-5"/>
                <w:bdr w:val="none" w:sz="0" w:space="0" w:color="auto" w:frame="1"/>
              </w:rPr>
              <w:t>для</w:t>
            </w:r>
            <w:proofErr w:type="gramEnd"/>
            <w:r w:rsidRPr="00750FDB">
              <w:rPr>
                <w:b/>
                <w:bCs/>
                <w:i/>
                <w:iCs/>
                <w:color w:val="000000"/>
                <w:spacing w:val="-5"/>
                <w:bdr w:val="none" w:sz="0" w:space="0" w:color="auto" w:frame="1"/>
              </w:rPr>
              <w:t>:</w:t>
            </w:r>
          </w:p>
          <w:p w:rsidR="00750FDB" w:rsidRPr="00750FDB" w:rsidRDefault="00750FDB" w:rsidP="00750FDB">
            <w:pPr>
              <w:rPr>
                <w:b/>
                <w:szCs w:val="20"/>
              </w:rPr>
            </w:pPr>
            <w:r w:rsidRPr="00750FDB">
              <w:rPr>
                <w:color w:val="000000"/>
                <w:spacing w:val="-5"/>
                <w:bdr w:val="none" w:sz="0" w:space="0" w:color="auto" w:frame="1"/>
              </w:rPr>
              <w:t>•проведения   наблюдений   за состоянием  собственного  ор</w:t>
            </w:r>
            <w:r w:rsidRPr="00750FDB">
              <w:rPr>
                <w:color w:val="000000"/>
                <w:spacing w:val="-5"/>
                <w:bdr w:val="none" w:sz="0" w:space="0" w:color="auto" w:frame="1"/>
              </w:rPr>
              <w:softHyphen/>
              <w:t>ганизма; •организации   учебной    дея</w:t>
            </w:r>
            <w:r w:rsidRPr="00750FDB">
              <w:rPr>
                <w:color w:val="000000"/>
                <w:spacing w:val="-5"/>
                <w:bdr w:val="none" w:sz="0" w:space="0" w:color="auto" w:frame="1"/>
              </w:rPr>
              <w:softHyphen/>
              <w:t>тельности  (формирования  и сохранения   знаний, умений, навыков).</w:t>
            </w:r>
          </w:p>
        </w:tc>
        <w:tc>
          <w:tcPr>
            <w:tcW w:w="810" w:type="dxa"/>
          </w:tcPr>
          <w:p w:rsidR="00750FDB" w:rsidRPr="00750FDB" w:rsidRDefault="00750FDB" w:rsidP="00750FDB">
            <w:pPr>
              <w:rPr>
                <w:b/>
                <w:szCs w:val="20"/>
              </w:rPr>
            </w:pPr>
            <w:r w:rsidRPr="00750FDB">
              <w:rPr>
                <w:szCs w:val="20"/>
              </w:rPr>
              <w:t xml:space="preserve">Задание №2 в </w:t>
            </w:r>
            <w:proofErr w:type="spellStart"/>
            <w:r w:rsidRPr="00750FDB">
              <w:rPr>
                <w:szCs w:val="20"/>
              </w:rPr>
              <w:t>раб</w:t>
            </w:r>
            <w:proofErr w:type="gramStart"/>
            <w:r w:rsidRPr="00750FDB">
              <w:rPr>
                <w:szCs w:val="20"/>
              </w:rPr>
              <w:t>.т</w:t>
            </w:r>
            <w:proofErr w:type="gramEnd"/>
            <w:r w:rsidRPr="00750FDB">
              <w:rPr>
                <w:szCs w:val="20"/>
              </w:rPr>
              <w:t>ет</w:t>
            </w:r>
            <w:proofErr w:type="spellEnd"/>
          </w:p>
        </w:tc>
        <w:tc>
          <w:tcPr>
            <w:tcW w:w="3118" w:type="dxa"/>
          </w:tcPr>
          <w:p w:rsidR="00750FDB" w:rsidRPr="00750FDB" w:rsidRDefault="00750FDB" w:rsidP="00750FDB">
            <w:r w:rsidRPr="00750FDB">
              <w:t>Изучить</w:t>
            </w:r>
            <w:r w:rsidRPr="00750FDB">
              <w:rPr>
                <w:sz w:val="28"/>
              </w:rPr>
              <w:t xml:space="preserve"> §53 </w:t>
            </w:r>
            <w:r w:rsidRPr="00750FDB">
              <w:t>Отв. на вопросы в конце п</w:t>
            </w:r>
            <w:proofErr w:type="gramStart"/>
            <w:r w:rsidRPr="00750FDB">
              <w:t>а-</w:t>
            </w:r>
            <w:proofErr w:type="gramEnd"/>
            <w:r w:rsidRPr="00750FDB">
              <w:t xml:space="preserve"> </w:t>
            </w:r>
            <w:proofErr w:type="spellStart"/>
            <w:r w:rsidRPr="00750FDB">
              <w:t>раграфа</w:t>
            </w:r>
            <w:proofErr w:type="spellEnd"/>
            <w:r w:rsidRPr="00750FDB">
              <w:t>, задания в рабочей тетради</w:t>
            </w:r>
          </w:p>
        </w:tc>
        <w:tc>
          <w:tcPr>
            <w:tcW w:w="851" w:type="dxa"/>
          </w:tcPr>
          <w:p w:rsidR="00750FDB" w:rsidRPr="00750FDB" w:rsidRDefault="00750FDB" w:rsidP="00EE1F76">
            <w:r w:rsidRPr="00750FDB">
              <w:t>2</w:t>
            </w:r>
            <w:r w:rsidR="00EE1F76">
              <w:t>4</w:t>
            </w:r>
            <w:r w:rsidRPr="00750FDB">
              <w:t>.04</w:t>
            </w:r>
          </w:p>
        </w:tc>
        <w:tc>
          <w:tcPr>
            <w:tcW w:w="949" w:type="dxa"/>
          </w:tcPr>
          <w:p w:rsidR="00750FDB" w:rsidRPr="00750FDB" w:rsidRDefault="00750FDB" w:rsidP="00750FDB"/>
        </w:tc>
      </w:tr>
      <w:tr w:rsidR="00750FDB" w:rsidRPr="00750FDB" w:rsidTr="00750FDB">
        <w:trPr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t>62.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Cs w:val="20"/>
              </w:rPr>
              <w:t>Обобщающий урок.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Комбинированный</w:t>
            </w:r>
          </w:p>
        </w:tc>
        <w:tc>
          <w:tcPr>
            <w:tcW w:w="3726" w:type="dxa"/>
          </w:tcPr>
          <w:p w:rsidR="00750FDB" w:rsidRPr="00750FDB" w:rsidRDefault="00750FDB" w:rsidP="00750FDB">
            <w:pPr>
              <w:rPr>
                <w:b/>
                <w:szCs w:val="20"/>
              </w:rPr>
            </w:pPr>
          </w:p>
        </w:tc>
        <w:tc>
          <w:tcPr>
            <w:tcW w:w="2835" w:type="dxa"/>
          </w:tcPr>
          <w:p w:rsidR="00750FDB" w:rsidRPr="00750FDB" w:rsidRDefault="00750FDB" w:rsidP="00750FDB">
            <w:pPr>
              <w:rPr>
                <w:b/>
                <w:szCs w:val="20"/>
              </w:rPr>
            </w:pPr>
            <w:r w:rsidRPr="00750FDB">
              <w:rPr>
                <w:szCs w:val="20"/>
              </w:rPr>
              <w:t xml:space="preserve">Привести в систему  полученные знания по </w:t>
            </w:r>
            <w:proofErr w:type="gramStart"/>
            <w:r w:rsidRPr="00750FDB">
              <w:rPr>
                <w:szCs w:val="20"/>
              </w:rPr>
              <w:t>пройден</w:t>
            </w:r>
            <w:proofErr w:type="gramEnd"/>
            <w:r w:rsidRPr="00750FDB">
              <w:rPr>
                <w:szCs w:val="20"/>
              </w:rPr>
              <w:t xml:space="preserve"> ной теме, дать возможность оценить  свой уровень знаний, провести коррекцию знаний по пройденной теме.</w:t>
            </w:r>
          </w:p>
        </w:tc>
        <w:tc>
          <w:tcPr>
            <w:tcW w:w="810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Тестовый контроль №13</w:t>
            </w:r>
          </w:p>
        </w:tc>
        <w:tc>
          <w:tcPr>
            <w:tcW w:w="3118" w:type="dxa"/>
          </w:tcPr>
          <w:p w:rsidR="00750FDB" w:rsidRPr="00750FDB" w:rsidRDefault="00750FDB" w:rsidP="00750FDB">
            <w:r w:rsidRPr="00750FDB">
              <w:rPr>
                <w:szCs w:val="20"/>
              </w:rPr>
              <w:t>Проработать текст «Выводы к главе 12»</w:t>
            </w:r>
          </w:p>
        </w:tc>
        <w:tc>
          <w:tcPr>
            <w:tcW w:w="851" w:type="dxa"/>
          </w:tcPr>
          <w:p w:rsidR="00750FDB" w:rsidRPr="00750FDB" w:rsidRDefault="00EE1F76" w:rsidP="00EE1F76">
            <w:pPr>
              <w:rPr>
                <w:szCs w:val="20"/>
              </w:rPr>
            </w:pPr>
            <w:r>
              <w:rPr>
                <w:szCs w:val="20"/>
              </w:rPr>
              <w:t>29</w:t>
            </w:r>
            <w:r w:rsidR="00750FDB" w:rsidRPr="00750FDB">
              <w:rPr>
                <w:szCs w:val="20"/>
              </w:rPr>
              <w:t>.0</w:t>
            </w:r>
            <w:r>
              <w:rPr>
                <w:szCs w:val="20"/>
              </w:rPr>
              <w:t>4</w:t>
            </w:r>
          </w:p>
        </w:tc>
        <w:tc>
          <w:tcPr>
            <w:tcW w:w="949" w:type="dxa"/>
          </w:tcPr>
          <w:p w:rsidR="00750FDB" w:rsidRPr="00750FDB" w:rsidRDefault="00750FDB" w:rsidP="00750FDB">
            <w:pPr>
              <w:rPr>
                <w:szCs w:val="20"/>
              </w:rPr>
            </w:pPr>
          </w:p>
        </w:tc>
      </w:tr>
      <w:tr w:rsidR="00750FDB" w:rsidRPr="00750FDB" w:rsidTr="00750FDB">
        <w:trPr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t>63.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b/>
                <w:sz w:val="28"/>
                <w:szCs w:val="28"/>
              </w:rPr>
            </w:pPr>
            <w:r w:rsidRPr="00750FDB">
              <w:rPr>
                <w:b/>
                <w:sz w:val="28"/>
                <w:szCs w:val="28"/>
              </w:rPr>
              <w:lastRenderedPageBreak/>
              <w:t xml:space="preserve">13. Размножение и  развитие человека. </w:t>
            </w:r>
            <w:r w:rsidRPr="00750FDB">
              <w:rPr>
                <w:b/>
                <w:sz w:val="28"/>
                <w:szCs w:val="28"/>
              </w:rPr>
              <w:lastRenderedPageBreak/>
              <w:t>(2ч.)</w:t>
            </w:r>
          </w:p>
          <w:p w:rsidR="00750FDB" w:rsidRPr="00750FDB" w:rsidRDefault="00750FDB" w:rsidP="00750FDB">
            <w:pPr>
              <w:rPr>
                <w:b/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b/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Особенности репродукции человека.</w:t>
            </w: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Cs w:val="20"/>
              </w:rPr>
              <w:t>Органы размножения. Оплодотворение.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Комбинированный</w:t>
            </w:r>
          </w:p>
        </w:tc>
        <w:tc>
          <w:tcPr>
            <w:tcW w:w="3726" w:type="dxa"/>
            <w:vMerge w:val="restart"/>
          </w:tcPr>
          <w:p w:rsidR="00750FDB" w:rsidRPr="00750FDB" w:rsidRDefault="00750FDB" w:rsidP="00750FDB">
            <w:pPr>
              <w:spacing w:before="240"/>
              <w:rPr>
                <w:b/>
              </w:rPr>
            </w:pPr>
          </w:p>
          <w:p w:rsidR="00750FDB" w:rsidRPr="00750FDB" w:rsidRDefault="00750FDB" w:rsidP="00750FDB">
            <w:pPr>
              <w:spacing w:before="240"/>
              <w:rPr>
                <w:b/>
              </w:rPr>
            </w:pPr>
          </w:p>
          <w:p w:rsidR="00750FDB" w:rsidRPr="00750FDB" w:rsidRDefault="00750FDB" w:rsidP="00750FDB">
            <w:pPr>
              <w:spacing w:before="240"/>
              <w:rPr>
                <w:b/>
              </w:rPr>
            </w:pPr>
          </w:p>
          <w:p w:rsidR="00750FDB" w:rsidRPr="00750FDB" w:rsidRDefault="00750FDB" w:rsidP="00750FDB">
            <w:pPr>
              <w:spacing w:before="240"/>
              <w:rPr>
                <w:b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bdr w:val="none" w:sz="0" w:space="0" w:color="auto" w:frame="1"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bdr w:val="none" w:sz="0" w:space="0" w:color="auto" w:frame="1"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Мочеполовая система. Жен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ская половая система. Раз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витие яйцеклетки в фолли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куле, овуляция, менструа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bdr w:val="none" w:sz="0" w:space="0" w:color="auto" w:frame="1"/>
              </w:rPr>
              <w:t>ция. Мужская половая сис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тема. Образование сперма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тозоидов. Поллюции. Гигие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на промежности.</w:t>
            </w:r>
          </w:p>
          <w:p w:rsidR="00750FDB" w:rsidRPr="00750FDB" w:rsidRDefault="00750FDB" w:rsidP="00750FDB">
            <w:pPr>
              <w:rPr>
                <w:color w:val="000000"/>
                <w:bdr w:val="none" w:sz="0" w:space="0" w:color="auto" w:frame="1"/>
              </w:rPr>
            </w:pPr>
            <w:r w:rsidRPr="00750FDB">
              <w:rPr>
                <w:color w:val="000000"/>
                <w:bdr w:val="none" w:sz="0" w:space="0" w:color="auto" w:frame="1"/>
              </w:rPr>
              <w:t>Наследование признаков у человека. Наследственные болезни, их причины и пре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дупреждение. Роль генети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ческих знаний в планирова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 xml:space="preserve">нии семьи. </w:t>
            </w:r>
            <w:r w:rsidRPr="00750FDB">
              <w:rPr>
                <w:color w:val="000000"/>
                <w:bdr w:val="none" w:sz="0" w:space="0" w:color="auto" w:frame="1"/>
              </w:rPr>
              <w:t>Инфекции,    передающиеся половым путем (СПИД, си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филис, гонорея), их профи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 xml:space="preserve">лактика. ВИЧ-инфекция и ее профилактика. </w:t>
            </w:r>
          </w:p>
          <w:p w:rsidR="00750FDB" w:rsidRPr="00750FDB" w:rsidRDefault="00750FDB" w:rsidP="00750FDB">
            <w:pPr>
              <w:rPr>
                <w:color w:val="000000"/>
                <w:spacing w:val="-2"/>
                <w:bdr w:val="none" w:sz="0" w:space="0" w:color="auto" w:frame="1"/>
              </w:rPr>
            </w:pPr>
            <w:r w:rsidRPr="00750FDB">
              <w:rPr>
                <w:color w:val="000000"/>
                <w:bdr w:val="none" w:sz="0" w:space="0" w:color="auto" w:frame="1"/>
              </w:rPr>
              <w:t>Культура отношения    к   собственному здоровью и здоровью окру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жающих.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Размножение    и   развитие. Внутриутробное    развитие. Оплодотворение,  образова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ние зародыша и плода. Роль генетических знаний в пла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нировании семьи. Забота о репродуктивном    здоровье. Соблюдение       санитарно-гигиенических норм  и  пра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вил здорового образа жизни.</w:t>
            </w: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</w:tc>
        <w:tc>
          <w:tcPr>
            <w:tcW w:w="2835" w:type="dxa"/>
          </w:tcPr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rPr>
                <w:b/>
                <w:szCs w:val="20"/>
              </w:rPr>
            </w:pP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1"/>
                <w:bdr w:val="none" w:sz="0" w:space="0" w:color="auto" w:frame="1"/>
              </w:rPr>
              <w:t>Называть</w:t>
            </w:r>
            <w:r w:rsidRPr="00750FDB">
              <w:rPr>
                <w:b/>
                <w:i/>
                <w:iCs/>
                <w:color w:val="000000"/>
                <w:spacing w:val="-1"/>
                <w:bdr w:val="none" w:sz="0" w:space="0" w:color="auto" w:frame="1"/>
              </w:rPr>
              <w:t> </w:t>
            </w:r>
            <w:r w:rsidRPr="00750FDB">
              <w:rPr>
                <w:i/>
                <w:iCs/>
                <w:color w:val="000000"/>
                <w:spacing w:val="-1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особенности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br/>
            </w:r>
            <w:r w:rsidRPr="00750FDB">
              <w:rPr>
                <w:color w:val="000000"/>
                <w:bdr w:val="none" w:sz="0" w:space="0" w:color="auto" w:frame="1"/>
              </w:rPr>
              <w:t>строения женской  и мужской</w:t>
            </w:r>
            <w:r w:rsidRPr="00750FDB">
              <w:rPr>
                <w:color w:val="000000"/>
                <w:bdr w:val="none" w:sz="0" w:space="0" w:color="auto" w:frame="1"/>
              </w:rPr>
              <w:br/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половой систем.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br/>
            </w:r>
            <w:r w:rsidRPr="00750FDB">
              <w:rPr>
                <w:b/>
                <w:bCs/>
                <w:i/>
                <w:iCs/>
                <w:color w:val="000000"/>
                <w:spacing w:val="-10"/>
                <w:bdr w:val="none" w:sz="0" w:space="0" w:color="auto" w:frame="1"/>
              </w:rPr>
              <w:t>Распознавать и описывать</w:t>
            </w:r>
            <w:r w:rsidRPr="00750FDB">
              <w:rPr>
                <w:b/>
                <w:bCs/>
                <w:i/>
                <w:iCs/>
                <w:color w:val="000000"/>
                <w:spacing w:val="-10"/>
                <w:bdr w:val="none" w:sz="0" w:space="0" w:color="auto" w:frame="1"/>
              </w:rPr>
              <w:br/>
            </w:r>
            <w:r w:rsidRPr="00750FDB">
              <w:rPr>
                <w:b/>
                <w:bCs/>
                <w:i/>
                <w:iCs/>
                <w:color w:val="000000"/>
                <w:spacing w:val="-12"/>
                <w:bdr w:val="none" w:sz="0" w:space="0" w:color="auto" w:frame="1"/>
              </w:rPr>
              <w:t>на таблицах: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left="5" w:right="5"/>
              <w:rPr>
                <w:color w:val="000000"/>
              </w:rPr>
            </w:pPr>
            <w:r w:rsidRPr="00750FDB">
              <w:rPr>
                <w:color w:val="000000"/>
                <w:bdr w:val="none" w:sz="0" w:space="0" w:color="auto" w:frame="1"/>
              </w:rPr>
              <w:t xml:space="preserve">•женскую и мужскую половые 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системы;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  <w:bdr w:val="none" w:sz="0" w:space="0" w:color="auto" w:frame="1"/>
              </w:rPr>
            </w:pPr>
            <w:r w:rsidRPr="00750FDB">
              <w:rPr>
                <w:color w:val="000000"/>
                <w:bdr w:val="none" w:sz="0" w:space="0" w:color="auto" w:frame="1"/>
              </w:rPr>
              <w:t>•органы   </w:t>
            </w:r>
            <w:proofErr w:type="gramStart"/>
            <w:r w:rsidRPr="00750FDB">
              <w:rPr>
                <w:color w:val="000000"/>
                <w:bdr w:val="none" w:sz="0" w:space="0" w:color="auto" w:frame="1"/>
              </w:rPr>
              <w:t>женской</w:t>
            </w:r>
            <w:proofErr w:type="gramEnd"/>
            <w:r w:rsidRPr="00750FDB">
              <w:rPr>
                <w:color w:val="000000"/>
                <w:bdr w:val="none" w:sz="0" w:space="0" w:color="auto" w:frame="1"/>
              </w:rPr>
              <w:t>   и   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bCs/>
                <w:color w:val="000000"/>
                <w:spacing w:val="-2"/>
                <w:bdr w:val="none" w:sz="0" w:space="0" w:color="auto" w:frame="1"/>
              </w:rPr>
            </w:pPr>
            <w:r w:rsidRPr="00750FDB">
              <w:rPr>
                <w:color w:val="000000"/>
                <w:bdr w:val="none" w:sz="0" w:space="0" w:color="auto" w:frame="1"/>
              </w:rPr>
              <w:t xml:space="preserve">мужской </w:t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половой систем.</w:t>
            </w:r>
            <w:r w:rsidRPr="00750FDB">
              <w:rPr>
                <w:bCs/>
                <w:color w:val="000000"/>
                <w:spacing w:val="-2"/>
                <w:bdr w:val="none" w:sz="0" w:space="0" w:color="auto" w:frame="1"/>
              </w:rPr>
              <w:t> 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rPr>
                <w:color w:val="000000"/>
              </w:rPr>
            </w:pPr>
            <w:r w:rsidRPr="00750FDB">
              <w:rPr>
                <w:b/>
                <w:i/>
                <w:iCs/>
                <w:color w:val="000000"/>
                <w:bdr w:val="none" w:sz="0" w:space="0" w:color="auto" w:frame="1"/>
              </w:rPr>
              <w:t xml:space="preserve">Объяснять </w:t>
            </w:r>
            <w:r w:rsidRPr="00750FDB">
              <w:rPr>
                <w:color w:val="000000"/>
                <w:bdr w:val="none" w:sz="0" w:space="0" w:color="auto" w:frame="1"/>
              </w:rPr>
              <w:t>причины наслед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spacing w:val="-2"/>
                <w:bdr w:val="none" w:sz="0" w:space="0" w:color="auto" w:frame="1"/>
              </w:rPr>
              <w:t>ственности.</w:t>
            </w:r>
          </w:p>
          <w:p w:rsidR="00750FDB" w:rsidRPr="00750FDB" w:rsidRDefault="00750FDB" w:rsidP="00750FDB">
            <w:pPr>
              <w:rPr>
                <w:b/>
                <w:szCs w:val="2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11"/>
                <w:bdr w:val="none" w:sz="0" w:space="0" w:color="auto" w:frame="1"/>
              </w:rPr>
              <w:t>Использовать приобре</w:t>
            </w:r>
            <w:r w:rsidRPr="00750FDB">
              <w:rPr>
                <w:b/>
                <w:bCs/>
                <w:i/>
                <w:iCs/>
                <w:color w:val="000000"/>
                <w:spacing w:val="-11"/>
                <w:bdr w:val="none" w:sz="0" w:space="0" w:color="auto" w:frame="1"/>
              </w:rPr>
              <w:softHyphen/>
            </w:r>
            <w:r w:rsidRPr="00750FDB">
              <w:rPr>
                <w:b/>
                <w:bCs/>
                <w:i/>
                <w:iCs/>
                <w:color w:val="000000"/>
                <w:spacing w:val="-10"/>
                <w:bdr w:val="none" w:sz="0" w:space="0" w:color="auto" w:frame="1"/>
              </w:rPr>
              <w:t>тенные знания</w:t>
            </w:r>
            <w:r w:rsidRPr="00750FDB">
              <w:rPr>
                <w:i/>
                <w:iCs/>
                <w:color w:val="000000"/>
                <w:spacing w:val="-10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spacing w:val="-10"/>
                <w:bdr w:val="none" w:sz="0" w:space="0" w:color="auto" w:frame="1"/>
              </w:rPr>
              <w:t>для проведе</w:t>
            </w:r>
            <w:r w:rsidRPr="00750FDB">
              <w:rPr>
                <w:color w:val="000000"/>
                <w:spacing w:val="-10"/>
                <w:bdr w:val="none" w:sz="0" w:space="0" w:color="auto" w:frame="1"/>
              </w:rPr>
              <w:softHyphen/>
            </w:r>
            <w:r w:rsidRPr="00750FDB">
              <w:rPr>
                <w:color w:val="000000"/>
                <w:bdr w:val="none" w:sz="0" w:space="0" w:color="auto" w:frame="1"/>
              </w:rPr>
              <w:t>ния наблюдений за состоянием собственного организма.</w:t>
            </w:r>
          </w:p>
        </w:tc>
        <w:tc>
          <w:tcPr>
            <w:tcW w:w="810" w:type="dxa"/>
          </w:tcPr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Тестирование</w:t>
            </w:r>
          </w:p>
        </w:tc>
        <w:tc>
          <w:tcPr>
            <w:tcW w:w="3118" w:type="dxa"/>
          </w:tcPr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>
            <w:r w:rsidRPr="00750FDB">
              <w:t>Изучить</w:t>
            </w:r>
            <w:r w:rsidRPr="00750FDB">
              <w:rPr>
                <w:sz w:val="28"/>
              </w:rPr>
              <w:t xml:space="preserve"> §54, 55 </w:t>
            </w:r>
            <w:r w:rsidRPr="00750FDB">
              <w:t>выборочно</w:t>
            </w:r>
            <w:proofErr w:type="gramStart"/>
            <w:r w:rsidRPr="00750FDB">
              <w:t xml:space="preserve"> О</w:t>
            </w:r>
            <w:proofErr w:type="gramEnd"/>
            <w:r w:rsidRPr="00750FDB">
              <w:t>тв. на вопросы в конце параграфов, задания в рабочей тетради</w:t>
            </w:r>
          </w:p>
        </w:tc>
        <w:tc>
          <w:tcPr>
            <w:tcW w:w="851" w:type="dxa"/>
          </w:tcPr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F14CD8" w:rsidP="00750FDB">
            <w:r>
              <w:t>6</w:t>
            </w:r>
            <w:r w:rsidR="00750FDB" w:rsidRPr="00750FDB">
              <w:t>.05</w:t>
            </w:r>
          </w:p>
        </w:tc>
        <w:tc>
          <w:tcPr>
            <w:tcW w:w="949" w:type="dxa"/>
          </w:tcPr>
          <w:p w:rsidR="00750FDB" w:rsidRPr="00750FDB" w:rsidRDefault="00750FDB" w:rsidP="00750FDB"/>
        </w:tc>
      </w:tr>
      <w:tr w:rsidR="00750FDB" w:rsidRPr="00750FDB" w:rsidTr="00750FDB">
        <w:trPr>
          <w:trHeight w:val="1380"/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lastRenderedPageBreak/>
              <w:t>64.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Cs w:val="20"/>
              </w:rPr>
              <w:t>Беременность и роды. Рост и развитие ребенка после рождения.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Комбинированный</w:t>
            </w:r>
          </w:p>
        </w:tc>
        <w:tc>
          <w:tcPr>
            <w:tcW w:w="3726" w:type="dxa"/>
            <w:vMerge/>
          </w:tcPr>
          <w:p w:rsidR="00750FDB" w:rsidRPr="00750FDB" w:rsidRDefault="00750FDB" w:rsidP="00750FDB">
            <w:pPr>
              <w:jc w:val="center"/>
              <w:rPr>
                <w:b/>
                <w:szCs w:val="20"/>
              </w:rPr>
            </w:pPr>
          </w:p>
        </w:tc>
        <w:tc>
          <w:tcPr>
            <w:tcW w:w="2835" w:type="dxa"/>
          </w:tcPr>
          <w:p w:rsidR="00750FDB" w:rsidRPr="00750FDB" w:rsidRDefault="00750FDB" w:rsidP="00750FDB">
            <w:pPr>
              <w:shd w:val="clear" w:color="auto" w:fill="FFFFFF"/>
              <w:spacing w:line="230" w:lineRule="atLeast"/>
              <w:ind w:right="5"/>
              <w:jc w:val="both"/>
              <w:rPr>
                <w:bCs/>
                <w:i/>
                <w:iCs/>
                <w:color w:val="000000"/>
                <w:spacing w:val="-1"/>
                <w:bdr w:val="none" w:sz="0" w:space="0" w:color="auto" w:frame="1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1"/>
                <w:bdr w:val="none" w:sz="0" w:space="0" w:color="auto" w:frame="1"/>
              </w:rPr>
              <w:t>Давать </w:t>
            </w:r>
            <w:r w:rsidRPr="00750FDB">
              <w:rPr>
                <w:bCs/>
                <w:i/>
                <w:iCs/>
                <w:color w:val="000000"/>
                <w:spacing w:val="-1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определение поня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softHyphen/>
              <w:t>тиям   размножение, оплодо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softHyphen/>
              <w:t>творение</w:t>
            </w:r>
            <w:r w:rsidRPr="00750FDB">
              <w:rPr>
                <w:bCs/>
                <w:i/>
                <w:iCs/>
                <w:color w:val="000000"/>
                <w:spacing w:val="-1"/>
                <w:bdr w:val="none" w:sz="0" w:space="0" w:color="auto" w:frame="1"/>
              </w:rPr>
              <w:t xml:space="preserve">. </w:t>
            </w:r>
          </w:p>
          <w:p w:rsidR="00750FDB" w:rsidRPr="00750FDB" w:rsidRDefault="00750FDB" w:rsidP="00750FDB">
            <w:pPr>
              <w:shd w:val="clear" w:color="auto" w:fill="FFFFFF"/>
              <w:spacing w:line="230" w:lineRule="atLeast"/>
              <w:ind w:right="5"/>
              <w:jc w:val="both"/>
              <w:rPr>
                <w:color w:val="00000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1"/>
                <w:bdr w:val="none" w:sz="0" w:space="0" w:color="auto" w:frame="1"/>
              </w:rPr>
              <w:t>Характеризовать</w:t>
            </w:r>
            <w:r w:rsidRPr="00750FDB">
              <w:rPr>
                <w:bCs/>
                <w:i/>
                <w:iCs/>
                <w:color w:val="000000"/>
                <w:spacing w:val="-1"/>
                <w:bdr w:val="none" w:sz="0" w:space="0" w:color="auto" w:frame="1"/>
              </w:rPr>
              <w:t>  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сущность процессов размножения и раз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softHyphen/>
              <w:t>вития человека.</w:t>
            </w:r>
          </w:p>
          <w:p w:rsidR="00750FDB" w:rsidRPr="00750FDB" w:rsidRDefault="00750FDB" w:rsidP="00750FDB">
            <w:pPr>
              <w:rPr>
                <w:bCs/>
                <w:i/>
                <w:iCs/>
                <w:color w:val="000000"/>
                <w:spacing w:val="-1"/>
                <w:bdr w:val="none" w:sz="0" w:space="0" w:color="auto" w:frame="1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1"/>
                <w:bdr w:val="none" w:sz="0" w:space="0" w:color="auto" w:frame="1"/>
              </w:rPr>
              <w:t>Использовать         приобре</w:t>
            </w:r>
            <w:r w:rsidRPr="00750FDB">
              <w:rPr>
                <w:b/>
                <w:bCs/>
                <w:i/>
                <w:iCs/>
                <w:color w:val="000000"/>
                <w:spacing w:val="-1"/>
                <w:bdr w:val="none" w:sz="0" w:space="0" w:color="auto" w:frame="1"/>
              </w:rPr>
              <w:softHyphen/>
              <w:t xml:space="preserve">тенные знания </w:t>
            </w:r>
            <w:proofErr w:type="gramStart"/>
            <w:r w:rsidRPr="00750FDB">
              <w:rPr>
                <w:b/>
                <w:bCs/>
                <w:i/>
                <w:iCs/>
                <w:color w:val="000000"/>
                <w:spacing w:val="-1"/>
                <w:bdr w:val="none" w:sz="0" w:space="0" w:color="auto" w:frame="1"/>
              </w:rPr>
              <w:t>для</w:t>
            </w:r>
            <w:proofErr w:type="gramEnd"/>
            <w:r w:rsidRPr="00750FDB">
              <w:rPr>
                <w:bCs/>
                <w:i/>
                <w:iCs/>
                <w:color w:val="000000"/>
                <w:spacing w:val="-1"/>
                <w:bdr w:val="none" w:sz="0" w:space="0" w:color="auto" w:frame="1"/>
              </w:rPr>
              <w:t>:</w:t>
            </w:r>
          </w:p>
          <w:p w:rsidR="00750FDB" w:rsidRPr="00750FDB" w:rsidRDefault="00750FDB" w:rsidP="00750FDB">
            <w:pPr>
              <w:rPr>
                <w:color w:val="000000"/>
                <w:spacing w:val="-1"/>
                <w:bdr w:val="none" w:sz="0" w:space="0" w:color="auto" w:frame="1"/>
              </w:rPr>
            </w:pPr>
            <w:r w:rsidRPr="00750FDB">
              <w:rPr>
                <w:bCs/>
                <w:i/>
                <w:iCs/>
                <w:color w:val="000000"/>
                <w:spacing w:val="-1"/>
                <w:bdr w:val="none" w:sz="0" w:space="0" w:color="auto" w:frame="1"/>
              </w:rPr>
              <w:t xml:space="preserve"> •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соблюдения   мер   профилак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softHyphen/>
              <w:t>тики       заболеваний,       ВИЧ-инфекции;</w:t>
            </w:r>
          </w:p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color w:val="000000"/>
                <w:spacing w:val="-1"/>
                <w:bdr w:val="none" w:sz="0" w:space="0" w:color="auto" w:frame="1"/>
              </w:rPr>
              <w:t xml:space="preserve"> •профилактики  вредных  при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softHyphen/>
              <w:t xml:space="preserve">вычек 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lastRenderedPageBreak/>
              <w:t>(курения, алкоголизма, наркомании).</w:t>
            </w:r>
          </w:p>
        </w:tc>
        <w:tc>
          <w:tcPr>
            <w:tcW w:w="810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lastRenderedPageBreak/>
              <w:t>Тестовый контроль №14</w:t>
            </w:r>
          </w:p>
        </w:tc>
        <w:tc>
          <w:tcPr>
            <w:tcW w:w="3118" w:type="dxa"/>
          </w:tcPr>
          <w:p w:rsidR="00750FDB" w:rsidRPr="00750FDB" w:rsidRDefault="00750FDB" w:rsidP="00750FDB">
            <w:r w:rsidRPr="00750FDB">
              <w:t>Изучить</w:t>
            </w:r>
            <w:r w:rsidRPr="00750FDB">
              <w:rPr>
                <w:sz w:val="28"/>
              </w:rPr>
              <w:t xml:space="preserve"> §56, 57 </w:t>
            </w:r>
            <w:r w:rsidRPr="00750FDB">
              <w:t>выборочно</w:t>
            </w:r>
            <w:proofErr w:type="gramStart"/>
            <w:r w:rsidRPr="00750FDB">
              <w:t xml:space="preserve"> О</w:t>
            </w:r>
            <w:proofErr w:type="gramEnd"/>
            <w:r w:rsidRPr="00750FDB">
              <w:t>тв. на вопросы в конце параграфов, задания в рабочей тетради</w:t>
            </w:r>
          </w:p>
          <w:p w:rsidR="00750FDB" w:rsidRPr="00750FDB" w:rsidRDefault="00750FDB" w:rsidP="00750FDB">
            <w:r w:rsidRPr="00750FDB">
              <w:rPr>
                <w:szCs w:val="20"/>
              </w:rPr>
              <w:t>Проработать текст «Выводы к главе 13»</w:t>
            </w:r>
          </w:p>
        </w:tc>
        <w:tc>
          <w:tcPr>
            <w:tcW w:w="851" w:type="dxa"/>
          </w:tcPr>
          <w:p w:rsidR="00750FDB" w:rsidRPr="00750FDB" w:rsidRDefault="00F14CD8" w:rsidP="00750FDB">
            <w:r>
              <w:t>8</w:t>
            </w:r>
            <w:r w:rsidR="00750FDB" w:rsidRPr="00750FDB">
              <w:t>.05</w:t>
            </w:r>
          </w:p>
        </w:tc>
        <w:tc>
          <w:tcPr>
            <w:tcW w:w="949" w:type="dxa"/>
          </w:tcPr>
          <w:p w:rsidR="00750FDB" w:rsidRPr="00750FDB" w:rsidRDefault="00750FDB" w:rsidP="00750FDB"/>
        </w:tc>
      </w:tr>
      <w:tr w:rsidR="00750FDB" w:rsidRPr="00750FDB" w:rsidTr="00750FDB">
        <w:trPr>
          <w:trHeight w:val="1380"/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t>65.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b/>
                <w:sz w:val="28"/>
                <w:szCs w:val="28"/>
              </w:rPr>
            </w:pPr>
            <w:r w:rsidRPr="00750FDB">
              <w:rPr>
                <w:b/>
                <w:sz w:val="28"/>
                <w:szCs w:val="28"/>
              </w:rPr>
              <w:t>14 Человек и окружающая среда. (2ч.)</w:t>
            </w:r>
          </w:p>
          <w:p w:rsidR="00750FDB" w:rsidRPr="00750FDB" w:rsidRDefault="00750FDB" w:rsidP="00750FDB">
            <w:pPr>
              <w:rPr>
                <w:b/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b/>
                <w:sz w:val="28"/>
                <w:szCs w:val="28"/>
              </w:rPr>
            </w:pPr>
          </w:p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Cs w:val="20"/>
              </w:rPr>
              <w:t>Социальная и природная среда человека.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Комбинированный</w:t>
            </w:r>
          </w:p>
        </w:tc>
        <w:tc>
          <w:tcPr>
            <w:tcW w:w="3726" w:type="dxa"/>
            <w:vMerge w:val="restart"/>
          </w:tcPr>
          <w:p w:rsidR="00750FDB" w:rsidRPr="00750FDB" w:rsidRDefault="00750FDB" w:rsidP="00750FDB">
            <w:pPr>
              <w:spacing w:before="240"/>
              <w:rPr>
                <w:b/>
              </w:rPr>
            </w:pPr>
          </w:p>
          <w:p w:rsidR="00750FDB" w:rsidRPr="00750FDB" w:rsidRDefault="00750FDB" w:rsidP="00750FDB">
            <w:pPr>
              <w:spacing w:before="240"/>
              <w:rPr>
                <w:b/>
              </w:rPr>
            </w:pPr>
          </w:p>
          <w:p w:rsidR="00750FDB" w:rsidRPr="00750FDB" w:rsidRDefault="00750FDB" w:rsidP="00750FDB">
            <w:pPr>
              <w:spacing w:before="240"/>
              <w:rPr>
                <w:b/>
              </w:rPr>
            </w:pPr>
          </w:p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>
            <w:r w:rsidRPr="00750FDB">
              <w:t>Правила поведения в окружающей среде в опасных и чрезвычайных ситуациях,  положительные и отрицательные факторы окружающей среды,  правила сохранения здоровья.</w:t>
            </w:r>
          </w:p>
          <w:p w:rsidR="00750FDB" w:rsidRPr="00750FDB" w:rsidRDefault="00750FDB" w:rsidP="00750FDB">
            <w:pPr>
              <w:jc w:val="center"/>
              <w:rPr>
                <w:color w:val="000000"/>
                <w:bdr w:val="none" w:sz="0" w:space="0" w:color="auto" w:frame="1"/>
              </w:rPr>
            </w:pPr>
            <w:r w:rsidRPr="00750FDB">
              <w:rPr>
                <w:color w:val="000000"/>
                <w:bdr w:val="none" w:sz="0" w:space="0" w:color="auto" w:frame="1"/>
              </w:rPr>
              <w:t>Социальная    и   природная среда, адаптация к ней че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ловека. Культура отношения к соб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ственному здоровью и здо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ровью окружаю-</w:t>
            </w:r>
          </w:p>
          <w:p w:rsidR="00750FDB" w:rsidRPr="00750FDB" w:rsidRDefault="00750FDB" w:rsidP="00750FDB">
            <w:pPr>
              <w:rPr>
                <w:color w:val="000000"/>
                <w:bdr w:val="none" w:sz="0" w:space="0" w:color="auto" w:frame="1"/>
              </w:rPr>
            </w:pPr>
            <w:proofErr w:type="spellStart"/>
            <w:r w:rsidRPr="00750FDB">
              <w:rPr>
                <w:color w:val="000000"/>
                <w:bdr w:val="none" w:sz="0" w:space="0" w:color="auto" w:frame="1"/>
              </w:rPr>
              <w:t>щих</w:t>
            </w:r>
            <w:proofErr w:type="spellEnd"/>
            <w:r w:rsidRPr="00750FDB">
              <w:rPr>
                <w:color w:val="000000"/>
                <w:bdr w:val="none" w:sz="0" w:space="0" w:color="auto" w:frame="1"/>
              </w:rPr>
              <w:t>.</w:t>
            </w:r>
          </w:p>
          <w:p w:rsidR="00750FDB" w:rsidRPr="00750FDB" w:rsidRDefault="00750FDB" w:rsidP="00750FDB">
            <w:pPr>
              <w:jc w:val="center"/>
              <w:rPr>
                <w:color w:val="000000"/>
                <w:bdr w:val="none" w:sz="0" w:space="0" w:color="auto" w:frame="1"/>
              </w:rPr>
            </w:pPr>
            <w:r w:rsidRPr="00750FDB">
              <w:rPr>
                <w:color w:val="000000"/>
                <w:bdr w:val="none" w:sz="0" w:space="0" w:color="auto" w:frame="1"/>
              </w:rPr>
              <w:t xml:space="preserve"> Соблю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дение   санитарно-гигиенических норм  и  пра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вил здорового образа жизни Вредные  и   полезные   при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вычки,  их  влияние  на  со</w:t>
            </w:r>
            <w:r w:rsidRPr="00750FDB">
              <w:rPr>
                <w:color w:val="000000"/>
                <w:bdr w:val="none" w:sz="0" w:space="0" w:color="auto" w:frame="1"/>
              </w:rPr>
              <w:softHyphen/>
              <w:t>стояние здоровья.  </w:t>
            </w:r>
          </w:p>
          <w:p w:rsidR="00750FDB" w:rsidRPr="00750FDB" w:rsidRDefault="00750FDB" w:rsidP="00750FDB">
            <w:pPr>
              <w:jc w:val="center"/>
              <w:rPr>
                <w:b/>
                <w:szCs w:val="20"/>
              </w:rPr>
            </w:pPr>
            <w:r w:rsidRPr="00750FDB">
              <w:rPr>
                <w:color w:val="000000"/>
                <w:bdr w:val="none" w:sz="0" w:space="0" w:color="auto" w:frame="1"/>
              </w:rPr>
              <w:t>Влияние наркотических   веществ   на здоровье и судьбу человека.</w:t>
            </w:r>
          </w:p>
        </w:tc>
        <w:tc>
          <w:tcPr>
            <w:tcW w:w="2835" w:type="dxa"/>
          </w:tcPr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</w:p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b/>
                <w:i/>
                <w:szCs w:val="20"/>
              </w:rPr>
              <w:t xml:space="preserve">Характеризовать </w:t>
            </w:r>
            <w:r w:rsidRPr="00750FDB">
              <w:rPr>
                <w:szCs w:val="20"/>
              </w:rPr>
              <w:t>связи человек с природной и социальной средой;</w:t>
            </w:r>
          </w:p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b/>
                <w:i/>
                <w:szCs w:val="20"/>
              </w:rPr>
              <w:t>Использовать</w:t>
            </w:r>
            <w:r w:rsidRPr="00750FDB">
              <w:rPr>
                <w:szCs w:val="20"/>
              </w:rPr>
              <w:t xml:space="preserve"> приобретенные знания для адаптации человека к среде обитания</w:t>
            </w:r>
          </w:p>
        </w:tc>
        <w:tc>
          <w:tcPr>
            <w:tcW w:w="810" w:type="dxa"/>
          </w:tcPr>
          <w:p w:rsidR="00750FDB" w:rsidRPr="00750FDB" w:rsidRDefault="00750FDB" w:rsidP="00750FDB">
            <w:pPr>
              <w:rPr>
                <w:szCs w:val="20"/>
              </w:rPr>
            </w:pPr>
          </w:p>
        </w:tc>
        <w:tc>
          <w:tcPr>
            <w:tcW w:w="3118" w:type="dxa"/>
          </w:tcPr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>
            <w:r w:rsidRPr="00750FDB">
              <w:t>Изучить</w:t>
            </w:r>
            <w:r w:rsidRPr="00750FDB">
              <w:rPr>
                <w:sz w:val="28"/>
              </w:rPr>
              <w:t xml:space="preserve"> §58 </w:t>
            </w:r>
            <w:r w:rsidRPr="00750FDB">
              <w:t>Отв. на вопросы в конце п</w:t>
            </w:r>
            <w:proofErr w:type="gramStart"/>
            <w:r w:rsidRPr="00750FDB">
              <w:t>а-</w:t>
            </w:r>
            <w:proofErr w:type="gramEnd"/>
            <w:r w:rsidRPr="00750FDB">
              <w:t xml:space="preserve"> </w:t>
            </w:r>
            <w:proofErr w:type="spellStart"/>
            <w:r w:rsidRPr="00750FDB">
              <w:t>раграфа</w:t>
            </w:r>
            <w:proofErr w:type="spellEnd"/>
            <w:r w:rsidRPr="00750FDB">
              <w:t>, задания в рабочей тетради</w:t>
            </w:r>
          </w:p>
        </w:tc>
        <w:tc>
          <w:tcPr>
            <w:tcW w:w="851" w:type="dxa"/>
          </w:tcPr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750FDB" w:rsidP="00750FDB"/>
          <w:p w:rsidR="00750FDB" w:rsidRPr="00750FDB" w:rsidRDefault="00F14CD8" w:rsidP="00750FDB">
            <w:r>
              <w:t>13</w:t>
            </w:r>
            <w:r w:rsidR="00750FDB" w:rsidRPr="00750FDB">
              <w:t>.05</w:t>
            </w:r>
          </w:p>
        </w:tc>
        <w:tc>
          <w:tcPr>
            <w:tcW w:w="949" w:type="dxa"/>
          </w:tcPr>
          <w:p w:rsidR="00750FDB" w:rsidRPr="00750FDB" w:rsidRDefault="00750FDB" w:rsidP="00750FDB"/>
        </w:tc>
      </w:tr>
      <w:tr w:rsidR="00750FDB" w:rsidRPr="00750FDB" w:rsidTr="00750FDB">
        <w:trPr>
          <w:trHeight w:val="1380"/>
          <w:jc w:val="center"/>
        </w:trPr>
        <w:tc>
          <w:tcPr>
            <w:tcW w:w="677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t>66.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Cs w:val="20"/>
              </w:rPr>
              <w:t>Обобщающий урок. Окружающая среда и здоровье человека.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Комбинированный</w:t>
            </w:r>
          </w:p>
        </w:tc>
        <w:tc>
          <w:tcPr>
            <w:tcW w:w="3726" w:type="dxa"/>
            <w:vMerge/>
          </w:tcPr>
          <w:p w:rsidR="00750FDB" w:rsidRPr="00750FDB" w:rsidRDefault="00750FDB" w:rsidP="00750FDB">
            <w:pPr>
              <w:jc w:val="center"/>
              <w:rPr>
                <w:b/>
                <w:szCs w:val="20"/>
              </w:rPr>
            </w:pPr>
          </w:p>
        </w:tc>
        <w:tc>
          <w:tcPr>
            <w:tcW w:w="2835" w:type="dxa"/>
          </w:tcPr>
          <w:p w:rsidR="00750FDB" w:rsidRPr="00750FDB" w:rsidRDefault="00750FDB" w:rsidP="00750FDB">
            <w:pPr>
              <w:rPr>
                <w:color w:val="000000"/>
                <w:spacing w:val="-1"/>
                <w:bdr w:val="none" w:sz="0" w:space="0" w:color="auto" w:frame="1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1"/>
                <w:bdr w:val="none" w:sz="0" w:space="0" w:color="auto" w:frame="1"/>
              </w:rPr>
              <w:t>Объяснять</w:t>
            </w:r>
            <w:r w:rsidRPr="00750FDB">
              <w:rPr>
                <w:bCs/>
                <w:i/>
                <w:iCs/>
                <w:color w:val="000000"/>
                <w:spacing w:val="-1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зависимость соб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softHyphen/>
              <w:t>ственного   здоровья     от  со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softHyphen/>
              <w:t>стояния окружающей среды.</w:t>
            </w:r>
          </w:p>
          <w:p w:rsidR="00750FDB" w:rsidRPr="00750FDB" w:rsidRDefault="00750FDB" w:rsidP="00750FDB">
            <w:pPr>
              <w:rPr>
                <w:bCs/>
                <w:i/>
                <w:iCs/>
                <w:color w:val="000000"/>
                <w:spacing w:val="-1"/>
                <w:bdr w:val="none" w:sz="0" w:space="0" w:color="auto" w:frame="1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1"/>
                <w:bdr w:val="none" w:sz="0" w:space="0" w:color="auto" w:frame="1"/>
              </w:rPr>
              <w:t>Проводить</w:t>
            </w:r>
            <w:r w:rsidRPr="00750FDB">
              <w:rPr>
                <w:bCs/>
                <w:i/>
                <w:iCs/>
                <w:color w:val="000000"/>
                <w:spacing w:val="-1"/>
                <w:bdr w:val="none" w:sz="0" w:space="0" w:color="auto" w:frame="1"/>
              </w:rPr>
              <w:t> 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самостоятель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softHyphen/>
              <w:t>ный   поиск   биологической информации о влиянии фак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softHyphen/>
              <w:t>торов      окружающей   среды, факторов риска на здоровье</w:t>
            </w:r>
            <w:r w:rsidRPr="00750FDB">
              <w:rPr>
                <w:bCs/>
                <w:i/>
                <w:iCs/>
                <w:color w:val="000000"/>
                <w:spacing w:val="-1"/>
                <w:bdr w:val="none" w:sz="0" w:space="0" w:color="auto" w:frame="1"/>
              </w:rPr>
              <w:t xml:space="preserve">. </w:t>
            </w:r>
          </w:p>
          <w:p w:rsidR="00750FDB" w:rsidRPr="00750FDB" w:rsidRDefault="00750FDB" w:rsidP="00750FDB">
            <w:pPr>
              <w:rPr>
                <w:bCs/>
                <w:i/>
                <w:iCs/>
                <w:color w:val="000000"/>
                <w:spacing w:val="-1"/>
                <w:bdr w:val="none" w:sz="0" w:space="0" w:color="auto" w:frame="1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1"/>
                <w:bdr w:val="none" w:sz="0" w:space="0" w:color="auto" w:frame="1"/>
              </w:rPr>
              <w:t>Анализировать      и   оцени</w:t>
            </w:r>
            <w:r w:rsidRPr="00750FDB">
              <w:rPr>
                <w:b/>
                <w:bCs/>
                <w:i/>
                <w:iCs/>
                <w:color w:val="000000"/>
                <w:spacing w:val="-1"/>
                <w:bdr w:val="none" w:sz="0" w:space="0" w:color="auto" w:frame="1"/>
              </w:rPr>
              <w:softHyphen/>
              <w:t>вать</w:t>
            </w:r>
            <w:r w:rsidRPr="00750FDB">
              <w:rPr>
                <w:bCs/>
                <w:i/>
                <w:iCs/>
                <w:color w:val="000000"/>
                <w:spacing w:val="-1"/>
                <w:bdr w:val="none" w:sz="0" w:space="0" w:color="auto" w:frame="1"/>
              </w:rPr>
              <w:t>    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влияние факторов  ок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softHyphen/>
              <w:t>ружающей   среды,   факторов риска на здоровье</w:t>
            </w:r>
            <w:r w:rsidRPr="00750FDB">
              <w:rPr>
                <w:bCs/>
                <w:i/>
                <w:iCs/>
                <w:color w:val="000000"/>
                <w:spacing w:val="-1"/>
                <w:bdr w:val="none" w:sz="0" w:space="0" w:color="auto" w:frame="1"/>
              </w:rPr>
              <w:t xml:space="preserve">. </w:t>
            </w:r>
          </w:p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b/>
                <w:bCs/>
                <w:i/>
                <w:iCs/>
                <w:color w:val="000000"/>
                <w:spacing w:val="-1"/>
                <w:bdr w:val="none" w:sz="0" w:space="0" w:color="auto" w:frame="1"/>
              </w:rPr>
              <w:t>Использовать  </w:t>
            </w:r>
            <w:r w:rsidRPr="00750FDB">
              <w:rPr>
                <w:bCs/>
                <w:i/>
                <w:iCs/>
                <w:color w:val="000000"/>
                <w:spacing w:val="-1"/>
                <w:bdr w:val="none" w:sz="0" w:space="0" w:color="auto" w:frame="1"/>
              </w:rPr>
              <w:t>       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приобре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softHyphen/>
              <w:t xml:space="preserve">тенные знания 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lastRenderedPageBreak/>
              <w:t>для соблю</w:t>
            </w:r>
            <w:r w:rsidRPr="00750FDB">
              <w:rPr>
                <w:color w:val="000000"/>
                <w:bdr w:val="none" w:sz="0" w:space="0" w:color="auto" w:frame="1"/>
              </w:rPr>
              <w:t>дения      мер     профилактики вредных  привычек   (</w:t>
            </w:r>
            <w:proofErr w:type="spellStart"/>
            <w:r w:rsidRPr="00750FDB">
              <w:rPr>
                <w:color w:val="000000"/>
                <w:bdr w:val="none" w:sz="0" w:space="0" w:color="auto" w:frame="1"/>
              </w:rPr>
              <w:t>курение</w:t>
            </w:r>
            <w:proofErr w:type="gramStart"/>
            <w:r w:rsidRPr="00750FDB">
              <w:rPr>
                <w:color w:val="000000"/>
                <w:bdr w:val="none" w:sz="0" w:space="0" w:color="auto" w:frame="1"/>
              </w:rPr>
              <w:t>,</w:t>
            </w:r>
            <w:r w:rsidRPr="00750FDB">
              <w:rPr>
                <w:color w:val="000000"/>
                <w:spacing w:val="-1"/>
                <w:bdr w:val="none" w:sz="0" w:space="0" w:color="auto" w:frame="1"/>
              </w:rPr>
              <w:t>а</w:t>
            </w:r>
            <w:proofErr w:type="gramEnd"/>
            <w:r w:rsidRPr="00750FDB">
              <w:rPr>
                <w:color w:val="000000"/>
                <w:spacing w:val="-1"/>
                <w:bdr w:val="none" w:sz="0" w:space="0" w:color="auto" w:frame="1"/>
              </w:rPr>
              <w:t>лкоголизм</w:t>
            </w:r>
            <w:proofErr w:type="spellEnd"/>
            <w:r w:rsidRPr="00750FDB">
              <w:rPr>
                <w:color w:val="000000"/>
                <w:spacing w:val="-1"/>
                <w:bdr w:val="none" w:sz="0" w:space="0" w:color="auto" w:frame="1"/>
              </w:rPr>
              <w:t>, наркомания).</w:t>
            </w:r>
          </w:p>
        </w:tc>
        <w:tc>
          <w:tcPr>
            <w:tcW w:w="810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lastRenderedPageBreak/>
              <w:t>Итоговый тест</w:t>
            </w:r>
          </w:p>
        </w:tc>
        <w:tc>
          <w:tcPr>
            <w:tcW w:w="3118" w:type="dxa"/>
          </w:tcPr>
          <w:p w:rsidR="00750FDB" w:rsidRPr="00750FDB" w:rsidRDefault="00750FDB" w:rsidP="00750FDB">
            <w:r w:rsidRPr="00750FDB">
              <w:t>Изучить</w:t>
            </w:r>
            <w:r w:rsidRPr="00750FDB">
              <w:rPr>
                <w:sz w:val="28"/>
              </w:rPr>
              <w:t xml:space="preserve"> §59.</w:t>
            </w:r>
          </w:p>
        </w:tc>
        <w:tc>
          <w:tcPr>
            <w:tcW w:w="851" w:type="dxa"/>
          </w:tcPr>
          <w:p w:rsidR="00750FDB" w:rsidRPr="00750FDB" w:rsidRDefault="00EE1F76" w:rsidP="00F14CD8">
            <w:r>
              <w:t>1</w:t>
            </w:r>
            <w:r w:rsidR="00F14CD8">
              <w:t>5</w:t>
            </w:r>
            <w:r w:rsidR="00750FDB" w:rsidRPr="00750FDB">
              <w:t>.05</w:t>
            </w:r>
          </w:p>
        </w:tc>
        <w:tc>
          <w:tcPr>
            <w:tcW w:w="949" w:type="dxa"/>
          </w:tcPr>
          <w:p w:rsidR="00750FDB" w:rsidRPr="00750FDB" w:rsidRDefault="00750FDB" w:rsidP="00750FDB"/>
        </w:tc>
      </w:tr>
      <w:tr w:rsidR="00750FDB" w:rsidRPr="00750FDB" w:rsidTr="00750FDB">
        <w:trPr>
          <w:trHeight w:val="1380"/>
          <w:jc w:val="center"/>
        </w:trPr>
        <w:tc>
          <w:tcPr>
            <w:tcW w:w="677" w:type="dxa"/>
          </w:tcPr>
          <w:p w:rsidR="00750FDB" w:rsidRPr="00750FDB" w:rsidRDefault="00750FDB" w:rsidP="00F14CD8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lastRenderedPageBreak/>
              <w:t>67-</w:t>
            </w:r>
            <w:r w:rsidR="00F14CD8">
              <w:rPr>
                <w:sz w:val="28"/>
                <w:szCs w:val="28"/>
              </w:rPr>
              <w:t>70</w:t>
            </w:r>
            <w:r w:rsidRPr="00750FDB">
              <w:rPr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750FDB" w:rsidRPr="00750FDB" w:rsidRDefault="00750FDB" w:rsidP="00750FDB">
            <w:pPr>
              <w:rPr>
                <w:sz w:val="28"/>
                <w:szCs w:val="28"/>
              </w:rPr>
            </w:pPr>
            <w:r w:rsidRPr="00750FDB">
              <w:rPr>
                <w:sz w:val="28"/>
                <w:szCs w:val="28"/>
              </w:rPr>
              <w:t>Резервное время</w:t>
            </w:r>
          </w:p>
        </w:tc>
        <w:tc>
          <w:tcPr>
            <w:tcW w:w="894" w:type="dxa"/>
          </w:tcPr>
          <w:p w:rsidR="00750FDB" w:rsidRPr="00750FDB" w:rsidRDefault="00750FDB" w:rsidP="00750FDB">
            <w:pPr>
              <w:rPr>
                <w:szCs w:val="20"/>
              </w:rPr>
            </w:pPr>
            <w:r w:rsidRPr="00750FDB">
              <w:rPr>
                <w:szCs w:val="20"/>
              </w:rPr>
              <w:t>Используется как контрольный и  заключительный урок.</w:t>
            </w:r>
          </w:p>
        </w:tc>
        <w:tc>
          <w:tcPr>
            <w:tcW w:w="3726" w:type="dxa"/>
          </w:tcPr>
          <w:p w:rsidR="00750FDB" w:rsidRPr="00750FDB" w:rsidRDefault="00750FDB" w:rsidP="00750FDB">
            <w:pPr>
              <w:rPr>
                <w:b/>
                <w:szCs w:val="20"/>
              </w:rPr>
            </w:pPr>
          </w:p>
        </w:tc>
        <w:tc>
          <w:tcPr>
            <w:tcW w:w="2835" w:type="dxa"/>
          </w:tcPr>
          <w:p w:rsidR="00750FDB" w:rsidRPr="00750FDB" w:rsidRDefault="00750FDB" w:rsidP="00750FDB">
            <w:r w:rsidRPr="00750FDB">
              <w:rPr>
                <w:szCs w:val="20"/>
              </w:rPr>
              <w:t>Привести в систему  полученные знания по пройденному курсу,  дать возможность оценить  уровень знаний, провести коррекцию знаний по пройденному курсу.</w:t>
            </w:r>
          </w:p>
        </w:tc>
        <w:tc>
          <w:tcPr>
            <w:tcW w:w="810" w:type="dxa"/>
          </w:tcPr>
          <w:p w:rsidR="00750FDB" w:rsidRPr="00750FDB" w:rsidRDefault="00750FDB" w:rsidP="00750FDB">
            <w:pPr>
              <w:rPr>
                <w:szCs w:val="20"/>
              </w:rPr>
            </w:pPr>
          </w:p>
        </w:tc>
        <w:tc>
          <w:tcPr>
            <w:tcW w:w="3118" w:type="dxa"/>
          </w:tcPr>
          <w:p w:rsidR="00750FDB" w:rsidRPr="00750FDB" w:rsidRDefault="00750FDB" w:rsidP="00750FDB"/>
        </w:tc>
        <w:tc>
          <w:tcPr>
            <w:tcW w:w="851" w:type="dxa"/>
          </w:tcPr>
          <w:p w:rsidR="00750FDB" w:rsidRPr="00750FDB" w:rsidRDefault="00F14CD8" w:rsidP="00750FDB">
            <w:r>
              <w:t>20</w:t>
            </w:r>
            <w:r w:rsidR="00750FDB" w:rsidRPr="00750FDB">
              <w:t>.05</w:t>
            </w:r>
          </w:p>
          <w:p w:rsidR="00F14CD8" w:rsidRDefault="00F14CD8" w:rsidP="00750FDB">
            <w:r>
              <w:t>22</w:t>
            </w:r>
            <w:r w:rsidRPr="00F14CD8">
              <w:t>.05</w:t>
            </w:r>
          </w:p>
          <w:p w:rsidR="00F14CD8" w:rsidRDefault="00F14CD8" w:rsidP="00750FDB">
            <w:r>
              <w:t>27</w:t>
            </w:r>
            <w:r w:rsidRPr="00F14CD8">
              <w:t>.05</w:t>
            </w:r>
          </w:p>
          <w:p w:rsidR="00F14CD8" w:rsidRPr="00750FDB" w:rsidRDefault="00F14CD8" w:rsidP="00750FDB">
            <w:r>
              <w:t>29</w:t>
            </w:r>
            <w:r w:rsidRPr="00F14CD8">
              <w:t>.05</w:t>
            </w:r>
          </w:p>
        </w:tc>
        <w:tc>
          <w:tcPr>
            <w:tcW w:w="949" w:type="dxa"/>
          </w:tcPr>
          <w:p w:rsidR="00750FDB" w:rsidRPr="00750FDB" w:rsidRDefault="00750FDB" w:rsidP="00750FDB"/>
        </w:tc>
      </w:tr>
    </w:tbl>
    <w:p w:rsidR="00750FDB" w:rsidRPr="00750FDB" w:rsidRDefault="00750FDB" w:rsidP="00750FDB">
      <w:pPr>
        <w:jc w:val="center"/>
        <w:rPr>
          <w:b/>
        </w:rPr>
      </w:pPr>
    </w:p>
    <w:p w:rsidR="00750FDB" w:rsidRPr="00750FDB" w:rsidRDefault="00750FDB" w:rsidP="00750FDB">
      <w:pPr>
        <w:jc w:val="center"/>
        <w:rPr>
          <w:b/>
        </w:rPr>
      </w:pPr>
    </w:p>
    <w:p w:rsidR="00750FDB" w:rsidRPr="00750FDB" w:rsidRDefault="00750FDB" w:rsidP="00750FDB">
      <w:pPr>
        <w:contextualSpacing/>
        <w:jc w:val="both"/>
        <w:rPr>
          <w:b/>
          <w:sz w:val="28"/>
          <w:szCs w:val="28"/>
        </w:rPr>
      </w:pPr>
    </w:p>
    <w:p w:rsidR="00750FDB" w:rsidRPr="00E45EB2" w:rsidRDefault="00750FDB" w:rsidP="00144201">
      <w:pPr>
        <w:ind w:left="72"/>
        <w:jc w:val="both"/>
      </w:pPr>
    </w:p>
    <w:sectPr w:rsidR="00750FDB" w:rsidRPr="00E45EB2" w:rsidSect="00750FDB">
      <w:pgSz w:w="16838" w:h="11906" w:orient="landscape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ont306">
    <w:charset w:val="80"/>
    <w:family w:val="auto"/>
    <w:pitch w:val="variable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Num2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/>
      </w:rPr>
    </w:lvl>
  </w:abstractNum>
  <w:abstractNum w:abstractNumId="2">
    <w:nsid w:val="00000007"/>
    <w:multiLevelType w:val="multilevel"/>
    <w:tmpl w:val="00000007"/>
    <w:name w:val="WWNum12"/>
    <w:lvl w:ilvl="0">
      <w:start w:val="1"/>
      <w:numFmt w:val="bullet"/>
      <w:lvlText w:val="•"/>
      <w:lvlJc w:val="left"/>
      <w:pPr>
        <w:tabs>
          <w:tab w:val="num" w:pos="0"/>
        </w:tabs>
        <w:ind w:left="1428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/>
      </w:rPr>
    </w:lvl>
  </w:abstractNum>
  <w:abstractNum w:abstractNumId="3">
    <w:nsid w:val="00000009"/>
    <w:multiLevelType w:val="multilevel"/>
    <w:tmpl w:val="00000009"/>
    <w:lvl w:ilvl="0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>
    <w:nsid w:val="0000000A"/>
    <w:multiLevelType w:val="multilevel"/>
    <w:tmpl w:val="0000000A"/>
    <w:name w:val="WWNum15"/>
    <w:lvl w:ilvl="0">
      <w:start w:val="1"/>
      <w:numFmt w:val="bullet"/>
      <w:lvlText w:val="•"/>
      <w:lvlJc w:val="left"/>
      <w:pPr>
        <w:tabs>
          <w:tab w:val="num" w:pos="0"/>
        </w:tabs>
        <w:ind w:left="1428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/>
      </w:rPr>
    </w:lvl>
  </w:abstractNum>
  <w:abstractNum w:abstractNumId="5">
    <w:nsid w:val="0000000C"/>
    <w:multiLevelType w:val="multilevel"/>
    <w:tmpl w:val="0000000C"/>
    <w:name w:val="WWNum34"/>
    <w:lvl w:ilvl="0">
      <w:start w:val="1"/>
      <w:numFmt w:val="bullet"/>
      <w:lvlText w:val="•"/>
      <w:lvlJc w:val="left"/>
      <w:pPr>
        <w:tabs>
          <w:tab w:val="num" w:pos="0"/>
        </w:tabs>
        <w:ind w:left="1428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/>
      </w:rPr>
    </w:lvl>
  </w:abstractNum>
  <w:abstractNum w:abstractNumId="6">
    <w:nsid w:val="0000000D"/>
    <w:multiLevelType w:val="multilevel"/>
    <w:tmpl w:val="0000000D"/>
    <w:name w:val="WWNum36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/>
      </w:rPr>
    </w:lvl>
  </w:abstractNum>
  <w:abstractNum w:abstractNumId="7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">
    <w:nsid w:val="0000000F"/>
    <w:multiLevelType w:val="multilevel"/>
    <w:tmpl w:val="0000000F"/>
    <w:name w:val="WWNum38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9">
    <w:nsid w:val="00000010"/>
    <w:multiLevelType w:val="multilevel"/>
    <w:tmpl w:val="00000010"/>
    <w:name w:val="WW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10">
    <w:nsid w:val="089A3E27"/>
    <w:multiLevelType w:val="hybridMultilevel"/>
    <w:tmpl w:val="919C8A9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BC53291"/>
    <w:multiLevelType w:val="hybridMultilevel"/>
    <w:tmpl w:val="F7CE4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09732B"/>
    <w:multiLevelType w:val="hybridMultilevel"/>
    <w:tmpl w:val="EF1CBAF4"/>
    <w:lvl w:ilvl="0" w:tplc="04190001">
      <w:start w:val="1"/>
      <w:numFmt w:val="bullet"/>
      <w:lvlText w:val=""/>
      <w:lvlJc w:val="left"/>
      <w:pPr>
        <w:ind w:left="1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abstractNum w:abstractNumId="13">
    <w:nsid w:val="181F1AF9"/>
    <w:multiLevelType w:val="hybridMultilevel"/>
    <w:tmpl w:val="D7F20E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22915371"/>
    <w:multiLevelType w:val="hybridMultilevel"/>
    <w:tmpl w:val="3E5A5CA6"/>
    <w:lvl w:ilvl="0" w:tplc="D6F05DE0">
      <w:start w:val="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15">
    <w:nsid w:val="299903B4"/>
    <w:multiLevelType w:val="hybridMultilevel"/>
    <w:tmpl w:val="61E4C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0D670F"/>
    <w:multiLevelType w:val="hybridMultilevel"/>
    <w:tmpl w:val="5B44C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3E07AA"/>
    <w:multiLevelType w:val="multilevel"/>
    <w:tmpl w:val="76C0078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8">
    <w:nsid w:val="371C5BD2"/>
    <w:multiLevelType w:val="hybridMultilevel"/>
    <w:tmpl w:val="359E6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8A58B1"/>
    <w:multiLevelType w:val="hybridMultilevel"/>
    <w:tmpl w:val="F324301C"/>
    <w:lvl w:ilvl="0" w:tplc="EF46E132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0">
    <w:nsid w:val="388E5415"/>
    <w:multiLevelType w:val="hybridMultilevel"/>
    <w:tmpl w:val="CCC07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5401C1"/>
    <w:multiLevelType w:val="hybridMultilevel"/>
    <w:tmpl w:val="58D68282"/>
    <w:lvl w:ilvl="0" w:tplc="4DBA46C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AC025F1"/>
    <w:multiLevelType w:val="hybridMultilevel"/>
    <w:tmpl w:val="F5788D12"/>
    <w:lvl w:ilvl="0" w:tplc="DA1CF992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eastAsia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23">
    <w:nsid w:val="3C472457"/>
    <w:multiLevelType w:val="hybridMultilevel"/>
    <w:tmpl w:val="A620A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475039"/>
    <w:multiLevelType w:val="hybridMultilevel"/>
    <w:tmpl w:val="CFCC48D0"/>
    <w:lvl w:ilvl="0" w:tplc="64FEC96C">
      <w:start w:val="11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eastAsia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7B36F75"/>
    <w:multiLevelType w:val="hybridMultilevel"/>
    <w:tmpl w:val="0328910A"/>
    <w:lvl w:ilvl="0" w:tplc="0AC22920">
      <w:start w:val="1"/>
      <w:numFmt w:val="decimal"/>
      <w:lvlText w:val="%1."/>
      <w:lvlJc w:val="left"/>
      <w:pPr>
        <w:ind w:left="720" w:hanging="360"/>
      </w:pPr>
      <w:rPr>
        <w:rFonts w:cs="font306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519A597A"/>
    <w:multiLevelType w:val="hybridMultilevel"/>
    <w:tmpl w:val="D32AAE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0F1C33"/>
    <w:multiLevelType w:val="hybridMultilevel"/>
    <w:tmpl w:val="2EC45BB8"/>
    <w:lvl w:ilvl="0" w:tplc="041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9">
    <w:nsid w:val="5ECD2AE5"/>
    <w:multiLevelType w:val="hybridMultilevel"/>
    <w:tmpl w:val="58D68282"/>
    <w:lvl w:ilvl="0" w:tplc="4DBA46C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6EB1617"/>
    <w:multiLevelType w:val="hybridMultilevel"/>
    <w:tmpl w:val="13A4F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0B2177"/>
    <w:multiLevelType w:val="hybridMultilevel"/>
    <w:tmpl w:val="EC6C73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AE5C36"/>
    <w:multiLevelType w:val="hybridMultilevel"/>
    <w:tmpl w:val="4F3E5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3F0BD5"/>
    <w:multiLevelType w:val="hybridMultilevel"/>
    <w:tmpl w:val="E76A531A"/>
    <w:lvl w:ilvl="0" w:tplc="A094F782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4B62EDE"/>
    <w:multiLevelType w:val="hybridMultilevel"/>
    <w:tmpl w:val="6D82B2A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5C7A17"/>
    <w:multiLevelType w:val="hybridMultilevel"/>
    <w:tmpl w:val="B6FEE1C8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num w:numId="1">
    <w:abstractNumId w:val="11"/>
  </w:num>
  <w:num w:numId="2">
    <w:abstractNumId w:val="20"/>
  </w:num>
  <w:num w:numId="3">
    <w:abstractNumId w:val="32"/>
  </w:num>
  <w:num w:numId="4">
    <w:abstractNumId w:val="34"/>
  </w:num>
  <w:num w:numId="5">
    <w:abstractNumId w:val="25"/>
  </w:num>
  <w:num w:numId="6">
    <w:abstractNumId w:val="30"/>
  </w:num>
  <w:num w:numId="7">
    <w:abstractNumId w:val="23"/>
  </w:num>
  <w:num w:numId="8">
    <w:abstractNumId w:val="18"/>
  </w:num>
  <w:num w:numId="9">
    <w:abstractNumId w:val="16"/>
  </w:num>
  <w:num w:numId="10">
    <w:abstractNumId w:val="15"/>
  </w:num>
  <w:num w:numId="11">
    <w:abstractNumId w:val="31"/>
  </w:num>
  <w:num w:numId="12">
    <w:abstractNumId w:val="6"/>
  </w:num>
  <w:num w:numId="13">
    <w:abstractNumId w:val="2"/>
  </w:num>
  <w:num w:numId="14">
    <w:abstractNumId w:val="3"/>
  </w:num>
  <w:num w:numId="15">
    <w:abstractNumId w:val="4"/>
  </w:num>
  <w:num w:numId="16">
    <w:abstractNumId w:val="8"/>
  </w:num>
  <w:num w:numId="17">
    <w:abstractNumId w:val="9"/>
  </w:num>
  <w:num w:numId="18">
    <w:abstractNumId w:val="12"/>
  </w:num>
  <w:num w:numId="19">
    <w:abstractNumId w:val="28"/>
  </w:num>
  <w:num w:numId="20">
    <w:abstractNumId w:val="17"/>
  </w:num>
  <w:num w:numId="21">
    <w:abstractNumId w:val="19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26"/>
  </w:num>
  <w:num w:numId="25">
    <w:abstractNumId w:val="3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</w:num>
  <w:num w:numId="33">
    <w:abstractNumId w:val="21"/>
  </w:num>
  <w:num w:numId="34">
    <w:abstractNumId w:val="27"/>
  </w:num>
  <w:num w:numId="35">
    <w:abstractNumId w:val="1"/>
  </w:num>
  <w:num w:numId="36">
    <w:abstractNumId w:val="5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264"/>
    <w:rsid w:val="00004A79"/>
    <w:rsid w:val="000078EB"/>
    <w:rsid w:val="00024071"/>
    <w:rsid w:val="00025FE0"/>
    <w:rsid w:val="00034E7F"/>
    <w:rsid w:val="00042BD7"/>
    <w:rsid w:val="00047740"/>
    <w:rsid w:val="000540AB"/>
    <w:rsid w:val="0005719A"/>
    <w:rsid w:val="00061FFC"/>
    <w:rsid w:val="00064DCC"/>
    <w:rsid w:val="00065CB9"/>
    <w:rsid w:val="00070F49"/>
    <w:rsid w:val="00073908"/>
    <w:rsid w:val="0007525E"/>
    <w:rsid w:val="00077C41"/>
    <w:rsid w:val="00081B9E"/>
    <w:rsid w:val="0008321F"/>
    <w:rsid w:val="000868DB"/>
    <w:rsid w:val="00086F0A"/>
    <w:rsid w:val="000A3AFE"/>
    <w:rsid w:val="000A7E8B"/>
    <w:rsid w:val="000E641E"/>
    <w:rsid w:val="00102B83"/>
    <w:rsid w:val="00103040"/>
    <w:rsid w:val="0011005F"/>
    <w:rsid w:val="00110813"/>
    <w:rsid w:val="00120C6A"/>
    <w:rsid w:val="00122266"/>
    <w:rsid w:val="0012308F"/>
    <w:rsid w:val="00144201"/>
    <w:rsid w:val="00147829"/>
    <w:rsid w:val="00150214"/>
    <w:rsid w:val="001606DC"/>
    <w:rsid w:val="00160C4C"/>
    <w:rsid w:val="0016270A"/>
    <w:rsid w:val="001A0285"/>
    <w:rsid w:val="001A2AEC"/>
    <w:rsid w:val="001A45F4"/>
    <w:rsid w:val="001A6C37"/>
    <w:rsid w:val="001B3706"/>
    <w:rsid w:val="001D3CBA"/>
    <w:rsid w:val="001E1709"/>
    <w:rsid w:val="001E53CD"/>
    <w:rsid w:val="001F65ED"/>
    <w:rsid w:val="00204B28"/>
    <w:rsid w:val="00213796"/>
    <w:rsid w:val="0022689B"/>
    <w:rsid w:val="00230F5D"/>
    <w:rsid w:val="00237DC0"/>
    <w:rsid w:val="00240851"/>
    <w:rsid w:val="00240B61"/>
    <w:rsid w:val="00240EDF"/>
    <w:rsid w:val="002479FB"/>
    <w:rsid w:val="002A0B74"/>
    <w:rsid w:val="002A2493"/>
    <w:rsid w:val="002B1991"/>
    <w:rsid w:val="002B1E45"/>
    <w:rsid w:val="002B5DD5"/>
    <w:rsid w:val="002C4CA4"/>
    <w:rsid w:val="002C511C"/>
    <w:rsid w:val="002C5C48"/>
    <w:rsid w:val="002D3C06"/>
    <w:rsid w:val="002E5790"/>
    <w:rsid w:val="002E62D2"/>
    <w:rsid w:val="00305789"/>
    <w:rsid w:val="00330A88"/>
    <w:rsid w:val="00330DE7"/>
    <w:rsid w:val="00331A9E"/>
    <w:rsid w:val="00335BED"/>
    <w:rsid w:val="00341256"/>
    <w:rsid w:val="003477E7"/>
    <w:rsid w:val="00354348"/>
    <w:rsid w:val="003567F8"/>
    <w:rsid w:val="00365C6F"/>
    <w:rsid w:val="003700ED"/>
    <w:rsid w:val="00376BC3"/>
    <w:rsid w:val="00382A00"/>
    <w:rsid w:val="0039085C"/>
    <w:rsid w:val="003B3FBC"/>
    <w:rsid w:val="003B7D04"/>
    <w:rsid w:val="003C0986"/>
    <w:rsid w:val="003C2ADA"/>
    <w:rsid w:val="003C4FD1"/>
    <w:rsid w:val="003C5287"/>
    <w:rsid w:val="003D12D3"/>
    <w:rsid w:val="003D3500"/>
    <w:rsid w:val="003D3D9E"/>
    <w:rsid w:val="003D4798"/>
    <w:rsid w:val="003E416B"/>
    <w:rsid w:val="003E498D"/>
    <w:rsid w:val="003E7C6D"/>
    <w:rsid w:val="003F4DE8"/>
    <w:rsid w:val="004043EC"/>
    <w:rsid w:val="00416769"/>
    <w:rsid w:val="00422F10"/>
    <w:rsid w:val="004264A1"/>
    <w:rsid w:val="0042688D"/>
    <w:rsid w:val="00465B90"/>
    <w:rsid w:val="00473EC2"/>
    <w:rsid w:val="00475B64"/>
    <w:rsid w:val="004810AE"/>
    <w:rsid w:val="00496CD9"/>
    <w:rsid w:val="004D1910"/>
    <w:rsid w:val="004E13FB"/>
    <w:rsid w:val="004E1F74"/>
    <w:rsid w:val="004F4269"/>
    <w:rsid w:val="0050740A"/>
    <w:rsid w:val="00516D9A"/>
    <w:rsid w:val="0052150A"/>
    <w:rsid w:val="005277E7"/>
    <w:rsid w:val="0054103C"/>
    <w:rsid w:val="00542027"/>
    <w:rsid w:val="00555C5B"/>
    <w:rsid w:val="00564443"/>
    <w:rsid w:val="00571102"/>
    <w:rsid w:val="0059325C"/>
    <w:rsid w:val="005B1D13"/>
    <w:rsid w:val="005C12EA"/>
    <w:rsid w:val="005C6CAA"/>
    <w:rsid w:val="005D35B6"/>
    <w:rsid w:val="005D73FC"/>
    <w:rsid w:val="00620FE4"/>
    <w:rsid w:val="00623837"/>
    <w:rsid w:val="00625784"/>
    <w:rsid w:val="0065721C"/>
    <w:rsid w:val="0065761E"/>
    <w:rsid w:val="00667391"/>
    <w:rsid w:val="00667D91"/>
    <w:rsid w:val="00670F32"/>
    <w:rsid w:val="006758D0"/>
    <w:rsid w:val="00676D63"/>
    <w:rsid w:val="006859B2"/>
    <w:rsid w:val="006A3D41"/>
    <w:rsid w:val="006A5264"/>
    <w:rsid w:val="006B5295"/>
    <w:rsid w:val="006C07CA"/>
    <w:rsid w:val="006D3992"/>
    <w:rsid w:val="006E332E"/>
    <w:rsid w:val="006E5AB6"/>
    <w:rsid w:val="006E6A2D"/>
    <w:rsid w:val="006E7AC9"/>
    <w:rsid w:val="006F0F1E"/>
    <w:rsid w:val="006F6742"/>
    <w:rsid w:val="00710A00"/>
    <w:rsid w:val="007111E1"/>
    <w:rsid w:val="0071188D"/>
    <w:rsid w:val="00717FC6"/>
    <w:rsid w:val="00723614"/>
    <w:rsid w:val="00725F28"/>
    <w:rsid w:val="007260A7"/>
    <w:rsid w:val="00734ED0"/>
    <w:rsid w:val="00750FDB"/>
    <w:rsid w:val="00754E39"/>
    <w:rsid w:val="00761449"/>
    <w:rsid w:val="00772A25"/>
    <w:rsid w:val="007918B6"/>
    <w:rsid w:val="0079368F"/>
    <w:rsid w:val="007953B1"/>
    <w:rsid w:val="00796513"/>
    <w:rsid w:val="007B3B1C"/>
    <w:rsid w:val="007B4F98"/>
    <w:rsid w:val="007D002F"/>
    <w:rsid w:val="007D0144"/>
    <w:rsid w:val="007D53FD"/>
    <w:rsid w:val="00805D8D"/>
    <w:rsid w:val="00806717"/>
    <w:rsid w:val="0083369E"/>
    <w:rsid w:val="008347EA"/>
    <w:rsid w:val="00841FA2"/>
    <w:rsid w:val="00844C5A"/>
    <w:rsid w:val="00861373"/>
    <w:rsid w:val="008613A3"/>
    <w:rsid w:val="00864BD3"/>
    <w:rsid w:val="00877418"/>
    <w:rsid w:val="00882F1E"/>
    <w:rsid w:val="00885072"/>
    <w:rsid w:val="00890D54"/>
    <w:rsid w:val="00893411"/>
    <w:rsid w:val="00893A19"/>
    <w:rsid w:val="0089427C"/>
    <w:rsid w:val="00897A97"/>
    <w:rsid w:val="008B34B3"/>
    <w:rsid w:val="008B41BD"/>
    <w:rsid w:val="008B5B67"/>
    <w:rsid w:val="008C0134"/>
    <w:rsid w:val="008C0AE4"/>
    <w:rsid w:val="008C4D53"/>
    <w:rsid w:val="008D2EEB"/>
    <w:rsid w:val="008E16EB"/>
    <w:rsid w:val="008E1C49"/>
    <w:rsid w:val="008E605D"/>
    <w:rsid w:val="00902C0C"/>
    <w:rsid w:val="00943F95"/>
    <w:rsid w:val="00945075"/>
    <w:rsid w:val="00945B3A"/>
    <w:rsid w:val="00946269"/>
    <w:rsid w:val="00956F22"/>
    <w:rsid w:val="00967CE7"/>
    <w:rsid w:val="00975D13"/>
    <w:rsid w:val="00981818"/>
    <w:rsid w:val="00982707"/>
    <w:rsid w:val="009A01C2"/>
    <w:rsid w:val="009A0EBE"/>
    <w:rsid w:val="009B382C"/>
    <w:rsid w:val="009B61A3"/>
    <w:rsid w:val="009D324D"/>
    <w:rsid w:val="009F7FE0"/>
    <w:rsid w:val="00A13862"/>
    <w:rsid w:val="00A42B2F"/>
    <w:rsid w:val="00A477EA"/>
    <w:rsid w:val="00A563D9"/>
    <w:rsid w:val="00A669C2"/>
    <w:rsid w:val="00A677AE"/>
    <w:rsid w:val="00A93B99"/>
    <w:rsid w:val="00AA4660"/>
    <w:rsid w:val="00AA6B56"/>
    <w:rsid w:val="00AB66E6"/>
    <w:rsid w:val="00AD3F03"/>
    <w:rsid w:val="00AF3842"/>
    <w:rsid w:val="00AF5CB7"/>
    <w:rsid w:val="00B11CBC"/>
    <w:rsid w:val="00B12C9E"/>
    <w:rsid w:val="00B325D9"/>
    <w:rsid w:val="00B349DD"/>
    <w:rsid w:val="00B3567C"/>
    <w:rsid w:val="00B44894"/>
    <w:rsid w:val="00B458D6"/>
    <w:rsid w:val="00B525FE"/>
    <w:rsid w:val="00B54DCC"/>
    <w:rsid w:val="00B74A03"/>
    <w:rsid w:val="00B81B9F"/>
    <w:rsid w:val="00B82980"/>
    <w:rsid w:val="00B85CA4"/>
    <w:rsid w:val="00BA3EAD"/>
    <w:rsid w:val="00BA7FC4"/>
    <w:rsid w:val="00BB0FBB"/>
    <w:rsid w:val="00BB5DA8"/>
    <w:rsid w:val="00C06B6D"/>
    <w:rsid w:val="00C11A3E"/>
    <w:rsid w:val="00C15741"/>
    <w:rsid w:val="00C16F08"/>
    <w:rsid w:val="00C2749A"/>
    <w:rsid w:val="00C27E1F"/>
    <w:rsid w:val="00C4209A"/>
    <w:rsid w:val="00C512FF"/>
    <w:rsid w:val="00C52D8A"/>
    <w:rsid w:val="00C576D6"/>
    <w:rsid w:val="00C648E8"/>
    <w:rsid w:val="00C65993"/>
    <w:rsid w:val="00C94C02"/>
    <w:rsid w:val="00C96EBD"/>
    <w:rsid w:val="00CB65DD"/>
    <w:rsid w:val="00CD7718"/>
    <w:rsid w:val="00CE11A5"/>
    <w:rsid w:val="00CE3F18"/>
    <w:rsid w:val="00D00626"/>
    <w:rsid w:val="00D011A8"/>
    <w:rsid w:val="00D126B5"/>
    <w:rsid w:val="00D2101C"/>
    <w:rsid w:val="00D265CE"/>
    <w:rsid w:val="00D32DAC"/>
    <w:rsid w:val="00D50532"/>
    <w:rsid w:val="00D7104F"/>
    <w:rsid w:val="00D76FE5"/>
    <w:rsid w:val="00D86043"/>
    <w:rsid w:val="00D915C3"/>
    <w:rsid w:val="00D95070"/>
    <w:rsid w:val="00D96DDB"/>
    <w:rsid w:val="00DA1102"/>
    <w:rsid w:val="00DB6D1E"/>
    <w:rsid w:val="00DC5F3A"/>
    <w:rsid w:val="00DC611A"/>
    <w:rsid w:val="00DE5EA4"/>
    <w:rsid w:val="00DE6C05"/>
    <w:rsid w:val="00DE7CDC"/>
    <w:rsid w:val="00DF2421"/>
    <w:rsid w:val="00DF45ED"/>
    <w:rsid w:val="00DF460E"/>
    <w:rsid w:val="00E128B3"/>
    <w:rsid w:val="00E15AD5"/>
    <w:rsid w:val="00E17FB8"/>
    <w:rsid w:val="00E21618"/>
    <w:rsid w:val="00E2526A"/>
    <w:rsid w:val="00E324A0"/>
    <w:rsid w:val="00E34547"/>
    <w:rsid w:val="00E426CD"/>
    <w:rsid w:val="00E521E7"/>
    <w:rsid w:val="00E53EF6"/>
    <w:rsid w:val="00E54228"/>
    <w:rsid w:val="00E56BA0"/>
    <w:rsid w:val="00E56D74"/>
    <w:rsid w:val="00E6041E"/>
    <w:rsid w:val="00E66261"/>
    <w:rsid w:val="00E7335D"/>
    <w:rsid w:val="00E73F38"/>
    <w:rsid w:val="00E8110C"/>
    <w:rsid w:val="00E83012"/>
    <w:rsid w:val="00E93413"/>
    <w:rsid w:val="00E934E4"/>
    <w:rsid w:val="00E95D99"/>
    <w:rsid w:val="00EB57CA"/>
    <w:rsid w:val="00EC16B9"/>
    <w:rsid w:val="00EC1B77"/>
    <w:rsid w:val="00EC4540"/>
    <w:rsid w:val="00ED4D5A"/>
    <w:rsid w:val="00EE1F76"/>
    <w:rsid w:val="00EE6E7E"/>
    <w:rsid w:val="00F00544"/>
    <w:rsid w:val="00F022B3"/>
    <w:rsid w:val="00F03CC5"/>
    <w:rsid w:val="00F11584"/>
    <w:rsid w:val="00F14CD8"/>
    <w:rsid w:val="00F17560"/>
    <w:rsid w:val="00F25EB4"/>
    <w:rsid w:val="00F32D2B"/>
    <w:rsid w:val="00F36567"/>
    <w:rsid w:val="00F40F4C"/>
    <w:rsid w:val="00F46FA8"/>
    <w:rsid w:val="00F513D5"/>
    <w:rsid w:val="00F63A20"/>
    <w:rsid w:val="00F63ACE"/>
    <w:rsid w:val="00F73BC1"/>
    <w:rsid w:val="00F746B7"/>
    <w:rsid w:val="00F74FCF"/>
    <w:rsid w:val="00F8499C"/>
    <w:rsid w:val="00F905AB"/>
    <w:rsid w:val="00F95E3E"/>
    <w:rsid w:val="00FA5D44"/>
    <w:rsid w:val="00FC1160"/>
    <w:rsid w:val="00FD1E9A"/>
    <w:rsid w:val="00FD71CC"/>
    <w:rsid w:val="00FE6135"/>
    <w:rsid w:val="00FF3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2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043EC"/>
    <w:pPr>
      <w:keepNext/>
      <w:keepLines/>
      <w:overflowPunct w:val="0"/>
      <w:autoSpaceDE w:val="0"/>
      <w:autoSpaceDN w:val="0"/>
      <w:adjustRightInd w:val="0"/>
      <w:spacing w:before="480"/>
      <w:textAlignment w:val="baseline"/>
      <w:outlineLvl w:val="0"/>
    </w:pPr>
    <w:rPr>
      <w:rFonts w:ascii="Cambria" w:hAnsi="Cambria"/>
      <w:b/>
      <w:color w:val="008080"/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7D53F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750FD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6A5264"/>
    <w:rPr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3"/>
    <w:rsid w:val="006A5264"/>
    <w:pPr>
      <w:widowControl w:val="0"/>
      <w:shd w:val="clear" w:color="auto" w:fill="FFFFFF"/>
      <w:spacing w:line="227" w:lineRule="exact"/>
      <w:ind w:hanging="560"/>
      <w:jc w:val="both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11">
    <w:name w:val="Основной текст1"/>
    <w:rsid w:val="006A5264"/>
    <w:rPr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styleId="31">
    <w:name w:val="Body Text 3"/>
    <w:basedOn w:val="a"/>
    <w:link w:val="32"/>
    <w:semiHidden/>
    <w:rsid w:val="001B3706"/>
    <w:pPr>
      <w:jc w:val="both"/>
    </w:pPr>
    <w:rPr>
      <w:szCs w:val="20"/>
    </w:rPr>
  </w:style>
  <w:style w:type="character" w:customStyle="1" w:styleId="32">
    <w:name w:val="Основной текст 3 Знак"/>
    <w:basedOn w:val="a0"/>
    <w:link w:val="31"/>
    <w:semiHidden/>
    <w:rsid w:val="001B370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List Paragraph"/>
    <w:basedOn w:val="a"/>
    <w:uiPriority w:val="34"/>
    <w:qFormat/>
    <w:rsid w:val="002D3C06"/>
    <w:pPr>
      <w:ind w:left="720"/>
      <w:contextualSpacing/>
    </w:pPr>
  </w:style>
  <w:style w:type="paragraph" w:styleId="a5">
    <w:name w:val="Body Text Indent"/>
    <w:basedOn w:val="a"/>
    <w:link w:val="a6"/>
    <w:unhideWhenUsed/>
    <w:rsid w:val="00710A0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710A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945075"/>
    <w:pPr>
      <w:suppressAutoHyphens/>
      <w:spacing w:after="200" w:line="276" w:lineRule="auto"/>
      <w:ind w:left="720"/>
    </w:pPr>
    <w:rPr>
      <w:rFonts w:eastAsia="Arial"/>
      <w:kern w:val="2"/>
      <w:sz w:val="22"/>
      <w:szCs w:val="22"/>
    </w:rPr>
  </w:style>
  <w:style w:type="paragraph" w:styleId="a7">
    <w:name w:val="No Spacing"/>
    <w:basedOn w:val="a"/>
    <w:uiPriority w:val="1"/>
    <w:qFormat/>
    <w:rsid w:val="00B325D9"/>
    <w:rPr>
      <w:rFonts w:asciiTheme="minorHAnsi" w:eastAsiaTheme="minorEastAsia" w:hAnsiTheme="minorHAnsi" w:cstheme="minorBid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E252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526A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rsid w:val="001442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4043EC"/>
    <w:rPr>
      <w:rFonts w:ascii="Cambria" w:eastAsia="Times New Roman" w:hAnsi="Cambria" w:cs="Times New Roman"/>
      <w:b/>
      <w:color w:val="008080"/>
      <w:sz w:val="28"/>
      <w:szCs w:val="20"/>
      <w:lang w:eastAsia="ru-RU"/>
    </w:rPr>
  </w:style>
  <w:style w:type="character" w:customStyle="1" w:styleId="29pt">
    <w:name w:val="Основной текст (2) + 9 pt"/>
    <w:basedOn w:val="a0"/>
    <w:rsid w:val="002E62D2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95pt">
    <w:name w:val="Основной текст (2) + 9;5 pt;Полужирный"/>
    <w:basedOn w:val="a0"/>
    <w:rsid w:val="00C06B6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0">
    <w:name w:val="Заголовок 3 Знак"/>
    <w:basedOn w:val="a0"/>
    <w:link w:val="3"/>
    <w:rsid w:val="007D53F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750FD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styleId="ab">
    <w:name w:val="Hyperlink"/>
    <w:basedOn w:val="a0"/>
    <w:semiHidden/>
    <w:unhideWhenUsed/>
    <w:rsid w:val="00750FDB"/>
    <w:rPr>
      <w:rFonts w:ascii="Arial" w:hAnsi="Arial" w:cs="Arial" w:hint="default"/>
      <w:color w:val="3366CC"/>
      <w:sz w:val="20"/>
      <w:szCs w:val="20"/>
      <w:u w:val="single"/>
    </w:rPr>
  </w:style>
  <w:style w:type="character" w:customStyle="1" w:styleId="ac">
    <w:name w:val="Основной текст Знак"/>
    <w:aliases w:val="Знак Знак"/>
    <w:basedOn w:val="a0"/>
    <w:link w:val="ad"/>
    <w:semiHidden/>
    <w:locked/>
    <w:rsid w:val="00750FDB"/>
    <w:rPr>
      <w:rFonts w:ascii="Calibri" w:eastAsia="Calibri" w:hAnsi="Calibri" w:cs="Calibri"/>
    </w:rPr>
  </w:style>
  <w:style w:type="paragraph" w:styleId="ad">
    <w:name w:val="Body Text"/>
    <w:aliases w:val="Знак"/>
    <w:basedOn w:val="a"/>
    <w:link w:val="ac"/>
    <w:semiHidden/>
    <w:unhideWhenUsed/>
    <w:rsid w:val="00750FDB"/>
    <w:pPr>
      <w:widowControl w:val="0"/>
      <w:jc w:val="both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750F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semiHidden/>
    <w:unhideWhenUsed/>
    <w:rsid w:val="00750FDB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semiHidden/>
    <w:rsid w:val="00750F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qFormat/>
    <w:rsid w:val="00750FDB"/>
    <w:rPr>
      <w:b/>
      <w:bCs/>
    </w:rPr>
  </w:style>
  <w:style w:type="paragraph" w:styleId="af">
    <w:name w:val="Revision"/>
    <w:hidden/>
    <w:uiPriority w:val="99"/>
    <w:semiHidden/>
    <w:rsid w:val="00750F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750FD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750F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750FD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750F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Стиль"/>
    <w:rsid w:val="00750F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Default">
    <w:name w:val="Default"/>
    <w:rsid w:val="00750F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750FDB"/>
    <w:pPr>
      <w:widowControl w:val="0"/>
      <w:autoSpaceDE w:val="0"/>
      <w:autoSpaceDN w:val="0"/>
      <w:adjustRightInd w:val="0"/>
    </w:pPr>
  </w:style>
  <w:style w:type="character" w:customStyle="1" w:styleId="apple-converted-space">
    <w:name w:val="apple-converted-space"/>
    <w:rsid w:val="00750F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2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043EC"/>
    <w:pPr>
      <w:keepNext/>
      <w:keepLines/>
      <w:overflowPunct w:val="0"/>
      <w:autoSpaceDE w:val="0"/>
      <w:autoSpaceDN w:val="0"/>
      <w:adjustRightInd w:val="0"/>
      <w:spacing w:before="480"/>
      <w:textAlignment w:val="baseline"/>
      <w:outlineLvl w:val="0"/>
    </w:pPr>
    <w:rPr>
      <w:rFonts w:ascii="Cambria" w:hAnsi="Cambria"/>
      <w:b/>
      <w:color w:val="008080"/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7D53F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750FD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6A5264"/>
    <w:rPr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3"/>
    <w:rsid w:val="006A5264"/>
    <w:pPr>
      <w:widowControl w:val="0"/>
      <w:shd w:val="clear" w:color="auto" w:fill="FFFFFF"/>
      <w:spacing w:line="227" w:lineRule="exact"/>
      <w:ind w:hanging="560"/>
      <w:jc w:val="both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11">
    <w:name w:val="Основной текст1"/>
    <w:rsid w:val="006A5264"/>
    <w:rPr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styleId="31">
    <w:name w:val="Body Text 3"/>
    <w:basedOn w:val="a"/>
    <w:link w:val="32"/>
    <w:semiHidden/>
    <w:rsid w:val="001B3706"/>
    <w:pPr>
      <w:jc w:val="both"/>
    </w:pPr>
    <w:rPr>
      <w:szCs w:val="20"/>
    </w:rPr>
  </w:style>
  <w:style w:type="character" w:customStyle="1" w:styleId="32">
    <w:name w:val="Основной текст 3 Знак"/>
    <w:basedOn w:val="a0"/>
    <w:link w:val="31"/>
    <w:semiHidden/>
    <w:rsid w:val="001B370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List Paragraph"/>
    <w:basedOn w:val="a"/>
    <w:uiPriority w:val="34"/>
    <w:qFormat/>
    <w:rsid w:val="002D3C06"/>
    <w:pPr>
      <w:ind w:left="720"/>
      <w:contextualSpacing/>
    </w:pPr>
  </w:style>
  <w:style w:type="paragraph" w:styleId="a5">
    <w:name w:val="Body Text Indent"/>
    <w:basedOn w:val="a"/>
    <w:link w:val="a6"/>
    <w:unhideWhenUsed/>
    <w:rsid w:val="00710A0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710A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945075"/>
    <w:pPr>
      <w:suppressAutoHyphens/>
      <w:spacing w:after="200" w:line="276" w:lineRule="auto"/>
      <w:ind w:left="720"/>
    </w:pPr>
    <w:rPr>
      <w:rFonts w:eastAsia="Arial"/>
      <w:kern w:val="2"/>
      <w:sz w:val="22"/>
      <w:szCs w:val="22"/>
    </w:rPr>
  </w:style>
  <w:style w:type="paragraph" w:styleId="a7">
    <w:name w:val="No Spacing"/>
    <w:basedOn w:val="a"/>
    <w:uiPriority w:val="1"/>
    <w:qFormat/>
    <w:rsid w:val="00B325D9"/>
    <w:rPr>
      <w:rFonts w:asciiTheme="minorHAnsi" w:eastAsiaTheme="minorEastAsia" w:hAnsiTheme="minorHAnsi" w:cstheme="minorBid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E252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526A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rsid w:val="001442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4043EC"/>
    <w:rPr>
      <w:rFonts w:ascii="Cambria" w:eastAsia="Times New Roman" w:hAnsi="Cambria" w:cs="Times New Roman"/>
      <w:b/>
      <w:color w:val="008080"/>
      <w:sz w:val="28"/>
      <w:szCs w:val="20"/>
      <w:lang w:eastAsia="ru-RU"/>
    </w:rPr>
  </w:style>
  <w:style w:type="character" w:customStyle="1" w:styleId="29pt">
    <w:name w:val="Основной текст (2) + 9 pt"/>
    <w:basedOn w:val="a0"/>
    <w:rsid w:val="002E62D2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95pt">
    <w:name w:val="Основной текст (2) + 9;5 pt;Полужирный"/>
    <w:basedOn w:val="a0"/>
    <w:rsid w:val="00C06B6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0">
    <w:name w:val="Заголовок 3 Знак"/>
    <w:basedOn w:val="a0"/>
    <w:link w:val="3"/>
    <w:rsid w:val="007D53F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750FD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styleId="ab">
    <w:name w:val="Hyperlink"/>
    <w:basedOn w:val="a0"/>
    <w:semiHidden/>
    <w:unhideWhenUsed/>
    <w:rsid w:val="00750FDB"/>
    <w:rPr>
      <w:rFonts w:ascii="Arial" w:hAnsi="Arial" w:cs="Arial" w:hint="default"/>
      <w:color w:val="3366CC"/>
      <w:sz w:val="20"/>
      <w:szCs w:val="20"/>
      <w:u w:val="single"/>
    </w:rPr>
  </w:style>
  <w:style w:type="character" w:customStyle="1" w:styleId="ac">
    <w:name w:val="Основной текст Знак"/>
    <w:aliases w:val="Знак Знак"/>
    <w:basedOn w:val="a0"/>
    <w:link w:val="ad"/>
    <w:semiHidden/>
    <w:locked/>
    <w:rsid w:val="00750FDB"/>
    <w:rPr>
      <w:rFonts w:ascii="Calibri" w:eastAsia="Calibri" w:hAnsi="Calibri" w:cs="Calibri"/>
    </w:rPr>
  </w:style>
  <w:style w:type="paragraph" w:styleId="ad">
    <w:name w:val="Body Text"/>
    <w:aliases w:val="Знак"/>
    <w:basedOn w:val="a"/>
    <w:link w:val="ac"/>
    <w:semiHidden/>
    <w:unhideWhenUsed/>
    <w:rsid w:val="00750FDB"/>
    <w:pPr>
      <w:widowControl w:val="0"/>
      <w:jc w:val="both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750F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semiHidden/>
    <w:unhideWhenUsed/>
    <w:rsid w:val="00750FDB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semiHidden/>
    <w:rsid w:val="00750F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qFormat/>
    <w:rsid w:val="00750FDB"/>
    <w:rPr>
      <w:b/>
      <w:bCs/>
    </w:rPr>
  </w:style>
  <w:style w:type="paragraph" w:styleId="af">
    <w:name w:val="Revision"/>
    <w:hidden/>
    <w:uiPriority w:val="99"/>
    <w:semiHidden/>
    <w:rsid w:val="00750F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750FD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750F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750FD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750F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Стиль"/>
    <w:rsid w:val="00750F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Default">
    <w:name w:val="Default"/>
    <w:rsid w:val="00750F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750FDB"/>
    <w:pPr>
      <w:widowControl w:val="0"/>
      <w:autoSpaceDE w:val="0"/>
      <w:autoSpaceDN w:val="0"/>
      <w:adjustRightInd w:val="0"/>
    </w:pPr>
  </w:style>
  <w:style w:type="character" w:customStyle="1" w:styleId="apple-converted-space">
    <w:name w:val="apple-converted-space"/>
    <w:rsid w:val="00750F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tif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500D4-879C-4602-90D7-C43B9231C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8983</Words>
  <Characters>51206</Characters>
  <Application>Microsoft Office Word</Application>
  <DocSecurity>0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2019-09-17T19:56:00Z</cp:lastPrinted>
  <dcterms:created xsi:type="dcterms:W3CDTF">2020-10-10T08:39:00Z</dcterms:created>
  <dcterms:modified xsi:type="dcterms:W3CDTF">2020-10-10T08:39:00Z</dcterms:modified>
</cp:coreProperties>
</file>